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2926A5D5"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POGODBA ŠT. </w:t>
      </w:r>
      <w:r w:rsidR="00E946B7" w:rsidRPr="008B7C42">
        <w:rPr>
          <w:rFonts w:ascii="Arial" w:eastAsia="Arial" w:hAnsi="Arial" w:cs="Arial"/>
          <w:b/>
          <w:lang w:val="sl-SI"/>
        </w:rPr>
        <w:t xml:space="preserve">…… za SKLOP </w:t>
      </w:r>
      <w:r w:rsidR="00EA5F43" w:rsidRPr="008B7C42">
        <w:rPr>
          <w:rFonts w:ascii="Arial" w:eastAsia="Arial" w:hAnsi="Arial" w:cs="Arial"/>
          <w:b/>
          <w:lang w:val="sl-SI"/>
        </w:rPr>
        <w:t>3</w:t>
      </w:r>
    </w:p>
    <w:p w14:paraId="060DF558" w14:textId="49992294" w:rsidR="00764BEF" w:rsidRPr="008B7C42" w:rsidRDefault="00EA5F43" w:rsidP="00EA5F43">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position w:val="-1"/>
          <w:lang w:val="sl-SI"/>
        </w:rPr>
        <w:t>Vzpostavitev platforme za podatkovne znanosti</w:t>
      </w:r>
    </w:p>
    <w:p w14:paraId="75514F5C" w14:textId="52960D0E"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ki jo sklepata:</w:t>
      </w:r>
    </w:p>
    <w:p w14:paraId="071B4A0E"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8B7C42" w14:paraId="7E290946" w14:textId="77777777" w:rsidTr="72EBA201">
        <w:tc>
          <w:tcPr>
            <w:tcW w:w="2972" w:type="dxa"/>
          </w:tcPr>
          <w:p w14:paraId="26BE2B7B" w14:textId="0EE636BC"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NAROČNIK:</w:t>
            </w:r>
          </w:p>
        </w:tc>
        <w:tc>
          <w:tcPr>
            <w:tcW w:w="6318" w:type="dxa"/>
          </w:tcPr>
          <w:p w14:paraId="1FE9762B" w14:textId="75A59E2F" w:rsidR="009510EE" w:rsidRPr="008B7C42" w:rsidRDefault="009510EE"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Ministrstvo</w:t>
            </w:r>
            <w:r w:rsidRPr="008B7C42">
              <w:rPr>
                <w:rFonts w:ascii="Arial" w:eastAsia="Arial" w:hAnsi="Arial" w:cs="Arial"/>
                <w:b/>
                <w:spacing w:val="51"/>
                <w:lang w:val="sl-SI"/>
              </w:rPr>
              <w:t xml:space="preserve"> </w:t>
            </w:r>
            <w:r w:rsidRPr="008B7C42">
              <w:rPr>
                <w:rFonts w:ascii="Arial" w:eastAsia="Arial" w:hAnsi="Arial" w:cs="Arial"/>
                <w:b/>
                <w:lang w:val="sl-SI"/>
              </w:rPr>
              <w:t>za</w:t>
            </w:r>
            <w:r w:rsidRPr="008B7C42">
              <w:rPr>
                <w:rFonts w:ascii="Arial" w:eastAsia="Arial" w:hAnsi="Arial" w:cs="Arial"/>
                <w:b/>
                <w:spacing w:val="51"/>
                <w:lang w:val="sl-SI"/>
              </w:rPr>
              <w:t xml:space="preserve"> </w:t>
            </w:r>
            <w:r w:rsidRPr="008B7C42">
              <w:rPr>
                <w:rFonts w:ascii="Arial" w:eastAsia="Arial" w:hAnsi="Arial" w:cs="Arial"/>
                <w:b/>
                <w:lang w:val="sl-SI"/>
              </w:rPr>
              <w:t>zdravje,</w:t>
            </w:r>
            <w:r w:rsidRPr="008B7C42">
              <w:rPr>
                <w:rFonts w:ascii="Arial" w:eastAsia="Arial" w:hAnsi="Arial" w:cs="Arial"/>
                <w:b/>
                <w:spacing w:val="51"/>
                <w:lang w:val="sl-SI"/>
              </w:rPr>
              <w:t xml:space="preserve"> </w:t>
            </w:r>
            <w:r w:rsidRPr="008B7C42">
              <w:rPr>
                <w:rFonts w:ascii="Arial" w:eastAsia="Arial" w:hAnsi="Arial" w:cs="Arial"/>
                <w:lang w:val="sl-SI"/>
              </w:rPr>
              <w:t>Štefanova</w:t>
            </w:r>
            <w:r w:rsidRPr="008B7C42">
              <w:rPr>
                <w:rFonts w:ascii="Arial" w:eastAsia="Arial" w:hAnsi="Arial" w:cs="Arial"/>
                <w:spacing w:val="51"/>
                <w:lang w:val="sl-SI"/>
              </w:rPr>
              <w:t xml:space="preserve"> </w:t>
            </w:r>
            <w:r w:rsidRPr="008B7C42">
              <w:rPr>
                <w:rFonts w:ascii="Arial" w:eastAsia="Arial" w:hAnsi="Arial" w:cs="Arial"/>
                <w:lang w:val="sl-SI"/>
              </w:rPr>
              <w:t>ulica</w:t>
            </w:r>
            <w:r w:rsidRPr="008B7C42">
              <w:rPr>
                <w:rFonts w:ascii="Arial" w:eastAsia="Arial" w:hAnsi="Arial" w:cs="Arial"/>
                <w:spacing w:val="51"/>
                <w:lang w:val="sl-SI"/>
              </w:rPr>
              <w:t xml:space="preserve"> </w:t>
            </w:r>
            <w:r w:rsidRPr="008B7C42">
              <w:rPr>
                <w:rFonts w:ascii="Arial" w:eastAsia="Arial" w:hAnsi="Arial" w:cs="Arial"/>
                <w:lang w:val="sl-SI"/>
              </w:rPr>
              <w:t>5,</w:t>
            </w:r>
            <w:r w:rsidRPr="008B7C42">
              <w:rPr>
                <w:rFonts w:ascii="Arial" w:eastAsia="Arial" w:hAnsi="Arial" w:cs="Arial"/>
                <w:spacing w:val="51"/>
                <w:lang w:val="sl-SI"/>
              </w:rPr>
              <w:t xml:space="preserve"> </w:t>
            </w:r>
            <w:r w:rsidRPr="008B7C42">
              <w:rPr>
                <w:rFonts w:ascii="Arial" w:eastAsia="Arial" w:hAnsi="Arial" w:cs="Arial"/>
                <w:lang w:val="sl-SI"/>
              </w:rPr>
              <w:t>1000</w:t>
            </w:r>
            <w:r w:rsidRPr="008B7C42">
              <w:rPr>
                <w:rFonts w:ascii="Arial" w:eastAsia="Arial" w:hAnsi="Arial" w:cs="Arial"/>
                <w:spacing w:val="51"/>
                <w:lang w:val="sl-SI"/>
              </w:rPr>
              <w:t xml:space="preserve"> </w:t>
            </w:r>
            <w:r w:rsidRPr="008B7C42">
              <w:rPr>
                <w:rFonts w:ascii="Arial" w:eastAsia="Arial" w:hAnsi="Arial" w:cs="Arial"/>
                <w:lang w:val="sl-SI"/>
              </w:rPr>
              <w:t>Ljubljana,</w:t>
            </w:r>
            <w:r w:rsidRPr="008B7C42">
              <w:rPr>
                <w:rFonts w:ascii="Arial" w:eastAsia="Arial" w:hAnsi="Arial" w:cs="Arial"/>
                <w:spacing w:val="51"/>
                <w:lang w:val="sl-SI"/>
              </w:rPr>
              <w:t xml:space="preserve"> </w:t>
            </w:r>
            <w:r w:rsidRPr="008B7C42">
              <w:rPr>
                <w:rFonts w:ascii="Arial" w:eastAsia="Arial" w:hAnsi="Arial" w:cs="Arial"/>
                <w:lang w:val="sl-SI"/>
              </w:rPr>
              <w:t>ki</w:t>
            </w:r>
            <w:r w:rsidRPr="008B7C42">
              <w:rPr>
                <w:rFonts w:ascii="Arial" w:eastAsia="Arial" w:hAnsi="Arial" w:cs="Arial"/>
                <w:spacing w:val="51"/>
                <w:lang w:val="sl-SI"/>
              </w:rPr>
              <w:t xml:space="preserve"> </w:t>
            </w:r>
            <w:r w:rsidRPr="008B7C42">
              <w:rPr>
                <w:rFonts w:ascii="Arial" w:eastAsia="Arial" w:hAnsi="Arial" w:cs="Arial"/>
                <w:lang w:val="sl-SI"/>
              </w:rPr>
              <w:t>ga</w:t>
            </w:r>
            <w:r w:rsidRPr="008B7C42">
              <w:rPr>
                <w:rFonts w:ascii="Arial" w:eastAsia="Arial" w:hAnsi="Arial" w:cs="Arial"/>
                <w:spacing w:val="51"/>
                <w:lang w:val="sl-SI"/>
              </w:rPr>
              <w:t xml:space="preserve"> </w:t>
            </w:r>
            <w:r w:rsidRPr="008B7C42">
              <w:rPr>
                <w:rFonts w:ascii="Arial" w:eastAsia="Arial" w:hAnsi="Arial" w:cs="Arial"/>
                <w:lang w:val="sl-SI"/>
              </w:rPr>
              <w:t>zastop</w:t>
            </w:r>
            <w:r w:rsidR="007D7173" w:rsidRPr="008B7C42">
              <w:rPr>
                <w:rFonts w:ascii="Arial" w:eastAsia="Arial" w:hAnsi="Arial" w:cs="Arial"/>
                <w:lang w:val="sl-SI"/>
              </w:rPr>
              <w:t xml:space="preserve">a </w:t>
            </w:r>
            <w:r w:rsidRPr="008B7C42">
              <w:rPr>
                <w:rFonts w:ascii="Arial" w:eastAsia="Arial" w:hAnsi="Arial" w:cs="Arial"/>
                <w:lang w:val="sl-SI"/>
              </w:rPr>
              <w:t>ministrica dr. Valentina Prevolnik Rupel</w:t>
            </w:r>
          </w:p>
          <w:p w14:paraId="5A670831"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Matična številka: 5030544000</w:t>
            </w:r>
          </w:p>
          <w:p w14:paraId="3DB21EF6" w14:textId="77777777" w:rsidR="009510EE" w:rsidRPr="008B7C42" w:rsidRDefault="009510EE" w:rsidP="009510EE">
            <w:pPr>
              <w:keepNext/>
              <w:keepLines/>
              <w:widowControl w:val="0"/>
              <w:spacing w:before="1" w:line="276" w:lineRule="auto"/>
              <w:ind w:right="9"/>
              <w:contextualSpacing/>
              <w:rPr>
                <w:rFonts w:ascii="Arial" w:eastAsia="Arial" w:hAnsi="Arial" w:cs="Arial"/>
                <w:lang w:val="sl-SI"/>
              </w:rPr>
            </w:pPr>
            <w:r w:rsidRPr="008B7C42">
              <w:rPr>
                <w:rFonts w:ascii="Arial" w:eastAsia="Arial" w:hAnsi="Arial" w:cs="Arial"/>
                <w:lang w:val="sl-SI"/>
              </w:rPr>
              <w:t xml:space="preserve">Davčna številka: 96395265 </w:t>
            </w:r>
          </w:p>
          <w:p w14:paraId="6896D9A9"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12CE8022" w14:textId="77777777" w:rsidTr="72EBA201">
        <w:tc>
          <w:tcPr>
            <w:tcW w:w="2972" w:type="dxa"/>
          </w:tcPr>
          <w:p w14:paraId="24B6C3F5"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8B7C42"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8B7C42" w14:paraId="618E002A" w14:textId="77777777" w:rsidTr="72EBA201">
        <w:tc>
          <w:tcPr>
            <w:tcW w:w="2972" w:type="dxa"/>
          </w:tcPr>
          <w:p w14:paraId="42F437CA" w14:textId="55E1D6AE"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in</w:t>
            </w:r>
          </w:p>
          <w:p w14:paraId="62C86282" w14:textId="5B7C2D1E"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8B7C42" w14:paraId="41B1AE54" w14:textId="77777777" w:rsidTr="72EBA201">
        <w:tc>
          <w:tcPr>
            <w:tcW w:w="2972" w:type="dxa"/>
          </w:tcPr>
          <w:p w14:paraId="6D5CF705" w14:textId="6F01A524" w:rsidR="009510EE" w:rsidRPr="008B7C42" w:rsidRDefault="009510EE" w:rsidP="009510EE">
            <w:pPr>
              <w:keepNext/>
              <w:keepLines/>
              <w:widowControl w:val="0"/>
              <w:spacing w:before="34" w:line="276" w:lineRule="auto"/>
              <w:ind w:right="9"/>
              <w:contextualSpacing/>
              <w:rPr>
                <w:rFonts w:ascii="Arial" w:eastAsia="Arial" w:hAnsi="Arial" w:cs="Arial"/>
                <w:b/>
                <w:bCs/>
                <w:lang w:val="sl-SI"/>
              </w:rPr>
            </w:pPr>
            <w:r w:rsidRPr="008B7C42">
              <w:rPr>
                <w:rFonts w:ascii="Arial" w:eastAsia="Arial" w:hAnsi="Arial" w:cs="Arial"/>
                <w:b/>
                <w:bCs/>
                <w:lang w:val="sl-SI"/>
              </w:rPr>
              <w:t>IZVAJALEC:</w:t>
            </w:r>
          </w:p>
        </w:tc>
        <w:tc>
          <w:tcPr>
            <w:tcW w:w="6318" w:type="dxa"/>
          </w:tcPr>
          <w:p w14:paraId="23F5A747" w14:textId="0F839862" w:rsidR="009510EE" w:rsidRPr="00EE6259" w:rsidRDefault="009510EE" w:rsidP="009510EE">
            <w:pPr>
              <w:keepNext/>
              <w:keepLines/>
              <w:widowControl w:val="0"/>
              <w:spacing w:before="8" w:line="276" w:lineRule="auto"/>
              <w:ind w:right="9"/>
              <w:contextualSpacing/>
              <w:rPr>
                <w:rFonts w:ascii="Arial" w:eastAsia="Arial" w:hAnsi="Arial" w:cs="Arial"/>
                <w:lang w:val="pl-PL"/>
              </w:rPr>
            </w:pPr>
            <w:r w:rsidRPr="00EE6259">
              <w:rPr>
                <w:rFonts w:ascii="Arial" w:eastAsia="Arial" w:hAnsi="Arial" w:cs="Arial"/>
                <w:b/>
                <w:lang w:val="pl-PL"/>
              </w:rPr>
              <w:t>…..</w:t>
            </w:r>
            <w:r w:rsidRPr="00EE6259">
              <w:rPr>
                <w:rFonts w:ascii="Arial" w:eastAsia="Arial" w:hAnsi="Arial" w:cs="Arial"/>
                <w:lang w:val="pl-PL"/>
              </w:rPr>
              <w:t>, ki ga zastopa …..</w:t>
            </w:r>
          </w:p>
          <w:p w14:paraId="221F1B72"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Matična številka: …..</w:t>
            </w:r>
          </w:p>
          <w:p w14:paraId="1E6CB74A"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ID številka za DDV: …..</w:t>
            </w:r>
          </w:p>
          <w:p w14:paraId="4BC04150" w14:textId="77777777" w:rsidR="009510EE" w:rsidRPr="008B7C42" w:rsidRDefault="009510EE" w:rsidP="009510EE">
            <w:pPr>
              <w:keepNext/>
              <w:keepLines/>
              <w:widowControl w:val="0"/>
              <w:spacing w:before="34" w:line="276" w:lineRule="auto"/>
              <w:ind w:right="9"/>
              <w:contextualSpacing/>
              <w:rPr>
                <w:rFonts w:ascii="Arial" w:eastAsia="Arial" w:hAnsi="Arial" w:cs="Arial"/>
              </w:rPr>
            </w:pPr>
            <w:r w:rsidRPr="008B7C42">
              <w:rPr>
                <w:rFonts w:ascii="Arial" w:eastAsia="Arial" w:hAnsi="Arial" w:cs="Arial"/>
              </w:rPr>
              <w:t xml:space="preserve">TRR: </w:t>
            </w:r>
            <w:proofErr w:type="gramStart"/>
            <w:r w:rsidRPr="008B7C42">
              <w:rPr>
                <w:rFonts w:ascii="Arial" w:eastAsia="Arial" w:hAnsi="Arial" w:cs="Arial"/>
                <w:b/>
              </w:rPr>
              <w:t>…..</w:t>
            </w:r>
            <w:proofErr w:type="gramEnd"/>
            <w:r w:rsidRPr="008B7C42">
              <w:rPr>
                <w:rFonts w:ascii="Arial" w:eastAsia="Arial" w:hAnsi="Arial" w:cs="Arial"/>
              </w:rPr>
              <w:t xml:space="preserve">, </w:t>
            </w:r>
            <w:proofErr w:type="spellStart"/>
            <w:r w:rsidRPr="008B7C42">
              <w:rPr>
                <w:rFonts w:ascii="Arial" w:eastAsia="Arial" w:hAnsi="Arial" w:cs="Arial"/>
              </w:rPr>
              <w:t>odprt</w:t>
            </w:r>
            <w:proofErr w:type="spellEnd"/>
            <w:r w:rsidRPr="008B7C42">
              <w:rPr>
                <w:rFonts w:ascii="Arial" w:eastAsia="Arial" w:hAnsi="Arial" w:cs="Arial"/>
              </w:rPr>
              <w:t xml:space="preserve"> </w:t>
            </w:r>
            <w:proofErr w:type="spellStart"/>
            <w:r w:rsidRPr="008B7C42">
              <w:rPr>
                <w:rFonts w:ascii="Arial" w:eastAsia="Arial" w:hAnsi="Arial" w:cs="Arial"/>
              </w:rPr>
              <w:t>pri</w:t>
            </w:r>
            <w:proofErr w:type="spellEnd"/>
            <w:r w:rsidRPr="008B7C42">
              <w:rPr>
                <w:rFonts w:ascii="Arial" w:eastAsia="Arial" w:hAnsi="Arial" w:cs="Arial"/>
              </w:rPr>
              <w:t xml:space="preserve"> </w:t>
            </w:r>
            <w:proofErr w:type="gramStart"/>
            <w:r w:rsidRPr="008B7C42">
              <w:rPr>
                <w:rFonts w:ascii="Arial" w:eastAsia="Arial" w:hAnsi="Arial" w:cs="Arial"/>
                <w:b/>
              </w:rPr>
              <w:t>…..</w:t>
            </w:r>
            <w:proofErr w:type="gramEnd"/>
          </w:p>
          <w:p w14:paraId="227D7301" w14:textId="77777777" w:rsidR="009510EE" w:rsidRPr="008B7C42"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8B7C42"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8B7C42" w:rsidRDefault="009510EE" w:rsidP="009510EE">
      <w:pPr>
        <w:pStyle w:val="ListParagraph"/>
        <w:keepNext/>
        <w:keepLines/>
        <w:widowControl w:val="0"/>
        <w:numPr>
          <w:ilvl w:val="0"/>
          <w:numId w:val="6"/>
        </w:numPr>
        <w:spacing w:before="19" w:line="276" w:lineRule="auto"/>
        <w:ind w:left="0" w:right="9"/>
        <w:jc w:val="center"/>
        <w:rPr>
          <w:rFonts w:ascii="Arial" w:hAnsi="Arial" w:cs="Arial"/>
          <w:b/>
          <w:bCs/>
          <w:lang w:val="sl-SI"/>
        </w:rPr>
      </w:pPr>
      <w:r w:rsidRPr="008B7C42">
        <w:rPr>
          <w:rFonts w:ascii="Arial" w:hAnsi="Arial" w:cs="Arial"/>
          <w:b/>
          <w:bCs/>
          <w:lang w:val="sl-SI"/>
        </w:rPr>
        <w:t>člen</w:t>
      </w:r>
    </w:p>
    <w:p w14:paraId="1F7A1017" w14:textId="3CF397B2" w:rsidR="009510EE" w:rsidRPr="008B7C42" w:rsidRDefault="009510EE" w:rsidP="009510EE">
      <w:pPr>
        <w:pStyle w:val="ListParagraph"/>
        <w:keepNext/>
        <w:keepLines/>
        <w:widowControl w:val="0"/>
        <w:spacing w:before="19" w:line="276" w:lineRule="auto"/>
        <w:ind w:left="0" w:right="9"/>
        <w:jc w:val="center"/>
        <w:rPr>
          <w:rFonts w:ascii="Arial" w:hAnsi="Arial" w:cs="Arial"/>
          <w:b/>
          <w:bCs/>
          <w:lang w:val="sl-SI"/>
        </w:rPr>
      </w:pPr>
      <w:r w:rsidRPr="008B7C42">
        <w:rPr>
          <w:rFonts w:ascii="Arial" w:hAnsi="Arial" w:cs="Arial"/>
          <w:b/>
          <w:bCs/>
          <w:lang w:val="sl-SI"/>
        </w:rPr>
        <w:t>(uvodne ugotovitve)</w:t>
      </w:r>
    </w:p>
    <w:p w14:paraId="457845D0" w14:textId="77777777" w:rsidR="009510EE" w:rsidRPr="008B7C42" w:rsidRDefault="009510EE" w:rsidP="009510EE">
      <w:pPr>
        <w:pStyle w:val="ListParagraph"/>
        <w:keepNext/>
        <w:keepLines/>
        <w:widowControl w:val="0"/>
        <w:spacing w:before="19" w:line="276" w:lineRule="auto"/>
        <w:ind w:left="0" w:right="9"/>
        <w:jc w:val="center"/>
        <w:rPr>
          <w:rFonts w:ascii="Arial" w:hAnsi="Arial" w:cs="Arial"/>
          <w:b/>
          <w:bCs/>
          <w:lang w:val="sl-SI"/>
        </w:rPr>
      </w:pPr>
    </w:p>
    <w:p w14:paraId="0859DC39"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Pogodbeni stranki uvodoma ugotavljata, da:</w:t>
      </w:r>
    </w:p>
    <w:p w14:paraId="583E14A0" w14:textId="5647CDCC" w:rsidR="00E946B7" w:rsidRPr="008B7C42" w:rsidRDefault="00E946B7"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50"/>
          <w:lang w:val="sl-SI"/>
        </w:rPr>
        <w:t xml:space="preserve"> </w:t>
      </w:r>
      <w:r w:rsidRPr="008B7C42">
        <w:rPr>
          <w:rFonts w:ascii="Arial" w:eastAsia="Arial" w:hAnsi="Arial" w:cs="Arial"/>
          <w:lang w:val="sl-SI"/>
        </w:rPr>
        <w:t xml:space="preserve">naročnik Ministrstvo za zdravje (v nadaljevanju: </w:t>
      </w:r>
      <w:r w:rsidR="002905E4" w:rsidRPr="008B7C42">
        <w:rPr>
          <w:rFonts w:ascii="Arial" w:eastAsia="Arial" w:hAnsi="Arial" w:cs="Arial"/>
          <w:lang w:val="sl-SI"/>
        </w:rPr>
        <w:t>naročnik</w:t>
      </w:r>
      <w:r w:rsidRPr="008B7C42">
        <w:rPr>
          <w:rFonts w:ascii="Arial" w:eastAsia="Arial" w:hAnsi="Arial" w:cs="Arial"/>
          <w:lang w:val="sl-SI"/>
        </w:rPr>
        <w:t>)</w:t>
      </w:r>
      <w:r w:rsidRPr="008B7C42">
        <w:rPr>
          <w:rFonts w:ascii="Arial" w:eastAsia="Arial" w:hAnsi="Arial" w:cs="Arial"/>
          <w:spacing w:val="50"/>
          <w:lang w:val="sl-SI"/>
        </w:rPr>
        <w:t xml:space="preserve"> </w:t>
      </w:r>
      <w:r w:rsidRPr="008B7C42">
        <w:rPr>
          <w:rFonts w:ascii="Arial" w:eastAsia="Arial" w:hAnsi="Arial" w:cs="Arial"/>
          <w:lang w:val="sl-SI"/>
        </w:rPr>
        <w:t>izvedel</w:t>
      </w:r>
      <w:r w:rsidRPr="008B7C42">
        <w:rPr>
          <w:rFonts w:ascii="Arial" w:eastAsia="Arial" w:hAnsi="Arial" w:cs="Arial"/>
          <w:spacing w:val="50"/>
          <w:lang w:val="sl-SI"/>
        </w:rPr>
        <w:t xml:space="preserve"> </w:t>
      </w:r>
      <w:r w:rsidRPr="008B7C42">
        <w:rPr>
          <w:rFonts w:ascii="Arial" w:eastAsia="Arial" w:hAnsi="Arial" w:cs="Arial"/>
          <w:lang w:val="sl-SI"/>
        </w:rPr>
        <w:t>postopek</w:t>
      </w:r>
      <w:r w:rsidRPr="008B7C42">
        <w:rPr>
          <w:rFonts w:ascii="Arial" w:eastAsia="Arial" w:hAnsi="Arial" w:cs="Arial"/>
          <w:spacing w:val="50"/>
          <w:lang w:val="sl-SI"/>
        </w:rPr>
        <w:t xml:space="preserve"> </w:t>
      </w:r>
      <w:r w:rsidRPr="008B7C42">
        <w:rPr>
          <w:rFonts w:ascii="Arial" w:eastAsia="Arial" w:hAnsi="Arial" w:cs="Arial"/>
          <w:lang w:val="sl-SI"/>
        </w:rPr>
        <w:t>oddaje</w:t>
      </w:r>
      <w:r w:rsidRPr="008B7C42">
        <w:rPr>
          <w:rFonts w:ascii="Arial" w:eastAsia="Arial" w:hAnsi="Arial" w:cs="Arial"/>
          <w:spacing w:val="50"/>
          <w:lang w:val="sl-SI"/>
        </w:rPr>
        <w:t xml:space="preserve"> </w:t>
      </w:r>
      <w:r w:rsidRPr="008B7C42">
        <w:rPr>
          <w:rFonts w:ascii="Arial" w:eastAsia="Arial" w:hAnsi="Arial" w:cs="Arial"/>
          <w:lang w:val="sl-SI"/>
        </w:rPr>
        <w:t>javnega</w:t>
      </w:r>
      <w:r w:rsidRPr="008B7C42">
        <w:rPr>
          <w:rFonts w:ascii="Arial" w:eastAsia="Arial" w:hAnsi="Arial" w:cs="Arial"/>
          <w:spacing w:val="50"/>
          <w:lang w:val="sl-SI"/>
        </w:rPr>
        <w:t xml:space="preserve"> </w:t>
      </w:r>
      <w:r w:rsidRPr="008B7C42">
        <w:rPr>
          <w:rFonts w:ascii="Arial" w:eastAsia="Arial" w:hAnsi="Arial" w:cs="Arial"/>
          <w:lang w:val="sl-SI"/>
        </w:rPr>
        <w:t>naročila</w:t>
      </w:r>
      <w:r w:rsidRPr="008B7C42">
        <w:rPr>
          <w:rFonts w:ascii="Arial" w:eastAsia="Arial" w:hAnsi="Arial" w:cs="Arial"/>
          <w:spacing w:val="50"/>
          <w:lang w:val="sl-SI"/>
        </w:rPr>
        <w:t xml:space="preserve"> </w:t>
      </w:r>
      <w:r w:rsidRPr="008B7C42">
        <w:rPr>
          <w:rFonts w:ascii="Arial" w:eastAsia="Arial" w:hAnsi="Arial" w:cs="Arial"/>
          <w:lang w:val="sl-SI"/>
        </w:rPr>
        <w:t>»</w:t>
      </w:r>
      <w:r w:rsidR="00BF7476" w:rsidRPr="008B7C42">
        <w:rPr>
          <w:rFonts w:ascii="Arial" w:eastAsia="Arial" w:hAnsi="Arial" w:cs="Arial"/>
          <w:lang w:val="sl-SI"/>
        </w:rPr>
        <w:t>Vzpostavitev sistema za upravljanje s strateškimi podatkovnimi viri v zdravstvenem sistemu</w:t>
      </w:r>
      <w:r w:rsidRPr="008B7C42">
        <w:rPr>
          <w:rFonts w:ascii="Arial" w:eastAsia="Arial" w:hAnsi="Arial" w:cs="Arial"/>
          <w:lang w:val="sl-SI"/>
        </w:rPr>
        <w:t>«, št.</w:t>
      </w:r>
      <w:r w:rsidRPr="008B7C42">
        <w:rPr>
          <w:rFonts w:ascii="Arial" w:eastAsia="Arial" w:hAnsi="Arial" w:cs="Arial"/>
          <w:spacing w:val="1"/>
          <w:lang w:val="sl-SI"/>
        </w:rPr>
        <w:t xml:space="preserve"> </w:t>
      </w:r>
      <w:r w:rsidRPr="008B7C42">
        <w:rPr>
          <w:rFonts w:ascii="Arial" w:eastAsia="Arial" w:hAnsi="Arial" w:cs="Arial"/>
          <w:lang w:val="sl-SI"/>
        </w:rPr>
        <w:t>objave</w:t>
      </w:r>
      <w:r w:rsidRPr="008B7C42">
        <w:rPr>
          <w:rFonts w:ascii="Arial" w:eastAsia="Arial" w:hAnsi="Arial" w:cs="Arial"/>
          <w:spacing w:val="1"/>
          <w:lang w:val="sl-SI"/>
        </w:rPr>
        <w:t xml:space="preserve"> </w:t>
      </w:r>
      <w:r w:rsidRPr="008B7C42">
        <w:rPr>
          <w:rFonts w:ascii="Arial" w:eastAsia="Arial" w:hAnsi="Arial" w:cs="Arial"/>
          <w:lang w:val="sl-SI"/>
        </w:rPr>
        <w:t>na Portalu javnih naročil …………. in št. objave v Uradnem listu Evropske unije na portalu TED ……………;</w:t>
      </w:r>
    </w:p>
    <w:p w14:paraId="4C3BEC21" w14:textId="60EF5573" w:rsidR="001526FB" w:rsidRPr="008B7C42"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je</w:t>
      </w:r>
      <w:r w:rsidRPr="008B7C42">
        <w:rPr>
          <w:rFonts w:ascii="Arial" w:eastAsia="Arial" w:hAnsi="Arial" w:cs="Arial"/>
          <w:spacing w:val="14"/>
          <w:position w:val="-1"/>
          <w:lang w:val="sl-SI"/>
        </w:rPr>
        <w:t xml:space="preserve"> </w:t>
      </w:r>
      <w:r w:rsidR="001526FB" w:rsidRPr="008B7C42">
        <w:rPr>
          <w:rFonts w:ascii="Arial" w:eastAsia="Arial" w:hAnsi="Arial" w:cs="Arial"/>
          <w:position w:val="-1"/>
          <w:lang w:val="sl-SI"/>
        </w:rPr>
        <w:t>bil izvajalec</w:t>
      </w:r>
      <w:r w:rsidRPr="008B7C42">
        <w:rPr>
          <w:rFonts w:ascii="Arial" w:eastAsia="Arial" w:hAnsi="Arial" w:cs="Arial"/>
          <w:position w:val="-1"/>
          <w:lang w:val="sl-SI"/>
        </w:rPr>
        <w:t xml:space="preserve">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izbran</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kot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ponudnik,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ki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je </w:t>
      </w:r>
      <w:r w:rsidR="001526FB" w:rsidRPr="008B7C42">
        <w:rPr>
          <w:rFonts w:ascii="Arial" w:eastAsia="Arial" w:hAnsi="Arial" w:cs="Arial"/>
          <w:position w:val="-1"/>
          <w:lang w:val="sl-SI"/>
        </w:rPr>
        <w:t xml:space="preserve">za SKLOP </w:t>
      </w:r>
      <w:r w:rsidR="00EA5F43" w:rsidRPr="008B7C42">
        <w:rPr>
          <w:rFonts w:ascii="Arial" w:eastAsia="Arial" w:hAnsi="Arial" w:cs="Arial"/>
          <w:position w:val="-1"/>
          <w:lang w:val="sl-SI"/>
        </w:rPr>
        <w:t>3</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 xml:space="preserve">oddal </w:t>
      </w:r>
      <w:r w:rsidRPr="008B7C42">
        <w:rPr>
          <w:rFonts w:ascii="Arial" w:eastAsia="Arial" w:hAnsi="Arial" w:cs="Arial"/>
          <w:spacing w:val="14"/>
          <w:position w:val="-1"/>
          <w:lang w:val="sl-SI"/>
        </w:rPr>
        <w:t xml:space="preserve"> </w:t>
      </w:r>
      <w:r w:rsidRPr="008B7C42">
        <w:rPr>
          <w:rFonts w:ascii="Arial" w:eastAsia="Arial" w:hAnsi="Arial" w:cs="Arial"/>
          <w:position w:val="-1"/>
          <w:lang w:val="sl-SI"/>
        </w:rPr>
        <w:t>ekonomsko</w:t>
      </w:r>
      <w:r w:rsidR="001526FB" w:rsidRPr="008B7C42">
        <w:rPr>
          <w:rFonts w:ascii="Arial" w:eastAsia="Arial" w:hAnsi="Arial" w:cs="Arial"/>
          <w:position w:val="-1"/>
          <w:lang w:val="sl-SI"/>
        </w:rPr>
        <w:t xml:space="preserve"> </w:t>
      </w:r>
      <w:r w:rsidRPr="008B7C42">
        <w:rPr>
          <w:rFonts w:ascii="Arial" w:eastAsia="Arial" w:hAnsi="Arial" w:cs="Arial"/>
          <w:lang w:val="sl-SI"/>
        </w:rPr>
        <w:t>najugodnejšo dopustno,</w:t>
      </w:r>
      <w:r w:rsidRPr="008B7C42">
        <w:rPr>
          <w:rFonts w:ascii="Arial" w:eastAsia="Arial" w:hAnsi="Arial" w:cs="Arial"/>
          <w:spacing w:val="-7"/>
          <w:lang w:val="sl-SI"/>
        </w:rPr>
        <w:t xml:space="preserve"> </w:t>
      </w:r>
      <w:r w:rsidRPr="008B7C42">
        <w:rPr>
          <w:rFonts w:ascii="Arial" w:eastAsia="Arial" w:hAnsi="Arial" w:cs="Arial"/>
          <w:lang w:val="sl-SI"/>
        </w:rPr>
        <w:t>odločitev</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oddaji</w:t>
      </w:r>
      <w:r w:rsidRPr="008B7C42">
        <w:rPr>
          <w:rFonts w:ascii="Arial" w:eastAsia="Arial" w:hAnsi="Arial" w:cs="Arial"/>
          <w:spacing w:val="-7"/>
          <w:lang w:val="sl-SI"/>
        </w:rPr>
        <w:t xml:space="preserve"> </w:t>
      </w:r>
      <w:r w:rsidRPr="008B7C42">
        <w:rPr>
          <w:rFonts w:ascii="Arial" w:eastAsia="Arial" w:hAnsi="Arial" w:cs="Arial"/>
          <w:lang w:val="sl-SI"/>
        </w:rPr>
        <w:t>naročila</w:t>
      </w:r>
      <w:r w:rsidRPr="008B7C42">
        <w:rPr>
          <w:rFonts w:ascii="Arial" w:eastAsia="Arial" w:hAnsi="Arial" w:cs="Arial"/>
          <w:spacing w:val="-7"/>
          <w:lang w:val="sl-SI"/>
        </w:rPr>
        <w:t xml:space="preserve"> </w:t>
      </w:r>
      <w:r w:rsidRPr="008B7C42">
        <w:rPr>
          <w:rFonts w:ascii="Arial" w:eastAsia="Arial" w:hAnsi="Arial" w:cs="Arial"/>
          <w:lang w:val="sl-SI"/>
        </w:rPr>
        <w:t>pa</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postala</w:t>
      </w:r>
      <w:r w:rsidRPr="008B7C42">
        <w:rPr>
          <w:rFonts w:ascii="Arial" w:eastAsia="Arial" w:hAnsi="Arial" w:cs="Arial"/>
          <w:spacing w:val="-7"/>
          <w:lang w:val="sl-SI"/>
        </w:rPr>
        <w:t xml:space="preserve"> </w:t>
      </w:r>
      <w:r w:rsidRPr="008B7C42">
        <w:rPr>
          <w:rFonts w:ascii="Arial" w:eastAsia="Arial" w:hAnsi="Arial" w:cs="Arial"/>
          <w:lang w:val="sl-SI"/>
        </w:rPr>
        <w:t>pravnomočna</w:t>
      </w:r>
      <w:r w:rsidR="00E946B7" w:rsidRPr="008B7C42">
        <w:rPr>
          <w:rFonts w:ascii="Arial" w:eastAsia="Arial" w:hAnsi="Arial" w:cs="Arial"/>
          <w:spacing w:val="-7"/>
          <w:lang w:val="sl-SI"/>
        </w:rPr>
        <w:t>;</w:t>
      </w:r>
    </w:p>
    <w:p w14:paraId="493C0C3C" w14:textId="4FA3713C" w:rsidR="00965737" w:rsidRPr="008B7C42"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sta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ponudba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vsemi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prilogami</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razpisna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dokumentacija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navedeno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javno</w:t>
      </w:r>
      <w:r w:rsidRPr="008B7C42">
        <w:rPr>
          <w:rFonts w:ascii="Arial" w:eastAsia="Arial" w:hAnsi="Arial" w:cs="Arial"/>
          <w:spacing w:val="27"/>
          <w:position w:val="-1"/>
          <w:lang w:val="sl-SI"/>
        </w:rPr>
        <w:t xml:space="preserve"> </w:t>
      </w:r>
      <w:r w:rsidRPr="008B7C42">
        <w:rPr>
          <w:rFonts w:ascii="Arial" w:eastAsia="Arial" w:hAnsi="Arial" w:cs="Arial"/>
          <w:position w:val="-1"/>
          <w:lang w:val="sl-SI"/>
        </w:rPr>
        <w:t>naročilo</w:t>
      </w:r>
    </w:p>
    <w:p w14:paraId="6BE5CDA9" w14:textId="6A0FC2C7" w:rsidR="00E946B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sestavni</w:t>
      </w:r>
      <w:r w:rsidRPr="008B7C42">
        <w:rPr>
          <w:rFonts w:ascii="Arial" w:eastAsia="Arial" w:hAnsi="Arial" w:cs="Arial"/>
          <w:spacing w:val="-13"/>
          <w:lang w:val="sl-SI"/>
        </w:rPr>
        <w:t xml:space="preserve"> </w:t>
      </w:r>
      <w:r w:rsidRPr="008B7C42">
        <w:rPr>
          <w:rFonts w:ascii="Arial" w:eastAsia="Arial" w:hAnsi="Arial" w:cs="Arial"/>
          <w:lang w:val="sl-SI"/>
        </w:rPr>
        <w:t>del</w:t>
      </w:r>
      <w:r w:rsidRPr="008B7C42">
        <w:rPr>
          <w:rFonts w:ascii="Arial" w:eastAsia="Arial" w:hAnsi="Arial" w:cs="Arial"/>
          <w:spacing w:val="-13"/>
          <w:lang w:val="sl-SI"/>
        </w:rPr>
        <w:t xml:space="preserve"> </w:t>
      </w:r>
      <w:r w:rsidRPr="008B7C42">
        <w:rPr>
          <w:rFonts w:ascii="Arial" w:eastAsia="Arial" w:hAnsi="Arial" w:cs="Arial"/>
          <w:lang w:val="sl-SI"/>
        </w:rPr>
        <w:t>te</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zavezujeta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celoti</w:t>
      </w:r>
      <w:r w:rsidRPr="008B7C42">
        <w:rPr>
          <w:rFonts w:ascii="Arial" w:eastAsia="Arial" w:hAnsi="Arial" w:cs="Arial"/>
          <w:spacing w:val="-13"/>
          <w:lang w:val="sl-SI"/>
        </w:rPr>
        <w:t xml:space="preserve"> </w:t>
      </w:r>
      <w:r w:rsidRPr="008B7C42">
        <w:rPr>
          <w:rFonts w:ascii="Arial" w:eastAsia="Arial" w:hAnsi="Arial" w:cs="Arial"/>
          <w:lang w:val="sl-SI"/>
        </w:rPr>
        <w:t>ter</w:t>
      </w:r>
      <w:r w:rsidRPr="008B7C42">
        <w:rPr>
          <w:rFonts w:ascii="Arial" w:eastAsia="Arial" w:hAnsi="Arial" w:cs="Arial"/>
          <w:spacing w:val="-13"/>
          <w:lang w:val="sl-SI"/>
        </w:rPr>
        <w:t xml:space="preserve"> </w:t>
      </w:r>
      <w:r w:rsidRPr="008B7C42">
        <w:rPr>
          <w:rFonts w:ascii="Arial" w:eastAsia="Arial" w:hAnsi="Arial" w:cs="Arial"/>
          <w:lang w:val="sl-SI"/>
        </w:rPr>
        <w:t>enako</w:t>
      </w:r>
      <w:r w:rsidRPr="008B7C42">
        <w:rPr>
          <w:rFonts w:ascii="Arial" w:eastAsia="Arial" w:hAnsi="Arial" w:cs="Arial"/>
          <w:spacing w:val="-13"/>
          <w:lang w:val="sl-SI"/>
        </w:rPr>
        <w:t xml:space="preserve"> </w:t>
      </w:r>
      <w:r w:rsidRPr="008B7C42">
        <w:rPr>
          <w:rFonts w:ascii="Arial" w:eastAsia="Arial" w:hAnsi="Arial" w:cs="Arial"/>
          <w:lang w:val="sl-SI"/>
        </w:rPr>
        <w:t>kot</w:t>
      </w:r>
      <w:r w:rsidRPr="008B7C42">
        <w:rPr>
          <w:rFonts w:ascii="Arial" w:eastAsia="Arial" w:hAnsi="Arial" w:cs="Arial"/>
          <w:spacing w:val="-13"/>
          <w:lang w:val="sl-SI"/>
        </w:rPr>
        <w:t xml:space="preserve"> </w:t>
      </w:r>
      <w:r w:rsidRPr="008B7C42">
        <w:rPr>
          <w:rFonts w:ascii="Arial" w:eastAsia="Arial" w:hAnsi="Arial" w:cs="Arial"/>
          <w:lang w:val="sl-SI"/>
        </w:rPr>
        <w:t>ta</w:t>
      </w:r>
      <w:r w:rsidRPr="008B7C42">
        <w:rPr>
          <w:rFonts w:ascii="Arial" w:eastAsia="Arial" w:hAnsi="Arial" w:cs="Arial"/>
          <w:spacing w:val="-13"/>
          <w:lang w:val="sl-SI"/>
        </w:rPr>
        <w:t xml:space="preserve"> </w:t>
      </w:r>
      <w:r w:rsidRPr="008B7C42">
        <w:rPr>
          <w:rFonts w:ascii="Arial" w:eastAsia="Arial" w:hAnsi="Arial" w:cs="Arial"/>
          <w:lang w:val="sl-SI"/>
        </w:rPr>
        <w:t>pogodba</w:t>
      </w:r>
      <w:r w:rsidR="00E946B7" w:rsidRPr="008B7C42">
        <w:rPr>
          <w:rFonts w:ascii="Arial" w:eastAsia="Arial" w:hAnsi="Arial" w:cs="Arial"/>
          <w:lang w:val="sl-SI"/>
        </w:rPr>
        <w:t>;</w:t>
      </w:r>
    </w:p>
    <w:p w14:paraId="2DA22734" w14:textId="77777777" w:rsidR="00214EAC" w:rsidRPr="008B7C42"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primeru</w:t>
      </w:r>
      <w:r w:rsidRPr="008B7C42">
        <w:rPr>
          <w:rFonts w:ascii="Arial" w:eastAsia="Arial" w:hAnsi="Arial" w:cs="Arial"/>
          <w:spacing w:val="-13"/>
          <w:lang w:val="sl-SI"/>
        </w:rPr>
        <w:t xml:space="preserve"> </w:t>
      </w:r>
      <w:r w:rsidRPr="008B7C42">
        <w:rPr>
          <w:rFonts w:ascii="Arial" w:eastAsia="Arial" w:hAnsi="Arial" w:cs="Arial"/>
          <w:lang w:val="sl-SI"/>
        </w:rPr>
        <w:t>razhajanj med</w:t>
      </w:r>
      <w:r w:rsidRPr="008B7C42">
        <w:rPr>
          <w:rFonts w:ascii="Arial" w:eastAsia="Arial" w:hAnsi="Arial" w:cs="Arial"/>
          <w:spacing w:val="-4"/>
          <w:lang w:val="sl-SI"/>
        </w:rPr>
        <w:t xml:space="preserve"> </w:t>
      </w:r>
      <w:r w:rsidRPr="008B7C42">
        <w:rPr>
          <w:rFonts w:ascii="Arial" w:eastAsia="Arial" w:hAnsi="Arial" w:cs="Arial"/>
          <w:lang w:val="sl-SI"/>
        </w:rPr>
        <w:t>določili</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ponudbe</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razpisne</w:t>
      </w:r>
      <w:r w:rsidRPr="008B7C42">
        <w:rPr>
          <w:rFonts w:ascii="Arial" w:eastAsia="Arial" w:hAnsi="Arial" w:cs="Arial"/>
          <w:spacing w:val="-4"/>
          <w:lang w:val="sl-SI"/>
        </w:rPr>
        <w:t xml:space="preserve"> </w:t>
      </w:r>
      <w:r w:rsidRPr="008B7C42">
        <w:rPr>
          <w:rFonts w:ascii="Arial" w:eastAsia="Arial" w:hAnsi="Arial" w:cs="Arial"/>
          <w:lang w:val="sl-SI"/>
        </w:rPr>
        <w:t>dokumentacije,</w:t>
      </w:r>
      <w:r w:rsidRPr="008B7C42">
        <w:rPr>
          <w:rFonts w:ascii="Arial" w:eastAsia="Arial" w:hAnsi="Arial" w:cs="Arial"/>
          <w:spacing w:val="-4"/>
          <w:lang w:val="sl-SI"/>
        </w:rPr>
        <w:t xml:space="preserve"> </w:t>
      </w:r>
      <w:r w:rsidRPr="008B7C42">
        <w:rPr>
          <w:rFonts w:ascii="Arial" w:eastAsia="Arial" w:hAnsi="Arial" w:cs="Arial"/>
          <w:lang w:val="sl-SI"/>
        </w:rPr>
        <w:t>veljajo</w:t>
      </w:r>
      <w:r w:rsidRPr="008B7C42">
        <w:rPr>
          <w:rFonts w:ascii="Arial" w:eastAsia="Arial" w:hAnsi="Arial" w:cs="Arial"/>
          <w:spacing w:val="-4"/>
          <w:lang w:val="sl-SI"/>
        </w:rPr>
        <w:t xml:space="preserve"> </w:t>
      </w:r>
      <w:r w:rsidRPr="008B7C42">
        <w:rPr>
          <w:rFonts w:ascii="Arial" w:eastAsia="Arial" w:hAnsi="Arial" w:cs="Arial"/>
          <w:lang w:val="sl-SI"/>
        </w:rPr>
        <w:t>najprej</w:t>
      </w:r>
      <w:r w:rsidRPr="008B7C42">
        <w:rPr>
          <w:rFonts w:ascii="Arial" w:eastAsia="Arial" w:hAnsi="Arial" w:cs="Arial"/>
          <w:spacing w:val="-4"/>
          <w:lang w:val="sl-SI"/>
        </w:rPr>
        <w:t xml:space="preserve"> </w:t>
      </w:r>
      <w:r w:rsidRPr="008B7C42">
        <w:rPr>
          <w:rFonts w:ascii="Arial" w:eastAsia="Arial" w:hAnsi="Arial" w:cs="Arial"/>
          <w:lang w:val="sl-SI"/>
        </w:rPr>
        <w:t>določila pogodbe, nato določila razpisne dokumentacije in nato ponudba;</w:t>
      </w:r>
    </w:p>
    <w:p w14:paraId="7E8631D9" w14:textId="615F9C5E" w:rsidR="00214EAC" w:rsidRPr="008B7C42"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 xml:space="preserve">projekt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sofinancirata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Republika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Slovenija, </w:t>
      </w:r>
      <w:r w:rsidR="00E946B7" w:rsidRPr="008B7C42">
        <w:rPr>
          <w:rFonts w:ascii="Arial" w:eastAsia="Arial" w:hAnsi="Arial" w:cs="Arial"/>
          <w:position w:val="-1"/>
          <w:lang w:val="sl-SI"/>
        </w:rPr>
        <w:t>MZ</w:t>
      </w:r>
      <w:r w:rsidRPr="008B7C42">
        <w:rPr>
          <w:rFonts w:ascii="Arial" w:eastAsia="Arial" w:hAnsi="Arial" w:cs="Arial"/>
          <w:position w:val="-1"/>
          <w:lang w:val="sl-SI"/>
        </w:rPr>
        <w:t xml:space="preserve">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 xml:space="preserve">in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Evropska  </w:t>
      </w:r>
      <w:r w:rsidRPr="008B7C42">
        <w:rPr>
          <w:rFonts w:ascii="Arial" w:eastAsia="Arial" w:hAnsi="Arial" w:cs="Arial"/>
          <w:spacing w:val="22"/>
          <w:position w:val="-1"/>
          <w:lang w:val="sl-SI"/>
        </w:rPr>
        <w:t xml:space="preserve"> </w:t>
      </w:r>
      <w:r w:rsidRPr="008B7C42">
        <w:rPr>
          <w:rFonts w:ascii="Arial" w:eastAsia="Arial" w:hAnsi="Arial" w:cs="Arial"/>
          <w:position w:val="-1"/>
          <w:lang w:val="sl-SI"/>
        </w:rPr>
        <w:t xml:space="preserve">unija  </w:t>
      </w:r>
      <w:r w:rsidRPr="008B7C42">
        <w:rPr>
          <w:rFonts w:ascii="Arial" w:eastAsia="Arial" w:hAnsi="Arial" w:cs="Arial"/>
          <w:spacing w:val="21"/>
          <w:position w:val="-1"/>
          <w:lang w:val="sl-SI"/>
        </w:rPr>
        <w:t xml:space="preserve"> </w:t>
      </w:r>
      <w:r w:rsidRPr="008B7C42">
        <w:rPr>
          <w:rFonts w:ascii="Arial" w:eastAsia="Arial" w:hAnsi="Arial" w:cs="Arial"/>
          <w:position w:val="-1"/>
          <w:lang w:val="sl-SI"/>
        </w:rPr>
        <w:t>–</w:t>
      </w:r>
      <w:r w:rsidR="00E946B7" w:rsidRPr="008B7C42">
        <w:rPr>
          <w:rFonts w:ascii="Arial" w:eastAsia="Arial" w:hAnsi="Arial" w:cs="Arial"/>
          <w:position w:val="-1"/>
          <w:lang w:val="sl-SI"/>
        </w:rPr>
        <w:t xml:space="preserve"> </w:t>
      </w:r>
      <w:proofErr w:type="spellStart"/>
      <w:r w:rsidRPr="008B7C42">
        <w:rPr>
          <w:rFonts w:ascii="Arial" w:eastAsia="Arial" w:hAnsi="Arial" w:cs="Arial"/>
          <w:lang w:val="sl-SI"/>
        </w:rPr>
        <w:t>NextGenerationEU</w:t>
      </w:r>
      <w:proofErr w:type="spellEnd"/>
      <w:r w:rsidRPr="008B7C42">
        <w:rPr>
          <w:rFonts w:ascii="Arial" w:eastAsia="Arial" w:hAnsi="Arial" w:cs="Arial"/>
          <w:lang w:val="sl-SI"/>
        </w:rPr>
        <w:t>; projekt se izvaja skladno z načrtom v okviru razvojnega področja Zdravstvo in socialna varnost, komponente Zdravstvo (C4 K1), za ukrep reforma/investicija C. Digitalna preobrazba</w:t>
      </w:r>
      <w:r w:rsidRPr="008B7C42">
        <w:rPr>
          <w:rFonts w:ascii="Arial" w:eastAsia="Arial" w:hAnsi="Arial" w:cs="Arial"/>
          <w:spacing w:val="-10"/>
          <w:lang w:val="sl-SI"/>
        </w:rPr>
        <w:t xml:space="preserve"> </w:t>
      </w:r>
      <w:r w:rsidRPr="008B7C42">
        <w:rPr>
          <w:rFonts w:ascii="Arial" w:eastAsia="Arial" w:hAnsi="Arial" w:cs="Arial"/>
          <w:lang w:val="sl-SI"/>
        </w:rPr>
        <w:t>zdravstva</w:t>
      </w:r>
      <w:r w:rsidR="00214EAC" w:rsidRPr="008B7C42">
        <w:rPr>
          <w:rFonts w:ascii="Arial" w:eastAsia="Arial" w:hAnsi="Arial" w:cs="Arial"/>
          <w:lang w:val="sl-SI"/>
        </w:rPr>
        <w:t xml:space="preserve"> -NOO-MZ in postavki 231110 Plačilo DDV za NOO in NRP 2711-</w:t>
      </w:r>
      <w:r w:rsidR="00EE6259" w:rsidRPr="00EE6259">
        <w:rPr>
          <w:rFonts w:ascii="Arial" w:eastAsia="Arial" w:hAnsi="Arial" w:cs="Arial"/>
          <w:lang w:val="sl-SI"/>
        </w:rPr>
        <w:t>25-0007</w:t>
      </w:r>
      <w:r w:rsidR="009743C1" w:rsidRPr="008B7C42">
        <w:rPr>
          <w:rFonts w:ascii="Arial" w:eastAsia="Arial" w:hAnsi="Arial" w:cs="Arial"/>
          <w:lang w:val="sl-SI"/>
        </w:rPr>
        <w:t>;</w:t>
      </w:r>
    </w:p>
    <w:p w14:paraId="2945B272" w14:textId="54E07C5E" w:rsidR="009743C1" w:rsidRPr="008B7C42" w:rsidRDefault="009743C1"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implementacija bo izvedena na infrastrukturi NIJZ;</w:t>
      </w:r>
    </w:p>
    <w:p w14:paraId="2B443768" w14:textId="77777777" w:rsidR="002827FA" w:rsidRPr="008B7C42"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position w:val="-1"/>
          <w:lang w:val="sl-SI"/>
        </w:rPr>
        <w:t>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sredstva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izvedbo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pogodbe</w:t>
      </w:r>
      <w:r w:rsidR="00214EAC" w:rsidRPr="008B7C42">
        <w:rPr>
          <w:rFonts w:ascii="Arial" w:eastAsia="Arial" w:hAnsi="Arial" w:cs="Arial"/>
          <w:position w:val="-1"/>
          <w:lang w:val="sl-SI"/>
        </w:rPr>
        <w:t xml:space="preserve"> so</w:t>
      </w:r>
      <w:r w:rsidRPr="008B7C42">
        <w:rPr>
          <w:rFonts w:ascii="Arial" w:eastAsia="Arial" w:hAnsi="Arial" w:cs="Arial"/>
          <w:spacing w:val="9"/>
          <w:position w:val="-1"/>
          <w:lang w:val="sl-SI"/>
        </w:rPr>
        <w:t xml:space="preserve"> </w:t>
      </w:r>
      <w:r w:rsidRPr="008B7C42">
        <w:rPr>
          <w:rFonts w:ascii="Arial" w:eastAsia="Arial" w:hAnsi="Arial" w:cs="Arial"/>
          <w:position w:val="-1"/>
          <w:lang w:val="sl-SI"/>
        </w:rPr>
        <w:t>zagotovljena</w:t>
      </w:r>
      <w:r w:rsidRPr="008B7C42">
        <w:rPr>
          <w:rFonts w:ascii="Arial" w:eastAsia="Arial" w:hAnsi="Arial" w:cs="Arial"/>
          <w:spacing w:val="9"/>
          <w:position w:val="-1"/>
          <w:lang w:val="sl-SI"/>
        </w:rPr>
        <w:t xml:space="preserve"> </w:t>
      </w:r>
      <w:r w:rsidRPr="008B7C42">
        <w:rPr>
          <w:rFonts w:ascii="Arial" w:eastAsia="Arial" w:hAnsi="Arial" w:cs="Arial"/>
          <w:lang w:val="sl-SI"/>
        </w:rPr>
        <w:t>do</w:t>
      </w:r>
      <w:r w:rsidRPr="008B7C42">
        <w:rPr>
          <w:rFonts w:ascii="Arial" w:eastAsia="Arial" w:hAnsi="Arial" w:cs="Arial"/>
          <w:spacing w:val="27"/>
          <w:lang w:val="sl-SI"/>
        </w:rPr>
        <w:t xml:space="preserve"> </w:t>
      </w:r>
      <w:r w:rsidRPr="008B7C42">
        <w:rPr>
          <w:rFonts w:ascii="Arial" w:eastAsia="Arial" w:hAnsi="Arial" w:cs="Arial"/>
          <w:lang w:val="sl-SI"/>
        </w:rPr>
        <w:t>3</w:t>
      </w:r>
      <w:r w:rsidR="002827FA" w:rsidRPr="008B7C42">
        <w:rPr>
          <w:rFonts w:ascii="Arial" w:eastAsia="Arial" w:hAnsi="Arial" w:cs="Arial"/>
          <w:lang w:val="sl-SI"/>
        </w:rPr>
        <w:t>0</w:t>
      </w:r>
      <w:r w:rsidRPr="008B7C42">
        <w:rPr>
          <w:rFonts w:ascii="Arial" w:eastAsia="Arial" w:hAnsi="Arial" w:cs="Arial"/>
          <w:lang w:val="sl-SI"/>
        </w:rPr>
        <w:t>.</w:t>
      </w:r>
      <w:r w:rsidRPr="008B7C42">
        <w:rPr>
          <w:rFonts w:ascii="Arial" w:eastAsia="Arial" w:hAnsi="Arial" w:cs="Arial"/>
          <w:spacing w:val="27"/>
          <w:lang w:val="sl-SI"/>
        </w:rPr>
        <w:t xml:space="preserve"> </w:t>
      </w:r>
      <w:r w:rsidR="002827FA" w:rsidRPr="008B7C42">
        <w:rPr>
          <w:rFonts w:ascii="Arial" w:eastAsia="Arial" w:hAnsi="Arial" w:cs="Arial"/>
          <w:spacing w:val="27"/>
          <w:lang w:val="sl-SI"/>
        </w:rPr>
        <w:t>6</w:t>
      </w:r>
      <w:r w:rsidRPr="008B7C42">
        <w:rPr>
          <w:rFonts w:ascii="Arial" w:eastAsia="Arial" w:hAnsi="Arial" w:cs="Arial"/>
          <w:lang w:val="sl-SI"/>
        </w:rPr>
        <w:t>.</w:t>
      </w:r>
      <w:r w:rsidR="00E946B7" w:rsidRPr="008B7C42">
        <w:rPr>
          <w:rFonts w:ascii="Arial" w:eastAsia="Arial" w:hAnsi="Arial" w:cs="Arial"/>
          <w:lang w:val="sl-SI"/>
        </w:rPr>
        <w:t xml:space="preserve"> </w:t>
      </w:r>
      <w:r w:rsidRPr="008B7C42">
        <w:rPr>
          <w:rFonts w:ascii="Arial" w:eastAsia="Arial" w:hAnsi="Arial" w:cs="Arial"/>
          <w:lang w:val="sl-SI"/>
        </w:rPr>
        <w:t>2026; za čas po tem datumu bo naročnik iskal nov vir financiranja, vendar brez zagotovila uspeha;</w:t>
      </w:r>
    </w:p>
    <w:p w14:paraId="60743075" w14:textId="049623F8" w:rsidR="00965737" w:rsidRPr="008B7C42"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8B7C42">
        <w:rPr>
          <w:rFonts w:ascii="Arial" w:eastAsia="Arial" w:hAnsi="Arial" w:cs="Arial"/>
          <w:lang w:val="sl-SI"/>
        </w:rPr>
        <w:t>od</w:t>
      </w:r>
      <w:r w:rsidRPr="008B7C42">
        <w:rPr>
          <w:rFonts w:ascii="Arial" w:eastAsia="Arial" w:hAnsi="Arial" w:cs="Arial"/>
          <w:spacing w:val="7"/>
          <w:lang w:val="sl-SI"/>
        </w:rPr>
        <w:t xml:space="preserve"> </w:t>
      </w:r>
      <w:r w:rsidR="00536A75" w:rsidRPr="008B7C42">
        <w:rPr>
          <w:rFonts w:ascii="Arial" w:eastAsia="Arial" w:hAnsi="Arial" w:cs="Arial"/>
          <w:spacing w:val="7"/>
          <w:lang w:val="sl-SI"/>
        </w:rPr>
        <w:t>3</w:t>
      </w:r>
      <w:r w:rsidR="002827FA" w:rsidRPr="008B7C42">
        <w:rPr>
          <w:rFonts w:ascii="Arial" w:eastAsia="Arial" w:hAnsi="Arial" w:cs="Arial"/>
          <w:spacing w:val="7"/>
          <w:lang w:val="sl-SI"/>
        </w:rPr>
        <w:t>0</w:t>
      </w:r>
      <w:r w:rsidR="00536A75" w:rsidRPr="008B7C42">
        <w:rPr>
          <w:rFonts w:ascii="Arial" w:eastAsia="Arial" w:hAnsi="Arial" w:cs="Arial"/>
          <w:spacing w:val="7"/>
          <w:lang w:val="sl-SI"/>
        </w:rPr>
        <w:t xml:space="preserve">. </w:t>
      </w:r>
      <w:r w:rsidR="002827FA" w:rsidRPr="008B7C42">
        <w:rPr>
          <w:rFonts w:ascii="Arial" w:eastAsia="Arial" w:hAnsi="Arial" w:cs="Arial"/>
          <w:spacing w:val="7"/>
          <w:lang w:val="sl-SI"/>
        </w:rPr>
        <w:t>6</w:t>
      </w:r>
      <w:r w:rsidR="00536A75" w:rsidRPr="008B7C42">
        <w:rPr>
          <w:rFonts w:ascii="Arial" w:eastAsia="Arial" w:hAnsi="Arial" w:cs="Arial"/>
          <w:spacing w:val="7"/>
          <w:lang w:val="sl-SI"/>
        </w:rPr>
        <w:t>. 2026</w:t>
      </w:r>
      <w:r w:rsidRPr="008B7C42">
        <w:rPr>
          <w:rFonts w:ascii="Arial" w:eastAsia="Arial" w:hAnsi="Arial" w:cs="Arial"/>
          <w:spacing w:val="7"/>
          <w:lang w:val="sl-SI"/>
        </w:rPr>
        <w:t xml:space="preserve"> </w:t>
      </w:r>
      <w:r w:rsidRPr="008B7C42">
        <w:rPr>
          <w:rFonts w:ascii="Arial" w:eastAsia="Arial" w:hAnsi="Arial" w:cs="Arial"/>
          <w:lang w:val="sl-SI"/>
        </w:rPr>
        <w:t>ta</w:t>
      </w:r>
      <w:r w:rsidRPr="008B7C42">
        <w:rPr>
          <w:rFonts w:ascii="Arial" w:eastAsia="Arial" w:hAnsi="Arial" w:cs="Arial"/>
          <w:spacing w:val="7"/>
          <w:lang w:val="sl-SI"/>
        </w:rPr>
        <w:t xml:space="preserve"> </w:t>
      </w:r>
      <w:r w:rsidRPr="008B7C42">
        <w:rPr>
          <w:rFonts w:ascii="Arial" w:eastAsia="Arial" w:hAnsi="Arial" w:cs="Arial"/>
          <w:lang w:val="sl-SI"/>
        </w:rPr>
        <w:t>pogodba</w:t>
      </w:r>
      <w:r w:rsidRPr="008B7C42">
        <w:rPr>
          <w:rFonts w:ascii="Arial" w:eastAsia="Arial" w:hAnsi="Arial" w:cs="Arial"/>
          <w:spacing w:val="7"/>
          <w:lang w:val="sl-SI"/>
        </w:rPr>
        <w:t xml:space="preserve"> </w:t>
      </w:r>
      <w:r w:rsidRPr="008B7C42">
        <w:rPr>
          <w:rFonts w:ascii="Arial" w:eastAsia="Arial" w:hAnsi="Arial" w:cs="Arial"/>
          <w:lang w:val="sl-SI"/>
        </w:rPr>
        <w:t>velja</w:t>
      </w:r>
      <w:r w:rsidRPr="008B7C42">
        <w:rPr>
          <w:rFonts w:ascii="Arial" w:eastAsia="Arial" w:hAnsi="Arial" w:cs="Arial"/>
          <w:spacing w:val="7"/>
          <w:lang w:val="sl-SI"/>
        </w:rPr>
        <w:t xml:space="preserve"> </w:t>
      </w:r>
      <w:r w:rsidRPr="008B7C42">
        <w:rPr>
          <w:rFonts w:ascii="Arial" w:eastAsia="Arial" w:hAnsi="Arial" w:cs="Arial"/>
          <w:lang w:val="sl-SI"/>
        </w:rPr>
        <w:t>pod</w:t>
      </w:r>
      <w:r w:rsidRPr="008B7C42">
        <w:rPr>
          <w:rFonts w:ascii="Arial" w:eastAsia="Arial" w:hAnsi="Arial" w:cs="Arial"/>
          <w:spacing w:val="7"/>
          <w:lang w:val="sl-SI"/>
        </w:rPr>
        <w:t xml:space="preserve"> </w:t>
      </w:r>
      <w:r w:rsidR="00764BEF" w:rsidRPr="008B7C42">
        <w:rPr>
          <w:rFonts w:ascii="Arial" w:eastAsia="Arial" w:hAnsi="Arial" w:cs="Arial"/>
          <w:lang w:val="sl-SI"/>
        </w:rPr>
        <w:t>razveznim</w:t>
      </w:r>
      <w:r w:rsidRPr="008B7C42">
        <w:rPr>
          <w:rFonts w:ascii="Arial" w:eastAsia="Arial" w:hAnsi="Arial" w:cs="Arial"/>
          <w:spacing w:val="7"/>
          <w:lang w:val="sl-SI"/>
        </w:rPr>
        <w:t xml:space="preserve"> </w:t>
      </w:r>
      <w:r w:rsidRPr="008B7C42">
        <w:rPr>
          <w:rFonts w:ascii="Arial" w:eastAsia="Arial" w:hAnsi="Arial" w:cs="Arial"/>
          <w:lang w:val="sl-SI"/>
        </w:rPr>
        <w:t>pogojem,</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zagotovljena</w:t>
      </w:r>
      <w:r w:rsidRPr="008B7C42">
        <w:rPr>
          <w:rFonts w:ascii="Arial" w:eastAsia="Arial" w:hAnsi="Arial" w:cs="Arial"/>
          <w:spacing w:val="7"/>
          <w:lang w:val="sl-SI"/>
        </w:rPr>
        <w:t xml:space="preserve"> </w:t>
      </w:r>
      <w:r w:rsidRPr="008B7C42">
        <w:rPr>
          <w:rFonts w:ascii="Arial" w:eastAsia="Arial" w:hAnsi="Arial" w:cs="Arial"/>
          <w:lang w:val="sl-SI"/>
        </w:rPr>
        <w:t>sredstva</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izvedbo pogodbe v nadaljnjem obdobju, kot je podrobneje določeno v tej pogodbi.</w:t>
      </w:r>
    </w:p>
    <w:p w14:paraId="29184AA1" w14:textId="77777777" w:rsidR="009510EE" w:rsidRPr="008B7C42"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8B7C42" w:rsidRDefault="009510EE" w:rsidP="009510EE">
      <w:pPr>
        <w:pStyle w:val="ListParagraph"/>
        <w:keepNext/>
        <w:keepLines/>
        <w:widowControl w:val="0"/>
        <w:numPr>
          <w:ilvl w:val="0"/>
          <w:numId w:val="6"/>
        </w:numPr>
        <w:spacing w:before="34" w:line="276" w:lineRule="auto"/>
        <w:ind w:left="0" w:right="9"/>
        <w:jc w:val="center"/>
        <w:rPr>
          <w:rFonts w:ascii="Arial" w:eastAsia="Arial" w:hAnsi="Arial" w:cs="Arial"/>
          <w:b/>
          <w:lang w:val="sl-SI"/>
        </w:rPr>
      </w:pPr>
      <w:r w:rsidRPr="008B7C42">
        <w:rPr>
          <w:rFonts w:ascii="Arial" w:eastAsia="Arial" w:hAnsi="Arial" w:cs="Arial"/>
          <w:b/>
          <w:lang w:val="sl-SI"/>
        </w:rPr>
        <w:t>člen</w:t>
      </w:r>
    </w:p>
    <w:p w14:paraId="3598D999" w14:textId="77777777" w:rsidR="009A3A4B" w:rsidRPr="008B7C42" w:rsidRDefault="009510EE" w:rsidP="009A3A4B">
      <w:pPr>
        <w:keepNext/>
        <w:keepLines/>
        <w:widowControl w:val="0"/>
        <w:spacing w:before="34" w:line="276" w:lineRule="auto"/>
        <w:ind w:right="9"/>
        <w:jc w:val="center"/>
        <w:rPr>
          <w:rFonts w:ascii="Arial" w:eastAsia="Arial" w:hAnsi="Arial" w:cs="Arial"/>
          <w:b/>
          <w:lang w:val="sl-SI"/>
        </w:rPr>
      </w:pPr>
      <w:r w:rsidRPr="008B7C42">
        <w:rPr>
          <w:rFonts w:ascii="Arial" w:eastAsia="Arial" w:hAnsi="Arial" w:cs="Arial"/>
          <w:b/>
          <w:lang w:val="sl-SI"/>
        </w:rPr>
        <w:t>(predmet pogodbe)</w:t>
      </w:r>
    </w:p>
    <w:p w14:paraId="2DCAAF37" w14:textId="77777777" w:rsidR="00EA5F43" w:rsidRPr="008B7C42" w:rsidRDefault="00EA5F43" w:rsidP="009A3A4B">
      <w:pPr>
        <w:keepNext/>
        <w:keepLines/>
        <w:widowControl w:val="0"/>
        <w:spacing w:before="34" w:line="276" w:lineRule="auto"/>
        <w:ind w:right="9"/>
        <w:jc w:val="center"/>
        <w:rPr>
          <w:rFonts w:ascii="Arial" w:eastAsia="Arial" w:hAnsi="Arial" w:cs="Arial"/>
          <w:b/>
          <w:lang w:val="sl-SI"/>
        </w:rPr>
      </w:pPr>
    </w:p>
    <w:p w14:paraId="139D4B3B" w14:textId="5EB3D4B9" w:rsidR="00965737" w:rsidRPr="008B7C42" w:rsidRDefault="00A73133" w:rsidP="009A3A4B">
      <w:pPr>
        <w:keepNext/>
        <w:keepLines/>
        <w:widowControl w:val="0"/>
        <w:spacing w:before="34" w:line="276" w:lineRule="auto"/>
        <w:ind w:right="9"/>
        <w:jc w:val="both"/>
        <w:rPr>
          <w:rFonts w:ascii="Arial" w:eastAsia="Arial" w:hAnsi="Arial" w:cs="Arial"/>
          <w:b/>
          <w:lang w:val="sl-SI"/>
        </w:rPr>
      </w:pPr>
      <w:r w:rsidRPr="00EE6259">
        <w:rPr>
          <w:rFonts w:ascii="Arial" w:eastAsia="Arial" w:hAnsi="Arial" w:cs="Arial"/>
          <w:lang w:val="sl-SI"/>
        </w:rPr>
        <w:t>Predmet</w:t>
      </w:r>
      <w:r w:rsidRPr="00EE6259">
        <w:rPr>
          <w:rFonts w:ascii="Arial" w:eastAsia="Arial" w:hAnsi="Arial" w:cs="Arial"/>
          <w:spacing w:val="1"/>
          <w:lang w:val="sl-SI"/>
        </w:rPr>
        <w:t xml:space="preserve"> </w:t>
      </w:r>
      <w:r w:rsidRPr="00EE6259">
        <w:rPr>
          <w:rFonts w:ascii="Arial" w:eastAsia="Arial" w:hAnsi="Arial" w:cs="Arial"/>
          <w:lang w:val="sl-SI"/>
        </w:rPr>
        <w:t>pogodbe je</w:t>
      </w:r>
      <w:r w:rsidR="00474B0D" w:rsidRPr="00EE6259">
        <w:rPr>
          <w:rFonts w:ascii="Arial" w:eastAsia="Arial" w:hAnsi="Arial" w:cs="Arial"/>
          <w:lang w:val="sl-SI"/>
        </w:rPr>
        <w:t xml:space="preserve"> </w:t>
      </w:r>
      <w:r w:rsidR="00EA5F43" w:rsidRPr="00EE6259">
        <w:rPr>
          <w:rFonts w:ascii="Arial" w:eastAsia="Arial" w:hAnsi="Arial" w:cs="Arial"/>
          <w:lang w:val="sl-SI"/>
        </w:rPr>
        <w:t xml:space="preserve">vzpostavitev platforme za podatkovne znanosti, ki vključuje pripravo PZI dokumentacije, izvedbo informacijskega sistema z implementacijo (v nadaljevanju: IS), šolanje uporabnikov ter vzdrževanje in podpora po zaključeni implementaciji, </w:t>
      </w:r>
      <w:r w:rsidRPr="00EE6259">
        <w:rPr>
          <w:rFonts w:ascii="Arial" w:eastAsia="Arial" w:hAnsi="Arial" w:cs="Arial"/>
          <w:lang w:val="sl-SI"/>
        </w:rPr>
        <w:t xml:space="preserve">skladno z zahtevami naročnika, kot izhajajo iz razpisne dokumentacije, in skladno s ponudbo izvajalca z dne </w:t>
      </w:r>
      <w:r w:rsidR="009510EE" w:rsidRPr="00EE6259">
        <w:rPr>
          <w:rFonts w:ascii="Arial" w:eastAsia="Arial" w:hAnsi="Arial" w:cs="Arial"/>
          <w:lang w:val="sl-SI"/>
        </w:rPr>
        <w:t>……….</w:t>
      </w:r>
      <w:r w:rsidRPr="00EE6259">
        <w:rPr>
          <w:rFonts w:ascii="Arial" w:eastAsia="Arial" w:hAnsi="Arial" w:cs="Arial"/>
          <w:lang w:val="sl-SI"/>
        </w:rPr>
        <w:t>.</w:t>
      </w:r>
      <w:r w:rsidR="009510EE" w:rsidRPr="00EE6259">
        <w:rPr>
          <w:rFonts w:ascii="Arial" w:eastAsia="Arial" w:hAnsi="Arial" w:cs="Arial"/>
          <w:lang w:val="sl-SI"/>
        </w:rPr>
        <w:t xml:space="preserve"> (v nadaljevanju: storitev).</w:t>
      </w:r>
    </w:p>
    <w:p w14:paraId="388CE00A"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EE6259" w:rsidRDefault="00C967A7" w:rsidP="00C967A7">
      <w:pPr>
        <w:widowControl w:val="0"/>
        <w:spacing w:line="276" w:lineRule="auto"/>
        <w:jc w:val="both"/>
        <w:rPr>
          <w:rFonts w:ascii="Arial" w:hAnsi="Arial"/>
          <w:lang w:val="sl-SI"/>
        </w:rPr>
      </w:pPr>
      <w:r w:rsidRPr="00EE6259">
        <w:rPr>
          <w:rFonts w:ascii="Arial" w:hAnsi="Arial"/>
          <w:lang w:val="sl-SI"/>
        </w:rPr>
        <w:t xml:space="preserve">Predmet pogodbe je tudi </w:t>
      </w:r>
      <w:r w:rsidR="00946D26" w:rsidRPr="00EE6259">
        <w:rPr>
          <w:rFonts w:ascii="Arial" w:hAnsi="Arial"/>
          <w:lang w:val="sl-SI"/>
        </w:rPr>
        <w:t>36</w:t>
      </w:r>
      <w:r w:rsidRPr="00EE6259">
        <w:rPr>
          <w:rFonts w:ascii="Arial" w:hAnsi="Arial"/>
          <w:lang w:val="sl-SI"/>
        </w:rPr>
        <w:t xml:space="preserve">-mesečno </w:t>
      </w:r>
      <w:r w:rsidR="00946D26" w:rsidRPr="00EE6259">
        <w:rPr>
          <w:rFonts w:ascii="Arial" w:hAnsi="Arial"/>
          <w:lang w:val="sl-SI"/>
        </w:rPr>
        <w:t xml:space="preserve">garancijsko </w:t>
      </w:r>
      <w:r w:rsidRPr="00EE6259">
        <w:rPr>
          <w:rFonts w:ascii="Arial" w:hAnsi="Arial"/>
          <w:lang w:val="sl-SI"/>
        </w:rPr>
        <w:t>vzdrževanje IS skladno s Tehničnimi specifikacijami</w:t>
      </w:r>
      <w:r w:rsidR="00946D26" w:rsidRPr="00EE6259">
        <w:rPr>
          <w:rFonts w:ascii="Arial" w:hAnsi="Arial"/>
          <w:lang w:val="sl-SI"/>
        </w:rPr>
        <w:t xml:space="preserve"> ter </w:t>
      </w:r>
      <w:r w:rsidR="00946D26" w:rsidRPr="00EE6259">
        <w:rPr>
          <w:rFonts w:ascii="Arial" w:hAnsi="Arial"/>
          <w:lang w:val="sl-SI"/>
        </w:rPr>
        <w:lastRenderedPageBreak/>
        <w:t>24-mesečno redno in dopolnilno vzdrževanje po poteku garancijskega vzdrževanja.</w:t>
      </w:r>
    </w:p>
    <w:p w14:paraId="1653C1FB" w14:textId="77777777" w:rsidR="00C967A7" w:rsidRPr="00EE6259"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pogodbo izpolniti v celoti, kakovostno in pravočasno, v skladu z veljavnimi predpisi, normativi, standardi in pravili</w:t>
      </w:r>
      <w:r w:rsidRPr="008B7C42">
        <w:rPr>
          <w:rFonts w:ascii="Arial" w:eastAsia="Arial" w:hAnsi="Arial" w:cs="Arial"/>
          <w:spacing w:val="1"/>
          <w:lang w:val="sl-SI"/>
        </w:rPr>
        <w:t xml:space="preserve"> </w:t>
      </w:r>
      <w:r w:rsidRPr="008B7C42">
        <w:rPr>
          <w:rFonts w:ascii="Arial" w:eastAsia="Arial" w:hAnsi="Arial" w:cs="Arial"/>
          <w:lang w:val="sl-SI"/>
        </w:rPr>
        <w:t>stroke</w:t>
      </w:r>
      <w:r w:rsidRPr="008B7C42">
        <w:rPr>
          <w:rFonts w:ascii="Arial" w:eastAsia="Arial" w:hAnsi="Arial" w:cs="Arial"/>
          <w:spacing w:val="1"/>
          <w:lang w:val="sl-SI"/>
        </w:rPr>
        <w:t xml:space="preserve"> </w:t>
      </w:r>
      <w:r w:rsidRPr="008B7C42">
        <w:rPr>
          <w:rFonts w:ascii="Arial" w:eastAsia="Arial" w:hAnsi="Arial" w:cs="Arial"/>
          <w:lang w:val="sl-SI"/>
        </w:rPr>
        <w:t>ter</w:t>
      </w:r>
      <w:r w:rsidRPr="008B7C42">
        <w:rPr>
          <w:rFonts w:ascii="Arial" w:eastAsia="Arial" w:hAnsi="Arial" w:cs="Arial"/>
          <w:spacing w:val="1"/>
          <w:lang w:val="sl-SI"/>
        </w:rPr>
        <w:t xml:space="preserve"> </w:t>
      </w:r>
      <w:r w:rsidRPr="008B7C42">
        <w:rPr>
          <w:rFonts w:ascii="Arial" w:eastAsia="Arial" w:hAnsi="Arial" w:cs="Arial"/>
          <w:lang w:val="sl-SI"/>
        </w:rPr>
        <w:t>v skladu s standardom dobrega strokovnjaka ter zahtevami naročnika.</w:t>
      </w:r>
    </w:p>
    <w:p w14:paraId="00671AA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3.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4155C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(veljavnost pogodbe)</w:t>
      </w:r>
    </w:p>
    <w:p w14:paraId="130744CA"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8E6BAF3" w14:textId="5F6B3E4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začne veljati pod </w:t>
      </w:r>
      <w:proofErr w:type="spellStart"/>
      <w:r w:rsidRPr="008B7C42">
        <w:rPr>
          <w:rFonts w:ascii="Arial" w:eastAsia="Arial" w:hAnsi="Arial" w:cs="Arial"/>
          <w:lang w:val="sl-SI"/>
        </w:rPr>
        <w:t>odložnim</w:t>
      </w:r>
      <w:proofErr w:type="spellEnd"/>
      <w:r w:rsidRPr="008B7C42">
        <w:rPr>
          <w:rFonts w:ascii="Arial" w:eastAsia="Arial" w:hAnsi="Arial" w:cs="Arial"/>
          <w:lang w:val="sl-SI"/>
        </w:rPr>
        <w:t xml:space="preserve"> pogojem, ki se izpolni, ko </w:t>
      </w:r>
      <w:r w:rsidR="009510EE" w:rsidRPr="008B7C42">
        <w:rPr>
          <w:rFonts w:ascii="Arial" w:eastAsia="Arial" w:hAnsi="Arial" w:cs="Arial"/>
          <w:lang w:val="sl-SI"/>
        </w:rPr>
        <w:t>izvajalec</w:t>
      </w:r>
      <w:r w:rsidRPr="008B7C42">
        <w:rPr>
          <w:rFonts w:ascii="Arial" w:eastAsia="Arial" w:hAnsi="Arial" w:cs="Arial"/>
          <w:lang w:val="sl-SI"/>
        </w:rPr>
        <w:t xml:space="preserve"> predloži finančno zavarovanje, kot je določeno v 15. členu te pogodbe</w:t>
      </w:r>
      <w:r w:rsidR="009510EE" w:rsidRPr="008B7C42">
        <w:rPr>
          <w:rFonts w:ascii="Arial" w:eastAsia="Arial" w:hAnsi="Arial" w:cs="Arial"/>
          <w:lang w:val="sl-SI"/>
        </w:rPr>
        <w:t xml:space="preserve"> in se sklepa </w:t>
      </w:r>
      <w:r w:rsidR="00EA38BF" w:rsidRPr="008B7C42">
        <w:rPr>
          <w:rFonts w:ascii="Arial" w:eastAsia="Arial" w:hAnsi="Arial" w:cs="Arial"/>
          <w:lang w:val="sl-SI"/>
        </w:rPr>
        <w:t xml:space="preserve">do </w:t>
      </w:r>
      <w:r w:rsidR="00050247" w:rsidRPr="008B7C42">
        <w:rPr>
          <w:rFonts w:ascii="Arial" w:eastAsia="Arial" w:hAnsi="Arial" w:cs="Arial"/>
          <w:lang w:val="sl-SI"/>
        </w:rPr>
        <w:t>30. 6. 20</w:t>
      </w:r>
      <w:r w:rsidR="00F66686" w:rsidRPr="008B7C42">
        <w:rPr>
          <w:rFonts w:ascii="Arial" w:eastAsia="Arial" w:hAnsi="Arial" w:cs="Arial"/>
          <w:lang w:val="sl-SI"/>
        </w:rPr>
        <w:t>31</w:t>
      </w:r>
      <w:r w:rsidR="00050247" w:rsidRPr="008B7C42">
        <w:rPr>
          <w:rFonts w:ascii="Arial" w:eastAsia="Arial" w:hAnsi="Arial" w:cs="Arial"/>
          <w:lang w:val="sl-SI"/>
        </w:rPr>
        <w:t>.</w:t>
      </w:r>
    </w:p>
    <w:p w14:paraId="5DB73CFF" w14:textId="11019A3F" w:rsidR="00965737" w:rsidRPr="008B7C42"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4.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41857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8B7C42" w:rsidSect="00B54D93">
          <w:headerReference w:type="default" r:id="rId11"/>
          <w:footerReference w:type="default" r:id="rId12"/>
          <w:pgSz w:w="11920" w:h="16840"/>
          <w:pgMar w:top="1320" w:right="1320" w:bottom="280" w:left="1300" w:header="0" w:footer="913" w:gutter="0"/>
          <w:pgNumType w:start="1"/>
          <w:cols w:space="708"/>
        </w:sectPr>
      </w:pPr>
      <w:r w:rsidRPr="008B7C42">
        <w:rPr>
          <w:rFonts w:ascii="Arial" w:eastAsia="Arial" w:hAnsi="Arial" w:cs="Arial"/>
          <w:b/>
          <w:lang w:val="sl-SI"/>
        </w:rPr>
        <w:t>(cene in ocenjena vrednost pogodbe)</w:t>
      </w:r>
    </w:p>
    <w:p w14:paraId="39AA623A" w14:textId="5F661443" w:rsidR="00965737" w:rsidRPr="008B7C42" w:rsidRDefault="00A73133" w:rsidP="009510EE">
      <w:pPr>
        <w:keepNext/>
        <w:keepLines/>
        <w:widowControl w:val="0"/>
        <w:spacing w:before="74" w:line="276" w:lineRule="auto"/>
        <w:ind w:right="9"/>
        <w:contextualSpacing/>
        <w:rPr>
          <w:rFonts w:ascii="Arial" w:eastAsia="Arial" w:hAnsi="Arial" w:cs="Arial"/>
          <w:lang w:val="sl-SI"/>
        </w:rPr>
      </w:pPr>
      <w:r w:rsidRPr="008B7C42">
        <w:rPr>
          <w:rFonts w:ascii="Arial" w:eastAsia="Arial" w:hAnsi="Arial" w:cs="Arial"/>
          <w:lang w:val="sl-SI"/>
        </w:rPr>
        <w:lastRenderedPageBreak/>
        <w:t>Izvajalec</w:t>
      </w:r>
      <w:r w:rsidRPr="008B7C42">
        <w:rPr>
          <w:rFonts w:ascii="Arial" w:eastAsia="Arial" w:hAnsi="Arial" w:cs="Arial"/>
          <w:spacing w:val="18"/>
          <w:lang w:val="sl-SI"/>
        </w:rPr>
        <w:t xml:space="preserve"> </w:t>
      </w:r>
      <w:r w:rsidRPr="008B7C42">
        <w:rPr>
          <w:rFonts w:ascii="Arial" w:eastAsia="Arial" w:hAnsi="Arial" w:cs="Arial"/>
          <w:lang w:val="sl-SI"/>
        </w:rPr>
        <w:t>bo</w:t>
      </w:r>
      <w:r w:rsidRPr="008B7C42">
        <w:rPr>
          <w:rFonts w:ascii="Arial" w:eastAsia="Arial" w:hAnsi="Arial" w:cs="Arial"/>
          <w:spacing w:val="18"/>
          <w:lang w:val="sl-SI"/>
        </w:rPr>
        <w:t xml:space="preserve"> </w:t>
      </w:r>
      <w:r w:rsidRPr="008B7C42">
        <w:rPr>
          <w:rFonts w:ascii="Arial" w:eastAsia="Arial" w:hAnsi="Arial" w:cs="Arial"/>
          <w:lang w:val="sl-SI"/>
        </w:rPr>
        <w:t>predmet</w:t>
      </w:r>
      <w:r w:rsidRPr="008B7C42">
        <w:rPr>
          <w:rFonts w:ascii="Arial" w:eastAsia="Arial" w:hAnsi="Arial" w:cs="Arial"/>
          <w:spacing w:val="18"/>
          <w:lang w:val="sl-SI"/>
        </w:rPr>
        <w:t xml:space="preserve"> </w:t>
      </w:r>
      <w:r w:rsidRPr="008B7C42">
        <w:rPr>
          <w:rFonts w:ascii="Arial" w:eastAsia="Arial" w:hAnsi="Arial" w:cs="Arial"/>
          <w:lang w:val="sl-SI"/>
        </w:rPr>
        <w:t>pogodbe</w:t>
      </w:r>
      <w:r w:rsidRPr="008B7C42">
        <w:rPr>
          <w:rFonts w:ascii="Arial" w:eastAsia="Arial" w:hAnsi="Arial" w:cs="Arial"/>
          <w:spacing w:val="18"/>
          <w:lang w:val="sl-SI"/>
        </w:rPr>
        <w:t xml:space="preserve"> </w:t>
      </w:r>
      <w:r w:rsidRPr="008B7C42">
        <w:rPr>
          <w:rFonts w:ascii="Arial" w:eastAsia="Arial" w:hAnsi="Arial" w:cs="Arial"/>
          <w:lang w:val="sl-SI"/>
        </w:rPr>
        <w:t>izvedel</w:t>
      </w:r>
      <w:r w:rsidRPr="008B7C42">
        <w:rPr>
          <w:rFonts w:ascii="Arial" w:eastAsia="Arial" w:hAnsi="Arial" w:cs="Arial"/>
          <w:spacing w:val="18"/>
          <w:lang w:val="sl-SI"/>
        </w:rPr>
        <w:t xml:space="preserve"> </w:t>
      </w:r>
      <w:r w:rsidRPr="008B7C42">
        <w:rPr>
          <w:rFonts w:ascii="Arial" w:eastAsia="Arial" w:hAnsi="Arial" w:cs="Arial"/>
          <w:lang w:val="sl-SI"/>
        </w:rPr>
        <w:t>skladno</w:t>
      </w:r>
      <w:r w:rsidRPr="008B7C42">
        <w:rPr>
          <w:rFonts w:ascii="Arial" w:eastAsia="Arial" w:hAnsi="Arial" w:cs="Arial"/>
          <w:spacing w:val="18"/>
          <w:lang w:val="sl-SI"/>
        </w:rPr>
        <w:t xml:space="preserve"> </w:t>
      </w:r>
      <w:r w:rsidRPr="008B7C42">
        <w:rPr>
          <w:rFonts w:ascii="Arial" w:eastAsia="Arial" w:hAnsi="Arial" w:cs="Arial"/>
          <w:lang w:val="sl-SI"/>
        </w:rPr>
        <w:t>s</w:t>
      </w:r>
      <w:r w:rsidRPr="008B7C42">
        <w:rPr>
          <w:rFonts w:ascii="Arial" w:eastAsia="Arial" w:hAnsi="Arial" w:cs="Arial"/>
          <w:spacing w:val="18"/>
          <w:lang w:val="sl-SI"/>
        </w:rPr>
        <w:t xml:space="preserve"> </w:t>
      </w:r>
      <w:r w:rsidRPr="008B7C42">
        <w:rPr>
          <w:rFonts w:ascii="Arial" w:eastAsia="Arial" w:hAnsi="Arial" w:cs="Arial"/>
          <w:lang w:val="sl-SI"/>
        </w:rPr>
        <w:t>ponudbo</w:t>
      </w:r>
      <w:r w:rsidRPr="008B7C42">
        <w:rPr>
          <w:rFonts w:ascii="Arial" w:eastAsia="Arial" w:hAnsi="Arial" w:cs="Arial"/>
          <w:spacing w:val="18"/>
          <w:lang w:val="sl-SI"/>
        </w:rPr>
        <w:t xml:space="preserve"> </w:t>
      </w:r>
      <w:r w:rsidRPr="008B7C42">
        <w:rPr>
          <w:rFonts w:ascii="Arial" w:eastAsia="Arial" w:hAnsi="Arial" w:cs="Arial"/>
          <w:lang w:val="sl-SI"/>
        </w:rPr>
        <w:t>z</w:t>
      </w:r>
      <w:r w:rsidRPr="008B7C42">
        <w:rPr>
          <w:rFonts w:ascii="Arial" w:eastAsia="Arial" w:hAnsi="Arial" w:cs="Arial"/>
          <w:spacing w:val="18"/>
          <w:lang w:val="sl-SI"/>
        </w:rPr>
        <w:t xml:space="preserve"> </w:t>
      </w:r>
      <w:r w:rsidRPr="008B7C42">
        <w:rPr>
          <w:rFonts w:ascii="Arial" w:eastAsia="Arial" w:hAnsi="Arial" w:cs="Arial"/>
          <w:lang w:val="sl-SI"/>
        </w:rPr>
        <w:t>dne</w:t>
      </w:r>
      <w:r w:rsidRPr="008B7C42">
        <w:rPr>
          <w:rFonts w:ascii="Arial" w:eastAsia="Arial" w:hAnsi="Arial" w:cs="Arial"/>
          <w:spacing w:val="18"/>
          <w:lang w:val="sl-SI"/>
        </w:rPr>
        <w:t xml:space="preserve"> </w:t>
      </w:r>
      <w:r w:rsidR="00536A75"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8"/>
          <w:lang w:val="sl-SI"/>
        </w:rPr>
        <w:t xml:space="preserve"> </w:t>
      </w:r>
      <w:r w:rsidRPr="008B7C42">
        <w:rPr>
          <w:rFonts w:ascii="Arial" w:eastAsia="Arial" w:hAnsi="Arial" w:cs="Arial"/>
          <w:lang w:val="sl-SI"/>
        </w:rPr>
        <w:t>in</w:t>
      </w:r>
      <w:r w:rsidRPr="008B7C42">
        <w:rPr>
          <w:rFonts w:ascii="Arial" w:eastAsia="Arial" w:hAnsi="Arial" w:cs="Arial"/>
          <w:spacing w:val="18"/>
          <w:lang w:val="sl-SI"/>
        </w:rPr>
        <w:t xml:space="preserve"> </w:t>
      </w:r>
      <w:r w:rsidRPr="008B7C42">
        <w:rPr>
          <w:rFonts w:ascii="Arial" w:eastAsia="Arial" w:hAnsi="Arial" w:cs="Arial"/>
          <w:lang w:val="sl-SI"/>
        </w:rPr>
        <w:t>sicer</w:t>
      </w:r>
      <w:r w:rsidRPr="008B7C42">
        <w:rPr>
          <w:rFonts w:ascii="Arial" w:eastAsia="Arial" w:hAnsi="Arial" w:cs="Arial"/>
          <w:spacing w:val="18"/>
          <w:lang w:val="sl-SI"/>
        </w:rPr>
        <w:t xml:space="preserve"> </w:t>
      </w:r>
      <w:r w:rsidRPr="008B7C42">
        <w:rPr>
          <w:rFonts w:ascii="Arial" w:eastAsia="Arial" w:hAnsi="Arial" w:cs="Arial"/>
          <w:lang w:val="sl-SI"/>
        </w:rPr>
        <w:t>po</w:t>
      </w:r>
      <w:r w:rsidRPr="008B7C42">
        <w:rPr>
          <w:rFonts w:ascii="Arial" w:eastAsia="Arial" w:hAnsi="Arial" w:cs="Arial"/>
          <w:spacing w:val="18"/>
          <w:lang w:val="sl-SI"/>
        </w:rPr>
        <w:t xml:space="preserve"> </w:t>
      </w:r>
      <w:r w:rsidRPr="008B7C42">
        <w:rPr>
          <w:rFonts w:ascii="Arial" w:eastAsia="Arial" w:hAnsi="Arial" w:cs="Arial"/>
          <w:lang w:val="sl-SI"/>
        </w:rPr>
        <w:t>naslednjih cenah na enoto:</w:t>
      </w:r>
    </w:p>
    <w:p w14:paraId="58871ACB"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8B7C42"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8B7C42" w:rsidRDefault="00A73133"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lang w:val="sl-SI"/>
              </w:rPr>
              <w:t xml:space="preserve">Cena   </w:t>
            </w:r>
            <w:r w:rsidRPr="008B7C42">
              <w:rPr>
                <w:rFonts w:ascii="Arial" w:eastAsia="Arial" w:hAnsi="Arial" w:cs="Arial"/>
                <w:spacing w:val="15"/>
                <w:lang w:val="sl-SI"/>
              </w:rPr>
              <w:t xml:space="preserve"> </w:t>
            </w:r>
            <w:r w:rsidRPr="008B7C42">
              <w:rPr>
                <w:rFonts w:ascii="Arial" w:eastAsia="Arial" w:hAnsi="Arial" w:cs="Arial"/>
                <w:lang w:val="sl-SI"/>
              </w:rPr>
              <w:t>postavke brez DDV (EUR)</w:t>
            </w:r>
          </w:p>
        </w:tc>
      </w:tr>
      <w:tr w:rsidR="00965737" w:rsidRPr="00854B65"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854B65" w:rsidRDefault="00965737" w:rsidP="009510EE">
            <w:pPr>
              <w:keepNext/>
              <w:keepLines/>
              <w:widowControl w:val="0"/>
              <w:spacing w:line="276" w:lineRule="auto"/>
              <w:ind w:right="9"/>
              <w:contextualSpacing/>
              <w:rPr>
                <w:rFonts w:ascii="Arial" w:hAnsi="Arial" w:cs="Arial"/>
                <w:b/>
                <w:bCs/>
                <w:lang w:val="sl-SI"/>
              </w:rPr>
            </w:pPr>
          </w:p>
        </w:tc>
      </w:tr>
      <w:tr w:rsidR="00965737" w:rsidRPr="008B7C42"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8B7C42" w:rsidRDefault="00EA38BF"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8B7C42"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54B65"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854B65" w:rsidRDefault="000A128A" w:rsidP="009510EE">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10FC0086" w:rsidR="00965737" w:rsidRPr="00854B65" w:rsidRDefault="00EE6259" w:rsidP="00854B65">
            <w:pPr>
              <w:keepNext/>
              <w:keepLines/>
              <w:widowControl w:val="0"/>
              <w:spacing w:line="276" w:lineRule="auto"/>
              <w:ind w:right="9"/>
              <w:contextualSpacing/>
              <w:rPr>
                <w:rFonts w:ascii="Arial" w:eastAsia="Arial" w:hAnsi="Arial" w:cs="Arial"/>
                <w:b/>
                <w:bCs/>
                <w:lang w:val="sl-SI"/>
              </w:rPr>
            </w:pPr>
            <w:r w:rsidRPr="00854B65">
              <w:rPr>
                <w:rFonts w:ascii="Arial" w:eastAsia="Arial" w:hAnsi="Arial" w:cs="Arial"/>
                <w:b/>
                <w:bCs/>
                <w:lang w:val="sl-SI"/>
              </w:rPr>
              <w:t>Nakup, implementacija, garancijsko vzdrževanje in redno vzdrževanje</w:t>
            </w:r>
          </w:p>
        </w:tc>
      </w:tr>
      <w:tr w:rsidR="00965737" w:rsidRPr="008B7C42"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8B7C42" w:rsidRDefault="000A128A"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8B7C42" w:rsidRDefault="00E02FEF"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8B7C42"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8B7C42" w:rsidRDefault="00EA38BF"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8B7C42"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A31DBC" w:rsidRPr="008B7C42"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8B7C42" w:rsidRDefault="00A31DBC"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8B7C42" w:rsidRDefault="00A31DBC"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8B7C42"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8B7C42" w:rsidRDefault="00A31DBC"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8B7C42" w:rsidRDefault="00A31DBC" w:rsidP="009510EE">
            <w:pPr>
              <w:keepNext/>
              <w:keepLines/>
              <w:widowControl w:val="0"/>
              <w:spacing w:line="276" w:lineRule="auto"/>
              <w:ind w:right="9"/>
              <w:contextualSpacing/>
              <w:rPr>
                <w:rFonts w:ascii="Arial" w:eastAsia="Arial" w:hAnsi="Arial" w:cs="Arial"/>
                <w:lang w:val="sl-SI"/>
              </w:rPr>
            </w:pPr>
          </w:p>
        </w:tc>
      </w:tr>
      <w:tr w:rsidR="000D0EF6" w:rsidRPr="008B7C42"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Nakup licenc z</w:t>
            </w:r>
            <w:r w:rsidR="00A31DBC" w:rsidRPr="008B7C42">
              <w:rPr>
                <w:rFonts w:ascii="Arial" w:eastAsia="Arial" w:hAnsi="Arial" w:cs="Arial"/>
                <w:lang w:val="sl-SI"/>
              </w:rPr>
              <w:t>a</w:t>
            </w:r>
            <w:r w:rsidRPr="008B7C42">
              <w:rPr>
                <w:rFonts w:ascii="Arial" w:eastAsia="Arial" w:hAnsi="Arial" w:cs="Arial"/>
                <w:lang w:val="sl-SI"/>
              </w:rPr>
              <w:t xml:space="preserve"> </w:t>
            </w:r>
            <w:r w:rsidR="00A31DBC" w:rsidRPr="008B7C42">
              <w:rPr>
                <w:rFonts w:ascii="Arial" w:eastAsia="Arial" w:hAnsi="Arial" w:cs="Arial"/>
                <w:lang w:val="sl-SI"/>
              </w:rPr>
              <w:t xml:space="preserve">produkcijsko okolje z </w:t>
            </w:r>
            <w:r w:rsidRPr="008B7C42">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8B7C42"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sidRPr="008B7C42">
              <w:rPr>
                <w:rFonts w:ascii="Arial" w:eastAsia="Arial" w:hAnsi="Arial" w:cs="Arial"/>
                <w:lang w:val="sl-SI"/>
              </w:rPr>
              <w:t>k</w:t>
            </w:r>
            <w:r w:rsidR="000D0EF6" w:rsidRPr="008B7C42">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BF7476" w:rsidRPr="008B7C42"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8B7C42" w:rsidRDefault="00BF747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8B7C42" w:rsidRDefault="00BF747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24 mesecev po poteku garancijskega vzdrževanja</w:t>
            </w:r>
            <w:r w:rsidR="000D0EF6" w:rsidRPr="008B7C42">
              <w:rPr>
                <w:rFonts w:ascii="Arial" w:eastAsia="Arial" w:hAnsi="Arial" w:cs="Arial"/>
                <w:lang w:val="sl-SI"/>
              </w:rPr>
              <w:t xml:space="preserve"> iz točke 2.1.</w:t>
            </w:r>
            <w:r w:rsidR="00946D26" w:rsidRPr="008B7C42">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8B7C42" w:rsidRDefault="00BF747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8B7C42" w:rsidRDefault="00BF747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8B7C42" w:rsidRDefault="00BF7476" w:rsidP="009510EE">
            <w:pPr>
              <w:keepNext/>
              <w:keepLines/>
              <w:widowControl w:val="0"/>
              <w:spacing w:line="276" w:lineRule="auto"/>
              <w:ind w:right="9"/>
              <w:contextualSpacing/>
              <w:rPr>
                <w:rFonts w:ascii="Arial" w:eastAsia="Arial" w:hAnsi="Arial" w:cs="Arial"/>
                <w:lang w:val="sl-SI"/>
              </w:rPr>
            </w:pPr>
          </w:p>
        </w:tc>
      </w:tr>
      <w:tr w:rsidR="000D0EF6" w:rsidRPr="008B7C42"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8B7C42" w:rsidRDefault="000D0EF6"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2.</w:t>
            </w:r>
            <w:r w:rsidR="00A31DBC" w:rsidRPr="008B7C42">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8B7C42" w:rsidRDefault="000D0EF6" w:rsidP="009510EE">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Vzdrževanje licenc</w:t>
            </w:r>
            <w:r w:rsidR="00A31DBC" w:rsidRPr="008B7C42">
              <w:rPr>
                <w:rFonts w:ascii="Arial" w:eastAsia="Arial" w:hAnsi="Arial" w:cs="Arial"/>
                <w:lang w:val="sl-SI"/>
              </w:rPr>
              <w:t xml:space="preserve"> iz točke 2.2 in 2.3. za obdobje</w:t>
            </w:r>
            <w:r w:rsidRPr="008B7C42">
              <w:rPr>
                <w:rFonts w:ascii="Arial" w:eastAsia="Arial" w:hAnsi="Arial" w:cs="Arial"/>
                <w:lang w:val="sl-SI"/>
              </w:rPr>
              <w:t xml:space="preserve"> 24 mesecev po poteku garancijskega vzdrževanja iz točke 2</w:t>
            </w:r>
            <w:r w:rsidR="00A31DBC" w:rsidRPr="008B7C42">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8B7C42" w:rsidRDefault="000D0EF6" w:rsidP="000D0EF6">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8B7C42" w:rsidRDefault="000D0EF6"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8B7C42" w:rsidRDefault="000D0EF6" w:rsidP="009510EE">
            <w:pPr>
              <w:keepNext/>
              <w:keepLines/>
              <w:widowControl w:val="0"/>
              <w:spacing w:line="276" w:lineRule="auto"/>
              <w:ind w:right="9"/>
              <w:contextualSpacing/>
              <w:rPr>
                <w:rFonts w:ascii="Arial" w:eastAsia="Arial" w:hAnsi="Arial" w:cs="Arial"/>
                <w:lang w:val="sl-SI"/>
              </w:rPr>
            </w:pPr>
          </w:p>
        </w:tc>
      </w:tr>
      <w:tr w:rsidR="000A128A" w:rsidRPr="00EE6259"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8B7C42" w:rsidRDefault="00E02FEF" w:rsidP="000A128A">
            <w:pPr>
              <w:keepNext/>
              <w:keepLines/>
              <w:widowControl w:val="0"/>
              <w:spacing w:before="5" w:line="276" w:lineRule="auto"/>
              <w:ind w:right="9"/>
              <w:contextualSpacing/>
              <w:rPr>
                <w:rFonts w:ascii="Arial" w:hAnsi="Arial" w:cs="Arial"/>
                <w:lang w:val="sl-SI"/>
              </w:rPr>
            </w:pPr>
            <w:r w:rsidRPr="008B7C42">
              <w:rPr>
                <w:rFonts w:ascii="Arial" w:hAnsi="Arial" w:cs="Arial"/>
                <w:lang w:val="sl-SI"/>
              </w:rPr>
              <w:t>3</w:t>
            </w:r>
            <w:r w:rsidR="000A128A" w:rsidRPr="008B7C42">
              <w:rPr>
                <w:rFonts w:ascii="Arial" w:hAnsi="Arial" w:cs="Arial"/>
                <w:lang w:val="sl-SI"/>
              </w:rPr>
              <w:t>.</w:t>
            </w:r>
          </w:p>
          <w:p w14:paraId="2C37AB3F" w14:textId="6A0DD1DC" w:rsidR="000A128A" w:rsidRPr="008B7C42"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8B7C42"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8B7C42" w:rsidRDefault="00642421"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b/>
                <w:lang w:val="sl-SI"/>
              </w:rPr>
              <w:t>Dodatne stor</w:t>
            </w:r>
            <w:r w:rsidR="005267B6" w:rsidRPr="008B7C42">
              <w:rPr>
                <w:rFonts w:ascii="Arial" w:eastAsia="Arial" w:hAnsi="Arial" w:cs="Arial"/>
                <w:b/>
                <w:lang w:val="sl-SI"/>
              </w:rPr>
              <w:t>i</w:t>
            </w:r>
            <w:r w:rsidRPr="008B7C42">
              <w:rPr>
                <w:rFonts w:ascii="Arial" w:eastAsia="Arial" w:hAnsi="Arial" w:cs="Arial"/>
                <w:b/>
                <w:lang w:val="sl-SI"/>
              </w:rPr>
              <w:t xml:space="preserve">tve - </w:t>
            </w:r>
            <w:r w:rsidR="000A128A" w:rsidRPr="008B7C42">
              <w:rPr>
                <w:rFonts w:ascii="Arial" w:eastAsia="Arial" w:hAnsi="Arial" w:cs="Arial"/>
                <w:b/>
                <w:lang w:val="sl-SI"/>
              </w:rPr>
              <w:t>Dopolnilno vzdrževanje (po dejanski porabi)</w:t>
            </w:r>
          </w:p>
        </w:tc>
      </w:tr>
      <w:tr w:rsidR="000A128A" w:rsidRPr="008B7C42"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8B7C42" w:rsidRDefault="00E02FEF"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3</w:t>
            </w:r>
            <w:r w:rsidR="000A128A" w:rsidRPr="008B7C42">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shd w:val="clear" w:color="auto" w:fill="auto"/>
          </w:tcPr>
          <w:p w14:paraId="644BD5C4" w14:textId="594B1CB1" w:rsidR="000A128A" w:rsidRPr="008B7C42" w:rsidRDefault="000A128A" w:rsidP="000A128A">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shd w:val="clear" w:color="auto" w:fill="auto"/>
          </w:tcPr>
          <w:p w14:paraId="4C54B1F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8B7C42" w:rsidRDefault="000A128A"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shd w:val="clear" w:color="auto" w:fill="auto"/>
          </w:tcPr>
          <w:p w14:paraId="48EE91A2" w14:textId="77777777" w:rsidR="000A128A" w:rsidRPr="008B7C42"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8B7C42" w:rsidRDefault="000D0EF6" w:rsidP="000A128A">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8B7C42"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8B7C42"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EE6259"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spacing w:val="-2"/>
                <w:lang w:val="sl-SI"/>
              </w:rPr>
              <w:t>Skupn</w:t>
            </w:r>
            <w:r w:rsidRPr="008B7C42">
              <w:rPr>
                <w:rFonts w:ascii="Arial" w:eastAsia="Arial" w:hAnsi="Arial" w:cs="Arial"/>
                <w:lang w:val="sl-SI"/>
              </w:rPr>
              <w:t xml:space="preserve">a </w:t>
            </w:r>
            <w:r w:rsidRPr="008B7C42">
              <w:rPr>
                <w:rFonts w:ascii="Arial" w:eastAsia="Arial" w:hAnsi="Arial" w:cs="Arial"/>
                <w:spacing w:val="-2"/>
                <w:lang w:val="sl-SI"/>
              </w:rPr>
              <w:t>ocenjen</w:t>
            </w:r>
            <w:r w:rsidRPr="008B7C42">
              <w:rPr>
                <w:rFonts w:ascii="Arial" w:eastAsia="Arial" w:hAnsi="Arial" w:cs="Arial"/>
                <w:lang w:val="sl-SI"/>
              </w:rPr>
              <w:t xml:space="preserve">a </w:t>
            </w:r>
            <w:r w:rsidRPr="008B7C42">
              <w:rPr>
                <w:rFonts w:ascii="Arial" w:eastAsia="Arial" w:hAnsi="Arial" w:cs="Arial"/>
                <w:spacing w:val="-2"/>
                <w:lang w:val="sl-SI"/>
              </w:rPr>
              <w:t>vrednos</w:t>
            </w:r>
            <w:r w:rsidRPr="008B7C42">
              <w:rPr>
                <w:rFonts w:ascii="Arial" w:eastAsia="Arial" w:hAnsi="Arial" w:cs="Arial"/>
                <w:lang w:val="sl-SI"/>
              </w:rPr>
              <w:t xml:space="preserve">t </w:t>
            </w:r>
            <w:r w:rsidRPr="008B7C42">
              <w:rPr>
                <w:rFonts w:ascii="Arial" w:eastAsia="Arial" w:hAnsi="Arial" w:cs="Arial"/>
                <w:spacing w:val="-2"/>
                <w:lang w:val="sl-SI"/>
              </w:rPr>
              <w:t>pogodb</w:t>
            </w:r>
            <w:r w:rsidRPr="008B7C42">
              <w:rPr>
                <w:rFonts w:ascii="Arial" w:eastAsia="Arial" w:hAnsi="Arial" w:cs="Arial"/>
                <w:lang w:val="sl-SI"/>
              </w:rPr>
              <w:t xml:space="preserve">e </w:t>
            </w:r>
            <w:r w:rsidRPr="008B7C42">
              <w:rPr>
                <w:rFonts w:ascii="Arial" w:eastAsia="Arial" w:hAnsi="Arial" w:cs="Arial"/>
                <w:spacing w:val="-2"/>
                <w:lang w:val="sl-SI"/>
              </w:rPr>
              <w:t>bre</w:t>
            </w:r>
            <w:r w:rsidRPr="008B7C42">
              <w:rPr>
                <w:rFonts w:ascii="Arial" w:eastAsia="Arial" w:hAnsi="Arial" w:cs="Arial"/>
                <w:lang w:val="sl-SI"/>
              </w:rPr>
              <w:t xml:space="preserve">z </w:t>
            </w:r>
            <w:r w:rsidRPr="008B7C42">
              <w:rPr>
                <w:rFonts w:ascii="Arial" w:eastAsia="Arial" w:hAnsi="Arial" w:cs="Arial"/>
                <w:spacing w:val="-2"/>
                <w:lang w:val="sl-SI"/>
              </w:rPr>
              <w:t>DD</w:t>
            </w:r>
            <w:r w:rsidRPr="008B7C42">
              <w:rPr>
                <w:rFonts w:ascii="Arial" w:eastAsia="Arial" w:hAnsi="Arial" w:cs="Arial"/>
                <w:lang w:val="sl-SI"/>
              </w:rPr>
              <w:t xml:space="preserve">V </w:t>
            </w:r>
            <w:r w:rsidRPr="008B7C42">
              <w:rPr>
                <w:rFonts w:ascii="Arial" w:eastAsia="Arial" w:hAnsi="Arial" w:cs="Arial"/>
                <w:spacing w:val="-2"/>
                <w:lang w:val="sl-SI"/>
              </w:rPr>
              <w:t>(sešteve</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spacing w:val="-2"/>
                <w:lang w:val="sl-SI"/>
              </w:rPr>
              <w:t>zgornji</w:t>
            </w:r>
            <w:r w:rsidRPr="008B7C42">
              <w:rPr>
                <w:rFonts w:ascii="Arial" w:eastAsia="Arial" w:hAnsi="Arial" w:cs="Arial"/>
                <w:lang w:val="sl-SI"/>
              </w:rPr>
              <w:t>h</w:t>
            </w:r>
            <w:r w:rsidRPr="008B7C42">
              <w:rPr>
                <w:rFonts w:ascii="Arial" w:eastAsia="Arial" w:hAnsi="Arial" w:cs="Arial"/>
                <w:spacing w:val="-1"/>
                <w:lang w:val="sl-SI"/>
              </w:rPr>
              <w:t xml:space="preserve"> </w:t>
            </w:r>
            <w:r w:rsidRPr="008B7C42">
              <w:rPr>
                <w:rFonts w:ascii="Arial" w:eastAsia="Arial" w:hAnsi="Arial" w:cs="Arial"/>
                <w:spacing w:val="-2"/>
                <w:lang w:val="sl-SI"/>
              </w:rPr>
              <w:t>postavk</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spacing w:val="-2"/>
                <w:lang w:val="sl-SI"/>
              </w:rPr>
              <w:t>n</w:t>
            </w:r>
            <w:r w:rsidRPr="008B7C42">
              <w:rPr>
                <w:rFonts w:ascii="Arial" w:eastAsia="Arial" w:hAnsi="Arial" w:cs="Arial"/>
                <w:lang w:val="sl-SI"/>
              </w:rPr>
              <w:t>a</w:t>
            </w:r>
            <w:r w:rsidRPr="008B7C42">
              <w:rPr>
                <w:rFonts w:ascii="Arial" w:eastAsia="Arial" w:hAnsi="Arial" w:cs="Arial"/>
                <w:spacing w:val="-1"/>
                <w:lang w:val="sl-SI"/>
              </w:rPr>
              <w:t xml:space="preserve"> </w:t>
            </w:r>
            <w:r w:rsidRPr="008B7C42">
              <w:rPr>
                <w:rFonts w:ascii="Arial" w:eastAsia="Arial" w:hAnsi="Arial" w:cs="Arial"/>
                <w:spacing w:val="-2"/>
                <w:lang w:val="sl-SI"/>
              </w:rPr>
              <w:t>podlag</w:t>
            </w:r>
            <w:r w:rsidRPr="008B7C42">
              <w:rPr>
                <w:rFonts w:ascii="Arial" w:eastAsia="Arial" w:hAnsi="Arial" w:cs="Arial"/>
                <w:lang w:val="sl-SI"/>
              </w:rPr>
              <w:t>i</w:t>
            </w:r>
            <w:r w:rsidRPr="008B7C42">
              <w:rPr>
                <w:rFonts w:ascii="Arial" w:eastAsia="Arial" w:hAnsi="Arial" w:cs="Arial"/>
                <w:spacing w:val="-1"/>
                <w:lang w:val="sl-SI"/>
              </w:rPr>
              <w:t xml:space="preserve"> </w:t>
            </w:r>
            <w:r w:rsidRPr="008B7C42">
              <w:rPr>
                <w:rFonts w:ascii="Arial" w:eastAsia="Arial" w:hAnsi="Arial" w:cs="Arial"/>
                <w:spacing w:val="-2"/>
                <w:lang w:val="sl-SI"/>
              </w:rPr>
              <w:t>ponudb</w:t>
            </w:r>
            <w:r w:rsidRPr="008B7C42">
              <w:rPr>
                <w:rFonts w:ascii="Arial" w:eastAsia="Arial" w:hAnsi="Arial" w:cs="Arial"/>
                <w:lang w:val="sl-SI"/>
              </w:rPr>
              <w:t xml:space="preserve">e </w:t>
            </w:r>
            <w:r w:rsidRPr="008B7C42">
              <w:rPr>
                <w:rFonts w:ascii="Arial" w:eastAsia="Arial" w:hAnsi="Arial" w:cs="Arial"/>
                <w:spacing w:val="-2"/>
                <w:lang w:val="sl-SI"/>
              </w:rPr>
              <w:t>izvajalc</w:t>
            </w:r>
            <w:r w:rsidRPr="008B7C42">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EE6259"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8B7C42" w:rsidRDefault="00A73133" w:rsidP="009510EE">
            <w:pPr>
              <w:keepNext/>
              <w:keepLines/>
              <w:widowControl w:val="0"/>
              <w:spacing w:line="276" w:lineRule="auto"/>
              <w:ind w:right="9"/>
              <w:contextualSpacing/>
              <w:rPr>
                <w:rFonts w:ascii="Arial" w:eastAsia="Arial" w:hAnsi="Arial" w:cs="Arial"/>
                <w:lang w:val="sl-SI"/>
              </w:rPr>
            </w:pPr>
            <w:r w:rsidRPr="008B7C42">
              <w:rPr>
                <w:rFonts w:ascii="Arial" w:eastAsia="Arial" w:hAnsi="Arial" w:cs="Arial"/>
                <w:spacing w:val="-1"/>
                <w:lang w:val="sl-SI"/>
              </w:rPr>
              <w:t>Skupn</w:t>
            </w:r>
            <w:r w:rsidRPr="008B7C42">
              <w:rPr>
                <w:rFonts w:ascii="Arial" w:eastAsia="Arial" w:hAnsi="Arial" w:cs="Arial"/>
                <w:lang w:val="sl-SI"/>
              </w:rPr>
              <w:t>a</w:t>
            </w:r>
            <w:r w:rsidRPr="008B7C42">
              <w:rPr>
                <w:rFonts w:ascii="Arial" w:eastAsia="Arial" w:hAnsi="Arial" w:cs="Arial"/>
                <w:spacing w:val="-2"/>
                <w:lang w:val="sl-SI"/>
              </w:rPr>
              <w:t xml:space="preserve"> ocenjen</w:t>
            </w:r>
            <w:r w:rsidRPr="008B7C42">
              <w:rPr>
                <w:rFonts w:ascii="Arial" w:eastAsia="Arial" w:hAnsi="Arial" w:cs="Arial"/>
                <w:lang w:val="sl-SI"/>
              </w:rPr>
              <w:t>a</w:t>
            </w:r>
            <w:r w:rsidRPr="008B7C42">
              <w:rPr>
                <w:rFonts w:ascii="Arial" w:eastAsia="Arial" w:hAnsi="Arial" w:cs="Arial"/>
                <w:spacing w:val="-4"/>
                <w:lang w:val="sl-SI"/>
              </w:rPr>
              <w:t xml:space="preserve"> </w:t>
            </w:r>
            <w:r w:rsidRPr="008B7C42">
              <w:rPr>
                <w:rFonts w:ascii="Arial" w:eastAsia="Arial" w:hAnsi="Arial" w:cs="Arial"/>
                <w:spacing w:val="-2"/>
                <w:lang w:val="sl-SI"/>
              </w:rPr>
              <w:t>vrednos</w:t>
            </w:r>
            <w:r w:rsidRPr="008B7C42">
              <w:rPr>
                <w:rFonts w:ascii="Arial" w:eastAsia="Arial" w:hAnsi="Arial" w:cs="Arial"/>
                <w:lang w:val="sl-SI"/>
              </w:rPr>
              <w:t>t</w:t>
            </w:r>
            <w:r w:rsidRPr="008B7C42">
              <w:rPr>
                <w:rFonts w:ascii="Arial" w:eastAsia="Arial" w:hAnsi="Arial" w:cs="Arial"/>
                <w:spacing w:val="-4"/>
                <w:lang w:val="sl-SI"/>
              </w:rPr>
              <w:t xml:space="preserve"> </w:t>
            </w:r>
            <w:r w:rsidRPr="008B7C42">
              <w:rPr>
                <w:rFonts w:ascii="Arial" w:eastAsia="Arial" w:hAnsi="Arial" w:cs="Arial"/>
                <w:spacing w:val="-2"/>
                <w:lang w:val="sl-SI"/>
              </w:rPr>
              <w:t>pogodb</w:t>
            </w:r>
            <w:r w:rsidRPr="008B7C42">
              <w:rPr>
                <w:rFonts w:ascii="Arial" w:eastAsia="Arial" w:hAnsi="Arial" w:cs="Arial"/>
                <w:lang w:val="sl-SI"/>
              </w:rPr>
              <w:t>e</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2"/>
                <w:lang w:val="sl-SI"/>
              </w:rPr>
              <w:t xml:space="preserve"> </w:t>
            </w:r>
            <w:r w:rsidRPr="008B7C42">
              <w:rPr>
                <w:rFonts w:ascii="Arial" w:eastAsia="Arial" w:hAnsi="Arial" w:cs="Arial"/>
                <w:spacing w:val="-1"/>
                <w:lang w:val="sl-SI"/>
              </w:rPr>
              <w:t>DD</w:t>
            </w:r>
            <w:r w:rsidRPr="008B7C42">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8B7C42"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Količine v postavk</w:t>
      </w:r>
      <w:r w:rsidR="00E02FEF" w:rsidRPr="008B7C42">
        <w:rPr>
          <w:rFonts w:ascii="Arial" w:eastAsia="Arial" w:hAnsi="Arial" w:cs="Arial"/>
          <w:lang w:val="sl-SI"/>
        </w:rPr>
        <w:t>i 3</w:t>
      </w:r>
      <w:r w:rsidRPr="008B7C42">
        <w:rPr>
          <w:rFonts w:ascii="Arial" w:eastAsia="Arial" w:hAnsi="Arial" w:cs="Arial"/>
          <w:lang w:val="sl-SI"/>
        </w:rPr>
        <w:t xml:space="preserve"> zgornje tabele so</w:t>
      </w:r>
      <w:r w:rsidRPr="008B7C42">
        <w:rPr>
          <w:rFonts w:ascii="Arial" w:eastAsia="Arial" w:hAnsi="Arial" w:cs="Arial"/>
          <w:spacing w:val="1"/>
          <w:lang w:val="sl-SI"/>
        </w:rPr>
        <w:t xml:space="preserve"> </w:t>
      </w:r>
      <w:r w:rsidRPr="008B7C42">
        <w:rPr>
          <w:rFonts w:ascii="Arial" w:eastAsia="Arial" w:hAnsi="Arial" w:cs="Arial"/>
          <w:lang w:val="sl-SI"/>
        </w:rPr>
        <w:t>samo okvirne. Dejanskih količin zaradi objektivno nepredvidljivih</w:t>
      </w:r>
      <w:r w:rsidRPr="008B7C42">
        <w:rPr>
          <w:rFonts w:ascii="Arial" w:eastAsia="Arial" w:hAnsi="Arial" w:cs="Arial"/>
          <w:spacing w:val="-12"/>
          <w:lang w:val="sl-SI"/>
        </w:rPr>
        <w:t xml:space="preserve"> </w:t>
      </w:r>
      <w:r w:rsidRPr="008B7C42">
        <w:rPr>
          <w:rFonts w:ascii="Arial" w:eastAsia="Arial" w:hAnsi="Arial" w:cs="Arial"/>
          <w:lang w:val="sl-SI"/>
        </w:rPr>
        <w:t>okoliščin</w:t>
      </w:r>
      <w:r w:rsidRPr="008B7C42">
        <w:rPr>
          <w:rFonts w:ascii="Arial" w:eastAsia="Arial" w:hAnsi="Arial" w:cs="Arial"/>
          <w:spacing w:val="-12"/>
          <w:lang w:val="sl-SI"/>
        </w:rPr>
        <w:t xml:space="preserve"> </w:t>
      </w:r>
      <w:r w:rsidRPr="008B7C42">
        <w:rPr>
          <w:rFonts w:ascii="Arial" w:eastAsia="Arial" w:hAnsi="Arial" w:cs="Arial"/>
          <w:lang w:val="sl-SI"/>
        </w:rPr>
        <w:t>ni</w:t>
      </w:r>
      <w:r w:rsidRPr="008B7C42">
        <w:rPr>
          <w:rFonts w:ascii="Arial" w:eastAsia="Arial" w:hAnsi="Arial" w:cs="Arial"/>
          <w:spacing w:val="-12"/>
          <w:lang w:val="sl-SI"/>
        </w:rPr>
        <w:t xml:space="preserve"> </w:t>
      </w:r>
      <w:r w:rsidRPr="008B7C42">
        <w:rPr>
          <w:rFonts w:ascii="Arial" w:eastAsia="Arial" w:hAnsi="Arial" w:cs="Arial"/>
          <w:lang w:val="sl-SI"/>
        </w:rPr>
        <w:t>mogoče</w:t>
      </w:r>
      <w:r w:rsidRPr="008B7C42">
        <w:rPr>
          <w:rFonts w:ascii="Arial" w:eastAsia="Arial" w:hAnsi="Arial" w:cs="Arial"/>
          <w:spacing w:val="-12"/>
          <w:lang w:val="sl-SI"/>
        </w:rPr>
        <w:t xml:space="preserve"> </w:t>
      </w:r>
      <w:r w:rsidRPr="008B7C42">
        <w:rPr>
          <w:rFonts w:ascii="Arial" w:eastAsia="Arial" w:hAnsi="Arial" w:cs="Arial"/>
          <w:lang w:val="sl-SI"/>
        </w:rPr>
        <w:t>določiti</w:t>
      </w:r>
      <w:r w:rsidRPr="008B7C42">
        <w:rPr>
          <w:rFonts w:ascii="Arial" w:eastAsia="Arial" w:hAnsi="Arial" w:cs="Arial"/>
          <w:spacing w:val="-12"/>
          <w:lang w:val="sl-SI"/>
        </w:rPr>
        <w:t xml:space="preserve"> </w:t>
      </w:r>
      <w:r w:rsidRPr="008B7C42">
        <w:rPr>
          <w:rFonts w:ascii="Arial" w:eastAsia="Arial" w:hAnsi="Arial" w:cs="Arial"/>
          <w:lang w:val="sl-SI"/>
        </w:rPr>
        <w:t>vnaprej,</w:t>
      </w:r>
      <w:r w:rsidRPr="008B7C42">
        <w:rPr>
          <w:rFonts w:ascii="Arial" w:eastAsia="Arial" w:hAnsi="Arial" w:cs="Arial"/>
          <w:spacing w:val="-12"/>
          <w:lang w:val="sl-SI"/>
        </w:rPr>
        <w:t xml:space="preserve"> </w:t>
      </w:r>
      <w:r w:rsidRPr="008B7C42">
        <w:rPr>
          <w:rFonts w:ascii="Arial" w:eastAsia="Arial" w:hAnsi="Arial" w:cs="Arial"/>
          <w:lang w:val="sl-SI"/>
        </w:rPr>
        <w:t>zato</w:t>
      </w:r>
      <w:r w:rsidRPr="008B7C42">
        <w:rPr>
          <w:rFonts w:ascii="Arial" w:eastAsia="Arial" w:hAnsi="Arial" w:cs="Arial"/>
          <w:spacing w:val="-12"/>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2"/>
          <w:lang w:val="sl-SI"/>
        </w:rPr>
        <w:t xml:space="preserve"> </w:t>
      </w:r>
      <w:r w:rsidRPr="008B7C42">
        <w:rPr>
          <w:rFonts w:ascii="Arial" w:eastAsia="Arial" w:hAnsi="Arial" w:cs="Arial"/>
          <w:lang w:val="sl-SI"/>
        </w:rPr>
        <w:t>skladu</w:t>
      </w:r>
      <w:r w:rsidRPr="008B7C42">
        <w:rPr>
          <w:rFonts w:ascii="Arial" w:eastAsia="Arial" w:hAnsi="Arial" w:cs="Arial"/>
          <w:spacing w:val="-12"/>
          <w:lang w:val="sl-SI"/>
        </w:rPr>
        <w:t xml:space="preserve"> </w:t>
      </w:r>
      <w:r w:rsidRPr="008B7C42">
        <w:rPr>
          <w:rFonts w:ascii="Arial" w:eastAsia="Arial" w:hAnsi="Arial" w:cs="Arial"/>
          <w:lang w:val="sl-SI"/>
        </w:rPr>
        <w:t>s</w:t>
      </w:r>
      <w:r w:rsidRPr="008B7C42">
        <w:rPr>
          <w:rFonts w:ascii="Arial" w:eastAsia="Arial" w:hAnsi="Arial" w:cs="Arial"/>
          <w:spacing w:val="-12"/>
          <w:lang w:val="sl-SI"/>
        </w:rPr>
        <w:t xml:space="preserve"> </w:t>
      </w:r>
      <w:r w:rsidRPr="008B7C42">
        <w:rPr>
          <w:rFonts w:ascii="Arial" w:eastAsia="Arial" w:hAnsi="Arial" w:cs="Arial"/>
          <w:lang w:val="sl-SI"/>
        </w:rPr>
        <w:t>četrtim</w:t>
      </w:r>
      <w:r w:rsidRPr="008B7C42">
        <w:rPr>
          <w:rFonts w:ascii="Arial" w:eastAsia="Arial" w:hAnsi="Arial" w:cs="Arial"/>
          <w:spacing w:val="-12"/>
          <w:lang w:val="sl-SI"/>
        </w:rPr>
        <w:t xml:space="preserve"> </w:t>
      </w:r>
      <w:r w:rsidRPr="008B7C42">
        <w:rPr>
          <w:rFonts w:ascii="Arial" w:eastAsia="Arial" w:hAnsi="Arial" w:cs="Arial"/>
          <w:lang w:val="sl-SI"/>
        </w:rPr>
        <w:t>odstavkom</w:t>
      </w:r>
      <w:r w:rsidRPr="008B7C42">
        <w:rPr>
          <w:rFonts w:ascii="Arial" w:eastAsia="Arial" w:hAnsi="Arial" w:cs="Arial"/>
          <w:spacing w:val="-12"/>
          <w:lang w:val="sl-SI"/>
        </w:rPr>
        <w:t xml:space="preserve"> </w:t>
      </w:r>
      <w:r w:rsidRPr="008B7C42">
        <w:rPr>
          <w:rFonts w:ascii="Arial" w:eastAsia="Arial" w:hAnsi="Arial" w:cs="Arial"/>
          <w:lang w:val="sl-SI"/>
        </w:rPr>
        <w:t>67.</w:t>
      </w:r>
      <w:r w:rsidRPr="008B7C42">
        <w:rPr>
          <w:rFonts w:ascii="Arial" w:eastAsia="Arial" w:hAnsi="Arial" w:cs="Arial"/>
          <w:spacing w:val="-12"/>
          <w:lang w:val="sl-SI"/>
        </w:rPr>
        <w:t xml:space="preserve"> </w:t>
      </w:r>
      <w:r w:rsidRPr="008B7C42">
        <w:rPr>
          <w:rFonts w:ascii="Arial" w:eastAsia="Arial" w:hAnsi="Arial" w:cs="Arial"/>
          <w:lang w:val="sl-SI"/>
        </w:rPr>
        <w:t>člena</w:t>
      </w:r>
      <w:r w:rsidRPr="008B7C42">
        <w:rPr>
          <w:rFonts w:ascii="Arial" w:eastAsia="Arial" w:hAnsi="Arial" w:cs="Arial"/>
          <w:spacing w:val="-12"/>
          <w:lang w:val="sl-SI"/>
        </w:rPr>
        <w:t xml:space="preserve"> </w:t>
      </w:r>
      <w:r w:rsidRPr="008B7C42">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8B7C42" w:rsidRDefault="00A73133" w:rsidP="00BF7476">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 xml:space="preserve">Cene </w:t>
      </w:r>
      <w:r w:rsidR="00536A75" w:rsidRPr="008B7C42">
        <w:rPr>
          <w:rFonts w:ascii="Arial" w:eastAsia="Arial" w:hAnsi="Arial" w:cs="Arial"/>
          <w:lang w:val="sl-SI"/>
        </w:rPr>
        <w:t xml:space="preserve">na enoto </w:t>
      </w:r>
      <w:r w:rsidRPr="008B7C42">
        <w:rPr>
          <w:rFonts w:ascii="Arial" w:eastAsia="Arial" w:hAnsi="Arial" w:cs="Arial"/>
          <w:lang w:val="sl-SI"/>
        </w:rPr>
        <w:t>so fiksne in nespremenljive celotno obdobje veljavnosti pogodbe</w:t>
      </w:r>
      <w:r w:rsidR="00BF7476" w:rsidRPr="008B7C42">
        <w:rPr>
          <w:rFonts w:ascii="Arial" w:eastAsia="Arial" w:hAnsi="Arial" w:cs="Arial"/>
          <w:lang w:val="sl-SI"/>
        </w:rPr>
        <w:t>, razen za postavko 2</w:t>
      </w:r>
      <w:r w:rsidR="000D0EF6" w:rsidRPr="008B7C42">
        <w:rPr>
          <w:rFonts w:ascii="Arial" w:eastAsia="Arial" w:hAnsi="Arial" w:cs="Arial"/>
          <w:lang w:val="sl-SI"/>
        </w:rPr>
        <w:t>.3</w:t>
      </w:r>
      <w:r w:rsidR="00BF7476" w:rsidRPr="008B7C42">
        <w:rPr>
          <w:rFonts w:ascii="Arial" w:eastAsia="Arial" w:hAnsi="Arial" w:cs="Arial"/>
          <w:lang w:val="sl-SI"/>
        </w:rPr>
        <w:t>. in 2.</w:t>
      </w:r>
      <w:r w:rsidR="000D0EF6" w:rsidRPr="008B7C42">
        <w:rPr>
          <w:rFonts w:ascii="Arial" w:eastAsia="Arial" w:hAnsi="Arial" w:cs="Arial"/>
          <w:lang w:val="sl-SI"/>
        </w:rPr>
        <w:t>4. in 3.1</w:t>
      </w:r>
      <w:r w:rsidR="00BF7476" w:rsidRPr="008B7C42">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8B7C42"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Pogodbena vrednost zajema vse stroške, potrebne za izvedbo storitev, vključno s potnimi stroški, nočninami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dnevnicami pristojnih oseb</w:t>
      </w:r>
      <w:r w:rsidRPr="008B7C42">
        <w:rPr>
          <w:rFonts w:ascii="Arial" w:eastAsia="Arial" w:hAnsi="Arial" w:cs="Arial"/>
          <w:spacing w:val="1"/>
          <w:lang w:val="sl-SI"/>
        </w:rPr>
        <w:t xml:space="preserve"> </w:t>
      </w:r>
      <w:r w:rsidRPr="008B7C42">
        <w:rPr>
          <w:rFonts w:ascii="Arial" w:eastAsia="Arial" w:hAnsi="Arial" w:cs="Arial"/>
          <w:lang w:val="sl-SI"/>
        </w:rPr>
        <w:t>izvajalca, režijskimi stroški, stroški</w:t>
      </w:r>
      <w:r w:rsidRPr="008B7C42">
        <w:rPr>
          <w:rFonts w:ascii="Arial" w:eastAsia="Arial" w:hAnsi="Arial" w:cs="Arial"/>
          <w:spacing w:val="1"/>
          <w:lang w:val="sl-SI"/>
        </w:rPr>
        <w:t xml:space="preserve"> </w:t>
      </w:r>
      <w:r w:rsidRPr="008B7C42">
        <w:rPr>
          <w:rFonts w:ascii="Arial" w:eastAsia="Arial" w:hAnsi="Arial" w:cs="Arial"/>
          <w:lang w:val="sl-SI"/>
        </w:rPr>
        <w:t>dela, stroški</w:t>
      </w:r>
      <w:r w:rsidRPr="008B7C42">
        <w:rPr>
          <w:rFonts w:ascii="Arial" w:eastAsia="Arial" w:hAnsi="Arial" w:cs="Arial"/>
          <w:spacing w:val="1"/>
          <w:lang w:val="sl-SI"/>
        </w:rPr>
        <w:t xml:space="preserve"> </w:t>
      </w:r>
      <w:r w:rsidRPr="008B7C42">
        <w:rPr>
          <w:rFonts w:ascii="Arial" w:eastAsia="Arial" w:hAnsi="Arial" w:cs="Arial"/>
          <w:lang w:val="sl-SI"/>
        </w:rPr>
        <w:t>instalacije, šolanjem delavcev naročnika, stroški za uporabo pravic intelektualne lastnine, stroški potrošnega materiala,</w:t>
      </w:r>
      <w:r w:rsidRPr="008B7C42">
        <w:rPr>
          <w:rFonts w:ascii="Arial" w:eastAsia="Arial" w:hAnsi="Arial" w:cs="Arial"/>
          <w:spacing w:val="-12"/>
          <w:lang w:val="sl-SI"/>
        </w:rPr>
        <w:t xml:space="preserve"> </w:t>
      </w:r>
      <w:r w:rsidRPr="008B7C42">
        <w:rPr>
          <w:rFonts w:ascii="Arial" w:eastAsia="Arial" w:hAnsi="Arial" w:cs="Arial"/>
          <w:lang w:val="sl-SI"/>
        </w:rPr>
        <w:t>delovnih</w:t>
      </w:r>
      <w:r w:rsidRPr="008B7C42">
        <w:rPr>
          <w:rFonts w:ascii="Arial" w:eastAsia="Arial" w:hAnsi="Arial" w:cs="Arial"/>
          <w:spacing w:val="-12"/>
          <w:lang w:val="sl-SI"/>
        </w:rPr>
        <w:t xml:space="preserve"> </w:t>
      </w:r>
      <w:r w:rsidRPr="008B7C42">
        <w:rPr>
          <w:rFonts w:ascii="Arial" w:eastAsia="Arial" w:hAnsi="Arial" w:cs="Arial"/>
          <w:lang w:val="sl-SI"/>
        </w:rPr>
        <w:t>naprav</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zavarovanj,</w:t>
      </w:r>
      <w:r w:rsidRPr="008B7C42">
        <w:rPr>
          <w:rFonts w:ascii="Arial" w:eastAsia="Arial" w:hAnsi="Arial" w:cs="Arial"/>
          <w:spacing w:val="-12"/>
          <w:lang w:val="sl-SI"/>
        </w:rPr>
        <w:t xml:space="preserve"> </w:t>
      </w:r>
      <w:r w:rsidRPr="008B7C42">
        <w:rPr>
          <w:rFonts w:ascii="Arial" w:eastAsia="Arial" w:hAnsi="Arial" w:cs="Arial"/>
          <w:lang w:val="sl-SI"/>
        </w:rPr>
        <w:t>pridobitve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kopiranja</w:t>
      </w:r>
      <w:r w:rsidRPr="008B7C42">
        <w:rPr>
          <w:rFonts w:ascii="Arial" w:eastAsia="Arial" w:hAnsi="Arial" w:cs="Arial"/>
          <w:spacing w:val="-12"/>
          <w:lang w:val="sl-SI"/>
        </w:rPr>
        <w:t xml:space="preserve"> </w:t>
      </w:r>
      <w:r w:rsidRPr="008B7C42">
        <w:rPr>
          <w:rFonts w:ascii="Arial" w:eastAsia="Arial" w:hAnsi="Arial" w:cs="Arial"/>
          <w:lang w:val="sl-SI"/>
        </w:rPr>
        <w:t>listin</w:t>
      </w:r>
      <w:r w:rsidRPr="008B7C42">
        <w:rPr>
          <w:rFonts w:ascii="Arial" w:eastAsia="Arial" w:hAnsi="Arial" w:cs="Arial"/>
          <w:spacing w:val="-11"/>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dokumentacije,</w:t>
      </w:r>
      <w:r w:rsidRPr="008B7C42">
        <w:rPr>
          <w:rFonts w:ascii="Arial" w:eastAsia="Arial" w:hAnsi="Arial" w:cs="Arial"/>
          <w:spacing w:val="-12"/>
          <w:lang w:val="sl-SI"/>
        </w:rPr>
        <w:t xml:space="preserve"> </w:t>
      </w:r>
      <w:r w:rsidRPr="008B7C42">
        <w:rPr>
          <w:rFonts w:ascii="Arial" w:eastAsia="Arial" w:hAnsi="Arial" w:cs="Arial"/>
          <w:lang w:val="sl-SI"/>
        </w:rPr>
        <w:t>dobave blaga, prevozne, organizacijske, manipulativne stroške, trošarine, takse, carine, davke ter vse druge stroške, ki</w:t>
      </w:r>
      <w:r w:rsidRPr="008B7C42">
        <w:rPr>
          <w:rFonts w:ascii="Arial" w:eastAsia="Arial" w:hAnsi="Arial" w:cs="Arial"/>
          <w:spacing w:val="1"/>
          <w:lang w:val="sl-SI"/>
        </w:rPr>
        <w:t xml:space="preserve"> </w:t>
      </w:r>
      <w:r w:rsidRPr="008B7C42">
        <w:rPr>
          <w:rFonts w:ascii="Arial" w:eastAsia="Arial" w:hAnsi="Arial" w:cs="Arial"/>
          <w:lang w:val="sl-SI"/>
        </w:rPr>
        <w:t>so neposredno ali posredno povezani z</w:t>
      </w:r>
      <w:r w:rsidRPr="008B7C42">
        <w:rPr>
          <w:rFonts w:ascii="Arial" w:eastAsia="Arial" w:hAnsi="Arial" w:cs="Arial"/>
          <w:spacing w:val="1"/>
          <w:lang w:val="sl-SI"/>
        </w:rPr>
        <w:t xml:space="preserve"> </w:t>
      </w:r>
      <w:r w:rsidRPr="008B7C42">
        <w:rPr>
          <w:rFonts w:ascii="Arial" w:eastAsia="Arial" w:hAnsi="Arial" w:cs="Arial"/>
          <w:lang w:val="sl-SI"/>
        </w:rPr>
        <w:t>izpolnitvijo predmeta</w:t>
      </w:r>
      <w:r w:rsidRPr="008B7C42">
        <w:rPr>
          <w:rFonts w:ascii="Arial" w:eastAsia="Arial" w:hAnsi="Arial" w:cs="Arial"/>
          <w:spacing w:val="1"/>
          <w:lang w:val="sl-SI"/>
        </w:rPr>
        <w:t xml:space="preserve"> </w:t>
      </w:r>
      <w:r w:rsidRPr="008B7C42">
        <w:rPr>
          <w:rFonts w:ascii="Arial" w:eastAsia="Arial" w:hAnsi="Arial" w:cs="Arial"/>
          <w:lang w:val="sl-SI"/>
        </w:rPr>
        <w:t>pogodbe in</w:t>
      </w:r>
      <w:r w:rsidRPr="008B7C42">
        <w:rPr>
          <w:rFonts w:ascii="Arial" w:eastAsia="Arial" w:hAnsi="Arial" w:cs="Arial"/>
          <w:spacing w:val="1"/>
          <w:lang w:val="sl-SI"/>
        </w:rPr>
        <w:t xml:space="preserve"> </w:t>
      </w:r>
      <w:r w:rsidRPr="008B7C42">
        <w:rPr>
          <w:rFonts w:ascii="Arial" w:eastAsia="Arial" w:hAnsi="Arial" w:cs="Arial"/>
          <w:lang w:val="sl-SI"/>
        </w:rPr>
        <w:t>ki nastanejo izvajalcu</w:t>
      </w:r>
      <w:r w:rsidRPr="008B7C42">
        <w:rPr>
          <w:rFonts w:ascii="Arial" w:eastAsia="Arial" w:hAnsi="Arial" w:cs="Arial"/>
          <w:spacing w:val="1"/>
          <w:lang w:val="sl-SI"/>
        </w:rPr>
        <w:t xml:space="preserve"> </w:t>
      </w:r>
      <w:r w:rsidRPr="008B7C42">
        <w:rPr>
          <w:rFonts w:ascii="Arial" w:eastAsia="Arial" w:hAnsi="Arial" w:cs="Arial"/>
          <w:lang w:val="sl-SI"/>
        </w:rPr>
        <w:t>in/ali njegovim podizvajalcem. Naročnik</w:t>
      </w:r>
      <w:r w:rsidRPr="008B7C42">
        <w:rPr>
          <w:rFonts w:ascii="Arial" w:eastAsia="Arial" w:hAnsi="Arial" w:cs="Arial"/>
          <w:spacing w:val="1"/>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zavezan izvajalcu</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podizvajalcem povrniti kakršnihkoli</w:t>
      </w:r>
      <w:r w:rsidRPr="008B7C42">
        <w:rPr>
          <w:rFonts w:ascii="Arial" w:eastAsia="Arial" w:hAnsi="Arial" w:cs="Arial"/>
          <w:spacing w:val="-2"/>
          <w:lang w:val="sl-SI"/>
        </w:rPr>
        <w:t xml:space="preserve"> </w:t>
      </w:r>
      <w:r w:rsidRPr="008B7C42">
        <w:rPr>
          <w:rFonts w:ascii="Arial" w:eastAsia="Arial" w:hAnsi="Arial" w:cs="Arial"/>
          <w:lang w:val="sl-SI"/>
        </w:rPr>
        <w:t>stroškov,</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zajeti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pogodbeni</w:t>
      </w:r>
      <w:r w:rsidRPr="008B7C42">
        <w:rPr>
          <w:rFonts w:ascii="Arial" w:eastAsia="Arial" w:hAnsi="Arial" w:cs="Arial"/>
          <w:spacing w:val="-2"/>
          <w:lang w:val="sl-SI"/>
        </w:rPr>
        <w:t xml:space="preserve"> </w:t>
      </w:r>
      <w:r w:rsidRPr="008B7C42">
        <w:rPr>
          <w:rFonts w:ascii="Arial" w:eastAsia="Arial" w:hAnsi="Arial" w:cs="Arial"/>
          <w:lang w:val="sl-SI"/>
        </w:rPr>
        <w:t>vrednosti.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plačila,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bi</w:t>
      </w:r>
      <w:r w:rsidRPr="008B7C42">
        <w:rPr>
          <w:rFonts w:ascii="Arial" w:eastAsia="Arial" w:hAnsi="Arial" w:cs="Arial"/>
          <w:spacing w:val="-2"/>
          <w:lang w:val="sl-SI"/>
        </w:rPr>
        <w:t xml:space="preserve"> </w:t>
      </w:r>
      <w:r w:rsidRPr="008B7C42">
        <w:rPr>
          <w:rFonts w:ascii="Arial" w:eastAsia="Arial" w:hAnsi="Arial" w:cs="Arial"/>
          <w:lang w:val="sl-SI"/>
        </w:rPr>
        <w:t>bil</w:t>
      </w:r>
      <w:r w:rsidRPr="008B7C42">
        <w:rPr>
          <w:rFonts w:ascii="Arial" w:eastAsia="Arial" w:hAnsi="Arial" w:cs="Arial"/>
          <w:spacing w:val="-2"/>
          <w:lang w:val="sl-SI"/>
        </w:rPr>
        <w:t xml:space="preserve"> </w:t>
      </w:r>
      <w:r w:rsidRPr="008B7C42">
        <w:rPr>
          <w:rFonts w:ascii="Arial" w:eastAsia="Arial" w:hAnsi="Arial" w:cs="Arial"/>
          <w:lang w:val="sl-SI"/>
        </w:rPr>
        <w:t>predmet</w:t>
      </w:r>
      <w:r w:rsidRPr="008B7C42">
        <w:rPr>
          <w:rFonts w:ascii="Arial" w:eastAsia="Arial" w:hAnsi="Arial" w:cs="Arial"/>
          <w:spacing w:val="-2"/>
          <w:lang w:val="sl-SI"/>
        </w:rPr>
        <w:t xml:space="preserve"> </w:t>
      </w:r>
      <w:r w:rsidRPr="008B7C42">
        <w:rPr>
          <w:rFonts w:ascii="Arial" w:eastAsia="Arial" w:hAnsi="Arial" w:cs="Arial"/>
          <w:lang w:val="sl-SI"/>
        </w:rPr>
        <w:t>davčnega odtegljaja v Sloveniji, se davek odtegne v breme dohodka izvajalca.</w:t>
      </w:r>
    </w:p>
    <w:p w14:paraId="0882055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zavezan</w:t>
      </w:r>
      <w:r w:rsidRPr="008B7C42">
        <w:rPr>
          <w:rFonts w:ascii="Arial" w:eastAsia="Arial" w:hAnsi="Arial" w:cs="Arial"/>
          <w:spacing w:val="-7"/>
          <w:lang w:val="sl-SI"/>
        </w:rPr>
        <w:t xml:space="preserve"> </w:t>
      </w:r>
      <w:r w:rsidRPr="008B7C42">
        <w:rPr>
          <w:rFonts w:ascii="Arial" w:eastAsia="Arial" w:hAnsi="Arial" w:cs="Arial"/>
          <w:lang w:val="sl-SI"/>
        </w:rPr>
        <w:t>plačati</w:t>
      </w:r>
      <w:r w:rsidRPr="008B7C42">
        <w:rPr>
          <w:rFonts w:ascii="Arial" w:eastAsia="Arial" w:hAnsi="Arial" w:cs="Arial"/>
          <w:spacing w:val="-7"/>
          <w:lang w:val="sl-SI"/>
        </w:rPr>
        <w:t xml:space="preserve"> </w:t>
      </w:r>
      <w:r w:rsidRPr="008B7C42">
        <w:rPr>
          <w:rFonts w:ascii="Arial" w:eastAsia="Arial" w:hAnsi="Arial" w:cs="Arial"/>
          <w:lang w:val="sl-SI"/>
        </w:rPr>
        <w:t>storitve,</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bodo</w:t>
      </w:r>
      <w:r w:rsidRPr="008B7C42">
        <w:rPr>
          <w:rFonts w:ascii="Arial" w:eastAsia="Arial" w:hAnsi="Arial" w:cs="Arial"/>
          <w:spacing w:val="-7"/>
          <w:lang w:val="sl-SI"/>
        </w:rPr>
        <w:t xml:space="preserve"> </w:t>
      </w:r>
      <w:r w:rsidRPr="008B7C42">
        <w:rPr>
          <w:rFonts w:ascii="Arial" w:eastAsia="Arial" w:hAnsi="Arial" w:cs="Arial"/>
          <w:lang w:val="sl-SI"/>
        </w:rPr>
        <w:t>izpolnjeni</w:t>
      </w:r>
      <w:r w:rsidRPr="008B7C42">
        <w:rPr>
          <w:rFonts w:ascii="Arial" w:eastAsia="Arial" w:hAnsi="Arial" w:cs="Arial"/>
          <w:spacing w:val="-7"/>
          <w:lang w:val="sl-SI"/>
        </w:rPr>
        <w:t xml:space="preserve"> </w:t>
      </w:r>
      <w:r w:rsidRPr="008B7C42">
        <w:rPr>
          <w:rFonts w:ascii="Arial" w:eastAsia="Arial" w:hAnsi="Arial" w:cs="Arial"/>
          <w:lang w:val="sl-SI"/>
        </w:rPr>
        <w:t>formalni</w:t>
      </w:r>
      <w:r w:rsidRPr="008B7C42">
        <w:rPr>
          <w:rFonts w:ascii="Arial" w:eastAsia="Arial" w:hAnsi="Arial" w:cs="Arial"/>
          <w:spacing w:val="-7"/>
          <w:lang w:val="sl-SI"/>
        </w:rPr>
        <w:t xml:space="preserve"> </w:t>
      </w:r>
      <w:r w:rsidRPr="008B7C42">
        <w:rPr>
          <w:rFonts w:ascii="Arial" w:eastAsia="Arial" w:hAnsi="Arial" w:cs="Arial"/>
          <w:lang w:val="sl-SI"/>
        </w:rPr>
        <w:t>pogoji</w:t>
      </w:r>
      <w:r w:rsidRPr="008B7C42">
        <w:rPr>
          <w:rFonts w:ascii="Arial" w:eastAsia="Arial" w:hAnsi="Arial" w:cs="Arial"/>
          <w:spacing w:val="-7"/>
          <w:lang w:val="sl-SI"/>
        </w:rPr>
        <w:t xml:space="preserve"> </w:t>
      </w:r>
      <w:r w:rsidRPr="008B7C42">
        <w:rPr>
          <w:rFonts w:ascii="Arial" w:eastAsia="Arial" w:hAnsi="Arial" w:cs="Arial"/>
          <w:lang w:val="sl-SI"/>
        </w:rPr>
        <w:t>glede</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veljavni</w:t>
      </w:r>
      <w:r w:rsidRPr="008B7C42">
        <w:rPr>
          <w:rFonts w:ascii="Arial" w:eastAsia="Arial" w:hAnsi="Arial" w:cs="Arial"/>
          <w:spacing w:val="-7"/>
          <w:lang w:val="sl-SI"/>
        </w:rPr>
        <w:t xml:space="preserve"> </w:t>
      </w:r>
      <w:r w:rsidRPr="008B7C42">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8B7C42">
        <w:rPr>
          <w:rFonts w:ascii="Arial" w:eastAsia="Arial" w:hAnsi="Arial" w:cs="Arial"/>
          <w:lang w:val="sl-SI"/>
        </w:rPr>
        <w:t>8</w:t>
      </w:r>
      <w:r w:rsidRPr="008B7C42">
        <w:rPr>
          <w:rFonts w:ascii="Arial" w:eastAsia="Arial" w:hAnsi="Arial" w:cs="Arial"/>
          <w:lang w:val="sl-SI"/>
        </w:rPr>
        <w:t>. členom te pogodbe in o datumu prenehanja</w:t>
      </w:r>
      <w:r w:rsidRPr="008B7C42">
        <w:rPr>
          <w:rFonts w:ascii="Arial" w:eastAsia="Arial" w:hAnsi="Arial" w:cs="Arial"/>
          <w:spacing w:val="-13"/>
          <w:lang w:val="sl-SI"/>
        </w:rPr>
        <w:t xml:space="preserve"> </w:t>
      </w:r>
      <w:r w:rsidRPr="008B7C42">
        <w:rPr>
          <w:rFonts w:ascii="Arial" w:eastAsia="Arial" w:hAnsi="Arial" w:cs="Arial"/>
          <w:lang w:val="sl-SI"/>
        </w:rPr>
        <w:t>pogodbe</w:t>
      </w:r>
      <w:r w:rsidRPr="008B7C42">
        <w:rPr>
          <w:rFonts w:ascii="Arial" w:eastAsia="Arial" w:hAnsi="Arial" w:cs="Arial"/>
          <w:spacing w:val="-13"/>
          <w:lang w:val="sl-SI"/>
        </w:rPr>
        <w:t xml:space="preserve"> </w:t>
      </w:r>
      <w:r w:rsidRPr="008B7C42">
        <w:rPr>
          <w:rFonts w:ascii="Arial" w:eastAsia="Arial" w:hAnsi="Arial" w:cs="Arial"/>
          <w:lang w:val="sl-SI"/>
        </w:rPr>
        <w:t>takoj</w:t>
      </w:r>
      <w:r w:rsidRPr="008B7C42">
        <w:rPr>
          <w:rFonts w:ascii="Arial" w:eastAsia="Arial" w:hAnsi="Arial" w:cs="Arial"/>
          <w:spacing w:val="-12"/>
          <w:lang w:val="sl-SI"/>
        </w:rPr>
        <w:t xml:space="preserve"> </w:t>
      </w:r>
      <w:r w:rsidRPr="008B7C42">
        <w:rPr>
          <w:rFonts w:ascii="Arial" w:eastAsia="Arial" w:hAnsi="Arial" w:cs="Arial"/>
          <w:lang w:val="sl-SI"/>
        </w:rPr>
        <w:t>obvesti</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pravice,</w:t>
      </w:r>
      <w:r w:rsidRPr="008B7C42">
        <w:rPr>
          <w:rFonts w:ascii="Arial" w:eastAsia="Arial" w:hAnsi="Arial" w:cs="Arial"/>
          <w:spacing w:val="-13"/>
          <w:lang w:val="sl-SI"/>
        </w:rPr>
        <w:t xml:space="preserve"> </w:t>
      </w:r>
      <w:r w:rsidRPr="008B7C42">
        <w:rPr>
          <w:rFonts w:ascii="Arial" w:eastAsia="Arial" w:hAnsi="Arial" w:cs="Arial"/>
          <w:lang w:val="sl-SI"/>
        </w:rPr>
        <w:t>nastale</w:t>
      </w:r>
      <w:r w:rsidRPr="008B7C42">
        <w:rPr>
          <w:rFonts w:ascii="Arial" w:eastAsia="Arial" w:hAnsi="Arial" w:cs="Arial"/>
          <w:spacing w:val="-13"/>
          <w:lang w:val="sl-SI"/>
        </w:rPr>
        <w:t xml:space="preserve"> </w:t>
      </w:r>
      <w:r w:rsidRPr="008B7C42">
        <w:rPr>
          <w:rFonts w:ascii="Arial" w:eastAsia="Arial" w:hAnsi="Arial" w:cs="Arial"/>
          <w:lang w:val="sl-SI"/>
        </w:rPr>
        <w:t>do</w:t>
      </w:r>
      <w:r w:rsidRPr="008B7C42">
        <w:rPr>
          <w:rFonts w:ascii="Arial" w:eastAsia="Arial" w:hAnsi="Arial" w:cs="Arial"/>
          <w:spacing w:val="-13"/>
          <w:lang w:val="sl-SI"/>
        </w:rPr>
        <w:t xml:space="preserve"> </w:t>
      </w:r>
      <w:r w:rsidRPr="008B7C42">
        <w:rPr>
          <w:rFonts w:ascii="Arial" w:eastAsia="Arial" w:hAnsi="Arial" w:cs="Arial"/>
          <w:lang w:val="sl-SI"/>
        </w:rPr>
        <w:t>dne</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pogodbe, sta naročnik in izvajalec dolžna medsebojno poravnati.</w:t>
      </w:r>
    </w:p>
    <w:p w14:paraId="1143241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Dodatnih </w:t>
      </w:r>
      <w:r w:rsidR="00536A75" w:rsidRPr="008B7C42">
        <w:rPr>
          <w:rFonts w:ascii="Arial" w:eastAsia="Arial" w:hAnsi="Arial" w:cs="Arial"/>
          <w:lang w:val="sl-SI"/>
        </w:rPr>
        <w:t>storitev</w:t>
      </w:r>
      <w:r w:rsidRPr="008B7C42">
        <w:rPr>
          <w:rFonts w:ascii="Arial" w:eastAsia="Arial" w:hAnsi="Arial" w:cs="Arial"/>
          <w:lang w:val="sl-SI"/>
        </w:rPr>
        <w:t>, ki niso opredeljene s to pogodbo, izvajalec ne sme izvesti brez predhodnega pisnega soglasja naročnika.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dodatne ali nadomestne </w:t>
      </w:r>
      <w:r w:rsidR="4F883C1D" w:rsidRPr="008B7C42">
        <w:rPr>
          <w:rFonts w:ascii="Arial" w:eastAsia="Arial" w:hAnsi="Arial" w:cs="Arial"/>
          <w:lang w:val="sl-SI"/>
        </w:rPr>
        <w:t>storitve</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bi</w:t>
      </w:r>
      <w:r w:rsidRPr="008B7C42">
        <w:rPr>
          <w:rFonts w:ascii="Arial" w:eastAsia="Arial" w:hAnsi="Arial" w:cs="Arial"/>
          <w:spacing w:val="1"/>
          <w:lang w:val="sl-SI"/>
        </w:rPr>
        <w:t xml:space="preserve"> </w:t>
      </w:r>
      <w:r w:rsidRPr="008B7C42">
        <w:rPr>
          <w:rFonts w:ascii="Arial" w:eastAsia="Arial" w:hAnsi="Arial" w:cs="Arial"/>
          <w:lang w:val="sl-SI"/>
        </w:rPr>
        <w:t>se izkazale</w:t>
      </w:r>
      <w:r w:rsidRPr="008B7C42">
        <w:rPr>
          <w:rFonts w:ascii="Arial" w:eastAsia="Arial" w:hAnsi="Arial" w:cs="Arial"/>
          <w:spacing w:val="1"/>
          <w:lang w:val="sl-SI"/>
        </w:rPr>
        <w:t xml:space="preserve"> </w:t>
      </w:r>
      <w:r w:rsidRPr="008B7C42">
        <w:rPr>
          <w:rFonts w:ascii="Arial" w:eastAsia="Arial" w:hAnsi="Arial" w:cs="Arial"/>
          <w:lang w:val="sl-SI"/>
        </w:rPr>
        <w:t>za potrebne šele po sklenitvi</w:t>
      </w:r>
      <w:r w:rsidRPr="008B7C42">
        <w:rPr>
          <w:rFonts w:ascii="Arial" w:eastAsia="Arial" w:hAnsi="Arial" w:cs="Arial"/>
          <w:spacing w:val="-2"/>
          <w:lang w:val="sl-SI"/>
        </w:rPr>
        <w:t xml:space="preserve"> </w:t>
      </w:r>
      <w:r w:rsidRPr="008B7C42">
        <w:rPr>
          <w:rFonts w:ascii="Arial" w:eastAsia="Arial" w:hAnsi="Arial" w:cs="Arial"/>
          <w:lang w:val="sl-SI"/>
        </w:rPr>
        <w:t>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odda</w:t>
      </w:r>
      <w:r w:rsidRPr="008B7C42">
        <w:rPr>
          <w:rFonts w:ascii="Arial" w:eastAsia="Arial" w:hAnsi="Arial" w:cs="Arial"/>
          <w:spacing w:val="-2"/>
          <w:lang w:val="sl-SI"/>
        </w:rPr>
        <w:t xml:space="preserve"> </w:t>
      </w:r>
      <w:r w:rsidRPr="008B7C42">
        <w:rPr>
          <w:rFonts w:ascii="Arial" w:eastAsia="Arial" w:hAnsi="Arial" w:cs="Arial"/>
          <w:lang w:val="sl-SI"/>
        </w:rPr>
        <w:t>naročilo</w:t>
      </w:r>
      <w:r w:rsidRPr="008B7C42">
        <w:rPr>
          <w:rFonts w:ascii="Arial" w:eastAsia="Arial" w:hAnsi="Arial" w:cs="Arial"/>
          <w:spacing w:val="-2"/>
          <w:lang w:val="sl-SI"/>
        </w:rPr>
        <w:t xml:space="preserve"> </w:t>
      </w:r>
      <w:r w:rsidRPr="008B7C42">
        <w:rPr>
          <w:rFonts w:ascii="Arial" w:eastAsia="Arial" w:hAnsi="Arial" w:cs="Arial"/>
          <w:lang w:val="sl-SI"/>
        </w:rPr>
        <w:t>izvajalcu</w:t>
      </w:r>
      <w:r w:rsidRPr="008B7C42">
        <w:rPr>
          <w:rFonts w:ascii="Arial" w:eastAsia="Arial" w:hAnsi="Arial" w:cs="Arial"/>
          <w:spacing w:val="-2"/>
          <w:lang w:val="sl-SI"/>
        </w:rPr>
        <w:t xml:space="preserve"> </w:t>
      </w:r>
      <w:r w:rsidRPr="008B7C42">
        <w:rPr>
          <w:rFonts w:ascii="Arial" w:eastAsia="Arial" w:hAnsi="Arial" w:cs="Arial"/>
          <w:lang w:val="sl-SI"/>
        </w:rPr>
        <w:t>osnovnega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ob</w:t>
      </w:r>
      <w:r w:rsidRPr="008B7C42">
        <w:rPr>
          <w:rFonts w:ascii="Arial" w:eastAsia="Arial" w:hAnsi="Arial" w:cs="Arial"/>
          <w:spacing w:val="-2"/>
          <w:lang w:val="sl-SI"/>
        </w:rPr>
        <w:t xml:space="preserve"> </w:t>
      </w:r>
      <w:r w:rsidRPr="008B7C42">
        <w:rPr>
          <w:rFonts w:ascii="Arial" w:eastAsia="Arial" w:hAnsi="Arial" w:cs="Arial"/>
          <w:lang w:val="sl-SI"/>
        </w:rPr>
        <w:t>upoštevanju</w:t>
      </w:r>
      <w:r w:rsidRPr="008B7C42">
        <w:rPr>
          <w:rFonts w:ascii="Arial" w:eastAsia="Arial" w:hAnsi="Arial" w:cs="Arial"/>
          <w:spacing w:val="-2"/>
          <w:lang w:val="sl-SI"/>
        </w:rPr>
        <w:t xml:space="preserve"> </w:t>
      </w:r>
      <w:r w:rsidRPr="008B7C42">
        <w:rPr>
          <w:rFonts w:ascii="Arial" w:eastAsia="Arial" w:hAnsi="Arial" w:cs="Arial"/>
          <w:lang w:val="sl-SI"/>
        </w:rPr>
        <w:t>določb zakona,</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ureja</w:t>
      </w:r>
      <w:r w:rsidRPr="008B7C42">
        <w:rPr>
          <w:rFonts w:ascii="Arial" w:eastAsia="Arial" w:hAnsi="Arial" w:cs="Arial"/>
          <w:spacing w:val="1"/>
          <w:lang w:val="sl-SI"/>
        </w:rPr>
        <w:t xml:space="preserve"> </w:t>
      </w:r>
      <w:r w:rsidRPr="008B7C42">
        <w:rPr>
          <w:rFonts w:ascii="Arial" w:eastAsia="Arial" w:hAnsi="Arial" w:cs="Arial"/>
          <w:lang w:val="sl-SI"/>
        </w:rPr>
        <w:t>javno</w:t>
      </w:r>
      <w:r w:rsidRPr="008B7C42">
        <w:rPr>
          <w:rFonts w:ascii="Arial" w:eastAsia="Arial" w:hAnsi="Arial" w:cs="Arial"/>
          <w:spacing w:val="1"/>
          <w:lang w:val="sl-SI"/>
        </w:rPr>
        <w:t xml:space="preserve"> </w:t>
      </w:r>
      <w:r w:rsidRPr="008B7C42">
        <w:rPr>
          <w:rFonts w:ascii="Arial" w:eastAsia="Arial" w:hAnsi="Arial" w:cs="Arial"/>
          <w:lang w:val="sl-SI"/>
        </w:rPr>
        <w:t>naročanje.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izvajalcem</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tem</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sklene dodatek</w:t>
      </w:r>
      <w:r w:rsidRPr="008B7C42">
        <w:rPr>
          <w:rFonts w:ascii="Arial" w:eastAsia="Arial" w:hAnsi="Arial" w:cs="Arial"/>
          <w:spacing w:val="1"/>
          <w:lang w:val="sl-SI"/>
        </w:rPr>
        <w:t xml:space="preserve"> </w:t>
      </w:r>
      <w:r w:rsidRPr="008B7C42">
        <w:rPr>
          <w:rFonts w:ascii="Arial" w:eastAsia="Arial" w:hAnsi="Arial" w:cs="Arial"/>
          <w:lang w:val="sl-SI"/>
        </w:rPr>
        <w:t>k</w:t>
      </w:r>
      <w:r w:rsidRPr="008B7C42">
        <w:rPr>
          <w:rFonts w:ascii="Arial" w:eastAsia="Arial" w:hAnsi="Arial" w:cs="Arial"/>
          <w:spacing w:val="1"/>
          <w:lang w:val="sl-SI"/>
        </w:rPr>
        <w:t xml:space="preserve"> </w:t>
      </w:r>
      <w:r w:rsidRPr="008B7C42">
        <w:rPr>
          <w:rFonts w:ascii="Arial" w:eastAsia="Arial" w:hAnsi="Arial" w:cs="Arial"/>
          <w:lang w:val="sl-SI"/>
        </w:rPr>
        <w:t>osnovni</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ali nova pogodba.</w:t>
      </w:r>
    </w:p>
    <w:p w14:paraId="3A8C72A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5.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17A327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(način obračunavanja)</w:t>
      </w:r>
    </w:p>
    <w:p w14:paraId="37EF1C81"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Opravljene</w:t>
      </w:r>
      <w:r w:rsidRPr="008B7C42">
        <w:rPr>
          <w:rFonts w:ascii="Arial" w:eastAsia="Arial" w:hAnsi="Arial" w:cs="Arial"/>
          <w:spacing w:val="1"/>
          <w:lang w:val="sl-SI"/>
        </w:rPr>
        <w:t xml:space="preserve"> </w:t>
      </w:r>
      <w:r w:rsidRPr="008B7C42">
        <w:rPr>
          <w:rFonts w:ascii="Arial" w:eastAsia="Arial" w:hAnsi="Arial" w:cs="Arial"/>
          <w:lang w:val="sl-SI"/>
        </w:rPr>
        <w:t>storitve in izdelke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izvajalec obračuna</w:t>
      </w:r>
      <w:r w:rsidRPr="008B7C42">
        <w:rPr>
          <w:rFonts w:ascii="Arial" w:eastAsia="Arial" w:hAnsi="Arial" w:cs="Arial"/>
          <w:spacing w:val="1"/>
          <w:lang w:val="sl-SI"/>
        </w:rPr>
        <w:t xml:space="preserve"> </w:t>
      </w:r>
      <w:r w:rsidRPr="008B7C42">
        <w:rPr>
          <w:rFonts w:ascii="Arial" w:eastAsia="Arial" w:hAnsi="Arial" w:cs="Arial"/>
          <w:lang w:val="sl-SI"/>
        </w:rPr>
        <w:t>naročniku</w:t>
      </w:r>
      <w:r w:rsidRPr="008B7C42">
        <w:rPr>
          <w:rFonts w:ascii="Arial" w:eastAsia="Arial" w:hAnsi="Arial" w:cs="Arial"/>
          <w:spacing w:val="1"/>
          <w:lang w:val="sl-SI"/>
        </w:rPr>
        <w:t xml:space="preserve"> </w:t>
      </w:r>
      <w:r w:rsidRPr="008B7C42">
        <w:rPr>
          <w:rFonts w:ascii="Arial" w:eastAsia="Arial" w:hAnsi="Arial" w:cs="Arial"/>
          <w:lang w:val="sl-SI"/>
        </w:rPr>
        <w:t>z izstavitvijo</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 naročniku dostavi v elektronski obliki (e-račun), preko bank, vključenih v medbančno izmenjavo e- računov,</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ponudnikov</w:t>
      </w:r>
      <w:r w:rsidRPr="008B7C42">
        <w:rPr>
          <w:rFonts w:ascii="Arial" w:eastAsia="Arial" w:hAnsi="Arial" w:cs="Arial"/>
          <w:spacing w:val="-7"/>
          <w:lang w:val="sl-SI"/>
        </w:rPr>
        <w:t xml:space="preserve"> </w:t>
      </w:r>
      <w:r w:rsidRPr="008B7C42">
        <w:rPr>
          <w:rFonts w:ascii="Arial" w:eastAsia="Arial" w:hAnsi="Arial" w:cs="Arial"/>
          <w:lang w:val="sl-SI"/>
        </w:rPr>
        <w:t>elektronske</w:t>
      </w:r>
      <w:r w:rsidRPr="008B7C42">
        <w:rPr>
          <w:rFonts w:ascii="Arial" w:eastAsia="Arial" w:hAnsi="Arial" w:cs="Arial"/>
          <w:spacing w:val="-7"/>
          <w:lang w:val="sl-SI"/>
        </w:rPr>
        <w:t xml:space="preserve"> </w:t>
      </w:r>
      <w:r w:rsidRPr="008B7C42">
        <w:rPr>
          <w:rFonts w:ascii="Arial" w:eastAsia="Arial" w:hAnsi="Arial" w:cs="Arial"/>
          <w:lang w:val="sl-SI"/>
        </w:rPr>
        <w:t>poti,</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katerimi</w:t>
      </w:r>
      <w:r w:rsidRPr="008B7C42">
        <w:rPr>
          <w:rFonts w:ascii="Arial" w:eastAsia="Arial" w:hAnsi="Arial" w:cs="Arial"/>
          <w:spacing w:val="-7"/>
          <w:lang w:val="sl-SI"/>
        </w:rPr>
        <w:t xml:space="preserve"> </w:t>
      </w: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UJP</w:t>
      </w:r>
      <w:r w:rsidRPr="008B7C42">
        <w:rPr>
          <w:rFonts w:ascii="Arial" w:eastAsia="Arial" w:hAnsi="Arial" w:cs="Arial"/>
          <w:spacing w:val="-7"/>
          <w:lang w:val="sl-SI"/>
        </w:rPr>
        <w:t xml:space="preserve"> </w:t>
      </w:r>
      <w:r w:rsidRPr="008B7C42">
        <w:rPr>
          <w:rFonts w:ascii="Arial" w:eastAsia="Arial" w:hAnsi="Arial" w:cs="Arial"/>
          <w:lang w:val="sl-SI"/>
        </w:rPr>
        <w:t>sklenjene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7"/>
          <w:lang w:val="sl-SI"/>
        </w:rPr>
        <w:t xml:space="preserve"> </w:t>
      </w:r>
      <w:r w:rsidRPr="008B7C42">
        <w:rPr>
          <w:rFonts w:ascii="Arial" w:eastAsia="Arial" w:hAnsi="Arial" w:cs="Arial"/>
          <w:lang w:val="sl-SI"/>
        </w:rPr>
        <w:t>preko</w:t>
      </w:r>
      <w:r w:rsidRPr="008B7C42">
        <w:rPr>
          <w:rFonts w:ascii="Arial" w:eastAsia="Arial" w:hAnsi="Arial" w:cs="Arial"/>
          <w:spacing w:val="-7"/>
          <w:lang w:val="sl-SI"/>
        </w:rPr>
        <w:t xml:space="preserve"> </w:t>
      </w:r>
      <w:r w:rsidRPr="008B7C42">
        <w:rPr>
          <w:rFonts w:ascii="Arial" w:eastAsia="Arial" w:hAnsi="Arial" w:cs="Arial"/>
          <w:lang w:val="sl-SI"/>
        </w:rPr>
        <w:t>spletnega portala UJP, namenjenega izdajateljem, ki v javni sektor letno pošljejo manjše število računov.</w:t>
      </w:r>
    </w:p>
    <w:p w14:paraId="14998B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Pri</w:t>
      </w:r>
      <w:r w:rsidRPr="008B7C42">
        <w:rPr>
          <w:rFonts w:ascii="Arial" w:eastAsia="Arial" w:hAnsi="Arial" w:cs="Arial"/>
          <w:spacing w:val="-12"/>
          <w:lang w:val="sl-SI"/>
        </w:rPr>
        <w:t xml:space="preserve"> </w:t>
      </w:r>
      <w:r w:rsidRPr="008B7C42">
        <w:rPr>
          <w:rFonts w:ascii="Arial" w:eastAsia="Arial" w:hAnsi="Arial" w:cs="Arial"/>
          <w:lang w:val="sl-SI"/>
        </w:rPr>
        <w:t>izdaji</w:t>
      </w:r>
      <w:r w:rsidRPr="008B7C42">
        <w:rPr>
          <w:rFonts w:ascii="Arial" w:eastAsia="Arial" w:hAnsi="Arial" w:cs="Arial"/>
          <w:spacing w:val="-12"/>
          <w:lang w:val="sl-SI"/>
        </w:rPr>
        <w:t xml:space="preserve"> </w:t>
      </w:r>
      <w:r w:rsidRPr="008B7C42">
        <w:rPr>
          <w:rFonts w:ascii="Arial" w:eastAsia="Arial" w:hAnsi="Arial" w:cs="Arial"/>
          <w:lang w:val="sl-SI"/>
        </w:rPr>
        <w:t>e-računa</w:t>
      </w:r>
      <w:r w:rsidRPr="008B7C42">
        <w:rPr>
          <w:rFonts w:ascii="Arial" w:eastAsia="Arial" w:hAnsi="Arial" w:cs="Arial"/>
          <w:spacing w:val="-12"/>
          <w:lang w:val="sl-SI"/>
        </w:rPr>
        <w:t xml:space="preserve"> </w:t>
      </w:r>
      <w:r w:rsidRPr="008B7C42">
        <w:rPr>
          <w:rFonts w:ascii="Arial" w:eastAsia="Arial" w:hAnsi="Arial" w:cs="Arial"/>
          <w:lang w:val="sl-SI"/>
        </w:rPr>
        <w:t>se</w:t>
      </w:r>
      <w:r w:rsidRPr="008B7C42">
        <w:rPr>
          <w:rFonts w:ascii="Arial" w:eastAsia="Arial" w:hAnsi="Arial" w:cs="Arial"/>
          <w:spacing w:val="-12"/>
          <w:lang w:val="sl-SI"/>
        </w:rPr>
        <w:t xml:space="preserve"> </w:t>
      </w:r>
      <w:r w:rsidRPr="008B7C42">
        <w:rPr>
          <w:rFonts w:ascii="Arial" w:eastAsia="Arial" w:hAnsi="Arial" w:cs="Arial"/>
          <w:lang w:val="sl-SI"/>
        </w:rPr>
        <w:t>uporabi</w:t>
      </w:r>
      <w:r w:rsidRPr="008B7C42">
        <w:rPr>
          <w:rFonts w:ascii="Arial" w:eastAsia="Arial" w:hAnsi="Arial" w:cs="Arial"/>
          <w:spacing w:val="-12"/>
          <w:lang w:val="sl-SI"/>
        </w:rPr>
        <w:t xml:space="preserve"> </w:t>
      </w:r>
      <w:r w:rsidRPr="008B7C42">
        <w:rPr>
          <w:rFonts w:ascii="Arial" w:eastAsia="Arial" w:hAnsi="Arial" w:cs="Arial"/>
          <w:lang w:val="sl-SI"/>
        </w:rPr>
        <w:t>osnovne</w:t>
      </w:r>
      <w:r w:rsidRPr="008B7C42">
        <w:rPr>
          <w:rFonts w:ascii="Arial" w:eastAsia="Arial" w:hAnsi="Arial" w:cs="Arial"/>
          <w:spacing w:val="-12"/>
          <w:lang w:val="sl-SI"/>
        </w:rPr>
        <w:t xml:space="preserve"> </w:t>
      </w:r>
      <w:r w:rsidRPr="008B7C42">
        <w:rPr>
          <w:rFonts w:ascii="Arial" w:eastAsia="Arial" w:hAnsi="Arial" w:cs="Arial"/>
          <w:lang w:val="sl-SI"/>
        </w:rPr>
        <w:t>podatke</w:t>
      </w:r>
      <w:r w:rsidRPr="008B7C42">
        <w:rPr>
          <w:rFonts w:ascii="Arial" w:eastAsia="Arial" w:hAnsi="Arial" w:cs="Arial"/>
          <w:spacing w:val="-12"/>
          <w:lang w:val="sl-SI"/>
        </w:rPr>
        <w:t xml:space="preserve"> </w:t>
      </w:r>
      <w:r w:rsidRPr="008B7C42">
        <w:rPr>
          <w:rFonts w:ascii="Arial" w:eastAsia="Arial" w:hAnsi="Arial" w:cs="Arial"/>
          <w:lang w:val="sl-SI"/>
        </w:rPr>
        <w:t>naročnika,</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2"/>
          <w:lang w:val="sl-SI"/>
        </w:rPr>
        <w:t xml:space="preserve"> </w:t>
      </w:r>
      <w:r w:rsidRPr="008B7C42">
        <w:rPr>
          <w:rFonts w:ascii="Arial" w:eastAsia="Arial" w:hAnsi="Arial" w:cs="Arial"/>
          <w:lang w:val="sl-SI"/>
        </w:rPr>
        <w:t>navedeni</w:t>
      </w:r>
      <w:r w:rsidRPr="008B7C42">
        <w:rPr>
          <w:rFonts w:ascii="Arial" w:eastAsia="Arial" w:hAnsi="Arial" w:cs="Arial"/>
          <w:spacing w:val="-12"/>
          <w:lang w:val="sl-SI"/>
        </w:rPr>
        <w:t xml:space="preserve"> </w:t>
      </w:r>
      <w:r w:rsidRPr="008B7C42">
        <w:rPr>
          <w:rFonts w:ascii="Arial" w:eastAsia="Arial" w:hAnsi="Arial" w:cs="Arial"/>
          <w:lang w:val="sl-SI"/>
        </w:rPr>
        <w:t>na</w:t>
      </w:r>
      <w:r w:rsidRPr="008B7C42">
        <w:rPr>
          <w:rFonts w:ascii="Arial" w:eastAsia="Arial" w:hAnsi="Arial" w:cs="Arial"/>
          <w:spacing w:val="-12"/>
          <w:lang w:val="sl-SI"/>
        </w:rPr>
        <w:t xml:space="preserve"> </w:t>
      </w:r>
      <w:r w:rsidRPr="008B7C42">
        <w:rPr>
          <w:rFonts w:ascii="Arial" w:eastAsia="Arial" w:hAnsi="Arial" w:cs="Arial"/>
          <w:lang w:val="sl-SI"/>
        </w:rPr>
        <w:t>začetku</w:t>
      </w:r>
      <w:r w:rsidRPr="008B7C42">
        <w:rPr>
          <w:rFonts w:ascii="Arial" w:eastAsia="Arial" w:hAnsi="Arial" w:cs="Arial"/>
          <w:spacing w:val="-12"/>
          <w:lang w:val="sl-SI"/>
        </w:rPr>
        <w:t xml:space="preserve"> </w:t>
      </w:r>
      <w:r w:rsidRPr="008B7C42">
        <w:rPr>
          <w:rFonts w:ascii="Arial" w:eastAsia="Arial" w:hAnsi="Arial" w:cs="Arial"/>
          <w:lang w:val="sl-SI"/>
        </w:rPr>
        <w:t>te</w:t>
      </w:r>
      <w:r w:rsidRPr="008B7C42">
        <w:rPr>
          <w:rFonts w:ascii="Arial" w:eastAsia="Arial" w:hAnsi="Arial" w:cs="Arial"/>
          <w:spacing w:val="-12"/>
          <w:lang w:val="sl-SI"/>
        </w:rPr>
        <w:t xml:space="preserve"> </w:t>
      </w:r>
      <w:r w:rsidRPr="008B7C42">
        <w:rPr>
          <w:rFonts w:ascii="Arial" w:eastAsia="Arial" w:hAnsi="Arial" w:cs="Arial"/>
          <w:lang w:val="sl-SI"/>
        </w:rPr>
        <w:t>pogodbe.</w:t>
      </w:r>
      <w:r w:rsidRPr="008B7C42">
        <w:rPr>
          <w:rFonts w:ascii="Arial" w:eastAsia="Arial" w:hAnsi="Arial" w:cs="Arial"/>
          <w:spacing w:val="-12"/>
          <w:lang w:val="sl-SI"/>
        </w:rPr>
        <w:t xml:space="preserve"> </w:t>
      </w:r>
      <w:r w:rsidRPr="008B7C42">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Pr="008B7C42">
        <w:rPr>
          <w:rFonts w:ascii="Arial" w:eastAsia="Arial" w:hAnsi="Arial" w:cs="Arial"/>
          <w:lang w:val="sl-SI"/>
        </w:rPr>
        <w:t>zavezan</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3"/>
          <w:lang w:val="sl-SI"/>
        </w:rPr>
        <w:t xml:space="preserve"> </w:t>
      </w:r>
      <w:r w:rsidRPr="008B7C42">
        <w:rPr>
          <w:rFonts w:ascii="Arial" w:eastAsia="Arial" w:hAnsi="Arial" w:cs="Arial"/>
          <w:lang w:val="sl-SI"/>
        </w:rPr>
        <w:t>račun</w:t>
      </w:r>
      <w:r w:rsidRPr="008B7C42">
        <w:rPr>
          <w:rFonts w:ascii="Arial" w:eastAsia="Arial" w:hAnsi="Arial" w:cs="Arial"/>
          <w:spacing w:val="-3"/>
          <w:lang w:val="sl-SI"/>
        </w:rPr>
        <w:t xml:space="preserve"> </w:t>
      </w:r>
      <w:r w:rsidRPr="008B7C42">
        <w:rPr>
          <w:rFonts w:ascii="Arial" w:eastAsia="Arial" w:hAnsi="Arial" w:cs="Arial"/>
          <w:lang w:val="sl-SI"/>
        </w:rPr>
        <w:t>izstaviti</w:t>
      </w:r>
      <w:r w:rsidRPr="008B7C42">
        <w:rPr>
          <w:rFonts w:ascii="Arial" w:eastAsia="Arial" w:hAnsi="Arial" w:cs="Arial"/>
          <w:spacing w:val="-3"/>
          <w:lang w:val="sl-SI"/>
        </w:rPr>
        <w:t xml:space="preserve"> </w:t>
      </w:r>
      <w:r w:rsidRPr="008B7C42">
        <w:rPr>
          <w:rFonts w:ascii="Arial" w:eastAsia="Arial" w:hAnsi="Arial" w:cs="Arial"/>
          <w:lang w:val="sl-SI"/>
        </w:rPr>
        <w:t>in</w:t>
      </w:r>
      <w:r w:rsidRPr="008B7C42">
        <w:rPr>
          <w:rFonts w:ascii="Arial" w:eastAsia="Arial" w:hAnsi="Arial" w:cs="Arial"/>
          <w:spacing w:val="-3"/>
          <w:lang w:val="sl-SI"/>
        </w:rPr>
        <w:t xml:space="preserve"> </w:t>
      </w:r>
      <w:r w:rsidRPr="008B7C42">
        <w:rPr>
          <w:rFonts w:ascii="Arial" w:eastAsia="Arial" w:hAnsi="Arial" w:cs="Arial"/>
          <w:lang w:val="sl-SI"/>
        </w:rPr>
        <w:t>dostaviti</w:t>
      </w:r>
      <w:r w:rsidRPr="008B7C42">
        <w:rPr>
          <w:rFonts w:ascii="Arial" w:eastAsia="Arial" w:hAnsi="Arial" w:cs="Arial"/>
          <w:spacing w:val="-3"/>
          <w:lang w:val="sl-SI"/>
        </w:rPr>
        <w:t xml:space="preserve"> </w:t>
      </w:r>
      <w:r w:rsidRPr="008B7C42">
        <w:rPr>
          <w:rFonts w:ascii="Arial" w:eastAsia="Arial" w:hAnsi="Arial" w:cs="Arial"/>
          <w:lang w:val="sl-SI"/>
        </w:rPr>
        <w:t>naročniku</w:t>
      </w:r>
      <w:r w:rsidRPr="008B7C42">
        <w:rPr>
          <w:rFonts w:ascii="Arial" w:eastAsia="Arial" w:hAnsi="Arial" w:cs="Arial"/>
          <w:spacing w:val="-3"/>
          <w:lang w:val="sl-SI"/>
        </w:rPr>
        <w:t xml:space="preserve"> </w:t>
      </w:r>
      <w:r w:rsidRPr="008B7C42">
        <w:rPr>
          <w:rFonts w:ascii="Arial" w:eastAsia="Arial" w:hAnsi="Arial" w:cs="Arial"/>
          <w:lang w:val="sl-SI"/>
        </w:rPr>
        <w:t>najkasneje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5</w:t>
      </w:r>
      <w:r w:rsidRPr="008B7C42">
        <w:rPr>
          <w:rFonts w:ascii="Arial" w:eastAsia="Arial" w:hAnsi="Arial" w:cs="Arial"/>
          <w:spacing w:val="-3"/>
          <w:lang w:val="sl-SI"/>
        </w:rPr>
        <w:t xml:space="preserve"> </w:t>
      </w:r>
      <w:r w:rsidRPr="008B7C42">
        <w:rPr>
          <w:rFonts w:ascii="Arial" w:eastAsia="Arial" w:hAnsi="Arial" w:cs="Arial"/>
          <w:lang w:val="sl-SI"/>
        </w:rPr>
        <w:t>(petih)</w:t>
      </w:r>
      <w:r w:rsidRPr="008B7C42">
        <w:rPr>
          <w:rFonts w:ascii="Arial" w:eastAsia="Arial" w:hAnsi="Arial" w:cs="Arial"/>
          <w:spacing w:val="-3"/>
          <w:lang w:val="sl-SI"/>
        </w:rPr>
        <w:t xml:space="preserve"> </w:t>
      </w:r>
      <w:r w:rsidRPr="008B7C42">
        <w:rPr>
          <w:rFonts w:ascii="Arial" w:eastAsia="Arial" w:hAnsi="Arial" w:cs="Arial"/>
          <w:lang w:val="sl-SI"/>
        </w:rPr>
        <w:t>dneh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8B7C42" w:rsidRDefault="00A73133" w:rsidP="002905E4">
      <w:pPr>
        <w:keepNext/>
        <w:keepLines/>
        <w:widowControl w:val="0"/>
        <w:spacing w:line="276" w:lineRule="auto"/>
        <w:ind w:right="24"/>
        <w:contextualSpacing/>
        <w:jc w:val="both"/>
        <w:rPr>
          <w:rFonts w:ascii="Arial" w:eastAsia="Arial" w:hAnsi="Arial" w:cs="Arial"/>
          <w:lang w:val="sl-SI"/>
        </w:rPr>
      </w:pPr>
      <w:r w:rsidRPr="008B7C42">
        <w:rPr>
          <w:rFonts w:ascii="Arial" w:eastAsia="Arial" w:hAnsi="Arial" w:cs="Arial"/>
          <w:lang w:val="sl-SI"/>
        </w:rPr>
        <w:t>Rok</w:t>
      </w:r>
      <w:r w:rsidRPr="008B7C42">
        <w:rPr>
          <w:rFonts w:ascii="Arial" w:eastAsia="Arial" w:hAnsi="Arial" w:cs="Arial"/>
          <w:spacing w:val="37"/>
          <w:lang w:val="sl-SI"/>
        </w:rPr>
        <w:t xml:space="preserve"> </w:t>
      </w:r>
      <w:r w:rsidRPr="008B7C42">
        <w:rPr>
          <w:rFonts w:ascii="Arial" w:eastAsia="Arial" w:hAnsi="Arial" w:cs="Arial"/>
          <w:lang w:val="sl-SI"/>
        </w:rPr>
        <w:t>za</w:t>
      </w:r>
      <w:r w:rsidRPr="008B7C42">
        <w:rPr>
          <w:rFonts w:ascii="Arial" w:eastAsia="Arial" w:hAnsi="Arial" w:cs="Arial"/>
          <w:spacing w:val="37"/>
          <w:lang w:val="sl-SI"/>
        </w:rPr>
        <w:t xml:space="preserve"> </w:t>
      </w:r>
      <w:r w:rsidRPr="008B7C42">
        <w:rPr>
          <w:rFonts w:ascii="Arial" w:eastAsia="Arial" w:hAnsi="Arial" w:cs="Arial"/>
          <w:lang w:val="sl-SI"/>
        </w:rPr>
        <w:t>plačilo</w:t>
      </w:r>
      <w:r w:rsidRPr="008B7C42">
        <w:rPr>
          <w:rFonts w:ascii="Arial" w:eastAsia="Arial" w:hAnsi="Arial" w:cs="Arial"/>
          <w:spacing w:val="37"/>
          <w:lang w:val="sl-SI"/>
        </w:rPr>
        <w:t xml:space="preserve"> </w:t>
      </w:r>
      <w:r w:rsidRPr="008B7C42">
        <w:rPr>
          <w:rFonts w:ascii="Arial" w:eastAsia="Arial" w:hAnsi="Arial" w:cs="Arial"/>
          <w:lang w:val="sl-SI"/>
        </w:rPr>
        <w:t>računa</w:t>
      </w:r>
      <w:r w:rsidRPr="008B7C42">
        <w:rPr>
          <w:rFonts w:ascii="Arial" w:eastAsia="Arial" w:hAnsi="Arial" w:cs="Arial"/>
          <w:spacing w:val="37"/>
          <w:lang w:val="sl-SI"/>
        </w:rPr>
        <w:t xml:space="preserve"> </w:t>
      </w:r>
      <w:r w:rsidRPr="008B7C42">
        <w:rPr>
          <w:rFonts w:ascii="Arial" w:eastAsia="Arial" w:hAnsi="Arial" w:cs="Arial"/>
          <w:lang w:val="sl-SI"/>
        </w:rPr>
        <w:t>začne</w:t>
      </w:r>
      <w:r w:rsidRPr="008B7C42">
        <w:rPr>
          <w:rFonts w:ascii="Arial" w:eastAsia="Arial" w:hAnsi="Arial" w:cs="Arial"/>
          <w:spacing w:val="37"/>
          <w:lang w:val="sl-SI"/>
        </w:rPr>
        <w:t xml:space="preserve"> </w:t>
      </w:r>
      <w:r w:rsidRPr="008B7C42">
        <w:rPr>
          <w:rFonts w:ascii="Arial" w:eastAsia="Arial" w:hAnsi="Arial" w:cs="Arial"/>
          <w:lang w:val="sl-SI"/>
        </w:rPr>
        <w:t>teči</w:t>
      </w:r>
      <w:r w:rsidRPr="008B7C42">
        <w:rPr>
          <w:rFonts w:ascii="Arial" w:eastAsia="Arial" w:hAnsi="Arial" w:cs="Arial"/>
          <w:spacing w:val="37"/>
          <w:lang w:val="sl-SI"/>
        </w:rPr>
        <w:t xml:space="preserve"> </w:t>
      </w:r>
      <w:r w:rsidRPr="008B7C42">
        <w:rPr>
          <w:rFonts w:ascii="Arial" w:eastAsia="Arial" w:hAnsi="Arial" w:cs="Arial"/>
          <w:lang w:val="sl-SI"/>
        </w:rPr>
        <w:t>naslednji</w:t>
      </w:r>
      <w:r w:rsidRPr="008B7C42">
        <w:rPr>
          <w:rFonts w:ascii="Arial" w:eastAsia="Arial" w:hAnsi="Arial" w:cs="Arial"/>
          <w:spacing w:val="37"/>
          <w:lang w:val="sl-SI"/>
        </w:rPr>
        <w:t xml:space="preserve"> </w:t>
      </w:r>
      <w:r w:rsidRPr="008B7C42">
        <w:rPr>
          <w:rFonts w:ascii="Arial" w:eastAsia="Arial" w:hAnsi="Arial" w:cs="Arial"/>
          <w:lang w:val="sl-SI"/>
        </w:rPr>
        <w:t>dan,</w:t>
      </w:r>
      <w:r w:rsidRPr="008B7C42">
        <w:rPr>
          <w:rFonts w:ascii="Arial" w:eastAsia="Arial" w:hAnsi="Arial" w:cs="Arial"/>
          <w:spacing w:val="37"/>
          <w:lang w:val="sl-SI"/>
        </w:rPr>
        <w:t xml:space="preserve"> </w:t>
      </w:r>
      <w:r w:rsidRPr="008B7C42">
        <w:rPr>
          <w:rFonts w:ascii="Arial" w:eastAsia="Arial" w:hAnsi="Arial" w:cs="Arial"/>
          <w:lang w:val="sl-SI"/>
        </w:rPr>
        <w:t>ko</w:t>
      </w:r>
      <w:r w:rsidRPr="008B7C42">
        <w:rPr>
          <w:rFonts w:ascii="Arial" w:eastAsia="Arial" w:hAnsi="Arial" w:cs="Arial"/>
          <w:spacing w:val="37"/>
          <w:lang w:val="sl-SI"/>
        </w:rPr>
        <w:t xml:space="preserve"> </w:t>
      </w:r>
      <w:r w:rsidRPr="008B7C42">
        <w:rPr>
          <w:rFonts w:ascii="Arial" w:eastAsia="Arial" w:hAnsi="Arial" w:cs="Arial"/>
          <w:lang w:val="sl-SI"/>
        </w:rPr>
        <w:t>naročnik</w:t>
      </w:r>
      <w:r w:rsidRPr="008B7C42">
        <w:rPr>
          <w:rFonts w:ascii="Arial" w:eastAsia="Arial" w:hAnsi="Arial" w:cs="Arial"/>
          <w:spacing w:val="37"/>
          <w:lang w:val="sl-SI"/>
        </w:rPr>
        <w:t xml:space="preserve"> </w:t>
      </w:r>
      <w:r w:rsidRPr="008B7C42">
        <w:rPr>
          <w:rFonts w:ascii="Arial" w:eastAsia="Arial" w:hAnsi="Arial" w:cs="Arial"/>
          <w:lang w:val="sl-SI"/>
        </w:rPr>
        <w:t>prejme</w:t>
      </w:r>
      <w:r w:rsidRPr="008B7C42">
        <w:rPr>
          <w:rFonts w:ascii="Arial" w:eastAsia="Arial" w:hAnsi="Arial" w:cs="Arial"/>
          <w:spacing w:val="37"/>
          <w:lang w:val="sl-SI"/>
        </w:rPr>
        <w:t xml:space="preserve"> </w:t>
      </w:r>
      <w:r w:rsidRPr="008B7C42">
        <w:rPr>
          <w:rFonts w:ascii="Arial" w:eastAsia="Arial" w:hAnsi="Arial" w:cs="Arial"/>
          <w:lang w:val="sl-SI"/>
        </w:rPr>
        <w:t>pravilno</w:t>
      </w:r>
      <w:r w:rsidRPr="008B7C42">
        <w:rPr>
          <w:rFonts w:ascii="Arial" w:eastAsia="Arial" w:hAnsi="Arial" w:cs="Arial"/>
          <w:spacing w:val="37"/>
          <w:lang w:val="sl-SI"/>
        </w:rPr>
        <w:t xml:space="preserve"> </w:t>
      </w:r>
      <w:r w:rsidRPr="008B7C42">
        <w:rPr>
          <w:rFonts w:ascii="Arial" w:eastAsia="Arial" w:hAnsi="Arial" w:cs="Arial"/>
          <w:lang w:val="sl-SI"/>
        </w:rPr>
        <w:t>izstavljen</w:t>
      </w:r>
      <w:r w:rsidRPr="008B7C42">
        <w:rPr>
          <w:rFonts w:ascii="Arial" w:eastAsia="Arial" w:hAnsi="Arial" w:cs="Arial"/>
          <w:spacing w:val="37"/>
          <w:lang w:val="sl-SI"/>
        </w:rPr>
        <w:t xml:space="preserve"> </w:t>
      </w:r>
      <w:r w:rsidRPr="008B7C42">
        <w:rPr>
          <w:rFonts w:ascii="Arial" w:eastAsia="Arial" w:hAnsi="Arial" w:cs="Arial"/>
          <w:lang w:val="sl-SI"/>
        </w:rPr>
        <w:t>račun,</w:t>
      </w:r>
      <w:r w:rsidRPr="008B7C42">
        <w:rPr>
          <w:rFonts w:ascii="Arial" w:eastAsia="Arial" w:hAnsi="Arial" w:cs="Arial"/>
          <w:spacing w:val="37"/>
          <w:lang w:val="sl-SI"/>
        </w:rPr>
        <w:t xml:space="preserve"> </w:t>
      </w:r>
      <w:r w:rsidRPr="008B7C42">
        <w:rPr>
          <w:rFonts w:ascii="Arial" w:eastAsia="Arial" w:hAnsi="Arial" w:cs="Arial"/>
          <w:lang w:val="sl-SI"/>
        </w:rPr>
        <w:t>pod</w:t>
      </w:r>
      <w:r w:rsidR="002905E4" w:rsidRPr="008B7C42">
        <w:rPr>
          <w:rFonts w:ascii="Arial" w:eastAsia="Arial" w:hAnsi="Arial" w:cs="Arial"/>
          <w:lang w:val="sl-SI"/>
        </w:rPr>
        <w:t xml:space="preserve"> </w:t>
      </w:r>
      <w:r w:rsidRPr="008B7C42">
        <w:rPr>
          <w:rFonts w:ascii="Arial" w:eastAsia="Arial" w:hAnsi="Arial" w:cs="Arial"/>
          <w:lang w:val="sl-SI"/>
        </w:rPr>
        <w:t>pogojem,</w:t>
      </w:r>
      <w:r w:rsidRPr="008B7C42">
        <w:rPr>
          <w:rFonts w:ascii="Arial" w:eastAsia="Arial" w:hAnsi="Arial" w:cs="Arial"/>
          <w:spacing w:val="-11"/>
          <w:lang w:val="sl-SI"/>
        </w:rPr>
        <w:t xml:space="preserve"> </w:t>
      </w:r>
      <w:r w:rsidRPr="008B7C42">
        <w:rPr>
          <w:rFonts w:ascii="Arial" w:eastAsia="Arial" w:hAnsi="Arial" w:cs="Arial"/>
          <w:lang w:val="sl-SI"/>
        </w:rPr>
        <w:t>da</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1"/>
          <w:lang w:val="sl-SI"/>
        </w:rPr>
        <w:t xml:space="preserve"> </w:t>
      </w:r>
      <w:r w:rsidRPr="008B7C42">
        <w:rPr>
          <w:rFonts w:ascii="Arial" w:eastAsia="Arial" w:hAnsi="Arial" w:cs="Arial"/>
          <w:lang w:val="sl-SI"/>
        </w:rPr>
        <w:t>pravilnost</w:t>
      </w:r>
      <w:r w:rsidRPr="008B7C42">
        <w:rPr>
          <w:rFonts w:ascii="Arial" w:eastAsia="Arial" w:hAnsi="Arial" w:cs="Arial"/>
          <w:spacing w:val="-11"/>
          <w:lang w:val="sl-SI"/>
        </w:rPr>
        <w:t xml:space="preserve"> </w:t>
      </w:r>
      <w:r w:rsidRPr="008B7C42">
        <w:rPr>
          <w:rFonts w:ascii="Arial" w:eastAsia="Arial" w:hAnsi="Arial" w:cs="Arial"/>
          <w:lang w:val="sl-SI"/>
        </w:rPr>
        <w:t>obračunanih</w:t>
      </w:r>
      <w:r w:rsidRPr="008B7C42">
        <w:rPr>
          <w:rFonts w:ascii="Arial" w:eastAsia="Arial" w:hAnsi="Arial" w:cs="Arial"/>
          <w:spacing w:val="-10"/>
          <w:lang w:val="sl-SI"/>
        </w:rPr>
        <w:t xml:space="preserve"> </w:t>
      </w:r>
      <w:r w:rsidRPr="008B7C42">
        <w:rPr>
          <w:rFonts w:ascii="Arial" w:eastAsia="Arial" w:hAnsi="Arial" w:cs="Arial"/>
          <w:lang w:val="sl-SI"/>
        </w:rPr>
        <w:t>storitev</w:t>
      </w:r>
      <w:r w:rsidRPr="008B7C42">
        <w:rPr>
          <w:rFonts w:ascii="Arial" w:eastAsia="Arial" w:hAnsi="Arial" w:cs="Arial"/>
          <w:spacing w:val="-11"/>
          <w:lang w:val="sl-SI"/>
        </w:rPr>
        <w:t xml:space="preserve"> </w:t>
      </w:r>
      <w:r w:rsidRPr="008B7C42">
        <w:rPr>
          <w:rFonts w:ascii="Arial" w:eastAsia="Arial" w:hAnsi="Arial" w:cs="Arial"/>
          <w:lang w:val="sl-SI"/>
        </w:rPr>
        <w:t>(s</w:t>
      </w:r>
      <w:r w:rsidRPr="008B7C42">
        <w:rPr>
          <w:rFonts w:ascii="Arial" w:eastAsia="Arial" w:hAnsi="Arial" w:cs="Arial"/>
          <w:spacing w:val="-11"/>
          <w:lang w:val="sl-SI"/>
        </w:rPr>
        <w:t xml:space="preserve"> </w:t>
      </w:r>
      <w:r w:rsidRPr="008B7C42">
        <w:rPr>
          <w:rFonts w:ascii="Arial" w:eastAsia="Arial" w:hAnsi="Arial" w:cs="Arial"/>
          <w:lang w:val="sl-SI"/>
        </w:rPr>
        <w:t>potrditvijo</w:t>
      </w:r>
      <w:r w:rsidRPr="008B7C42">
        <w:rPr>
          <w:rFonts w:ascii="Arial" w:eastAsia="Arial" w:hAnsi="Arial" w:cs="Arial"/>
          <w:spacing w:val="-11"/>
          <w:lang w:val="sl-SI"/>
        </w:rPr>
        <w:t xml:space="preserve"> </w:t>
      </w:r>
      <w:r w:rsidRPr="008B7C42">
        <w:rPr>
          <w:rFonts w:ascii="Arial" w:eastAsia="Arial" w:hAnsi="Arial" w:cs="Arial"/>
          <w:lang w:val="sl-SI"/>
        </w:rPr>
        <w:t>poročila</w:t>
      </w:r>
      <w:r w:rsidRPr="008B7C42">
        <w:rPr>
          <w:rFonts w:ascii="Arial" w:eastAsia="Arial" w:hAnsi="Arial" w:cs="Arial"/>
          <w:spacing w:val="-10"/>
          <w:lang w:val="sl-SI"/>
        </w:rPr>
        <w:t xml:space="preserve"> </w:t>
      </w:r>
      <w:r w:rsidRPr="008B7C42">
        <w:rPr>
          <w:rFonts w:ascii="Arial" w:eastAsia="Arial" w:hAnsi="Arial" w:cs="Arial"/>
          <w:lang w:val="sl-SI"/>
        </w:rPr>
        <w:t>oziroma</w:t>
      </w:r>
      <w:r w:rsidRPr="008B7C42">
        <w:rPr>
          <w:rFonts w:ascii="Arial" w:eastAsia="Arial" w:hAnsi="Arial" w:cs="Arial"/>
          <w:spacing w:val="-11"/>
          <w:lang w:val="sl-SI"/>
        </w:rPr>
        <w:t xml:space="preserve"> </w:t>
      </w:r>
      <w:r w:rsidRPr="008B7C42">
        <w:rPr>
          <w:rFonts w:ascii="Arial" w:eastAsia="Arial" w:hAnsi="Arial" w:cs="Arial"/>
          <w:lang w:val="sl-SI"/>
        </w:rPr>
        <w:t>primopredajnega</w:t>
      </w:r>
      <w:r w:rsidRPr="008B7C42">
        <w:rPr>
          <w:rFonts w:ascii="Arial" w:eastAsia="Arial" w:hAnsi="Arial" w:cs="Arial"/>
          <w:spacing w:val="-11"/>
          <w:lang w:val="sl-SI"/>
        </w:rPr>
        <w:t xml:space="preserve"> </w:t>
      </w:r>
      <w:r w:rsidRPr="008B7C42">
        <w:rPr>
          <w:rFonts w:ascii="Arial" w:eastAsia="Arial" w:hAnsi="Arial" w:cs="Arial"/>
          <w:lang w:val="sl-SI"/>
        </w:rPr>
        <w:t>zapisnika) potrdil skrbnik pogodbe na strani naročnika.</w:t>
      </w:r>
    </w:p>
    <w:p w14:paraId="36A89DB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določajo</w:t>
      </w:r>
      <w:r w:rsidRPr="008B7C42">
        <w:rPr>
          <w:rFonts w:ascii="Arial" w:eastAsia="Arial" w:hAnsi="Arial" w:cs="Arial"/>
          <w:spacing w:val="-1"/>
          <w:lang w:val="sl-SI"/>
        </w:rPr>
        <w:t xml:space="preserve"> </w:t>
      </w:r>
      <w:r w:rsidRPr="008B7C42">
        <w:rPr>
          <w:rFonts w:ascii="Arial" w:eastAsia="Arial" w:hAnsi="Arial" w:cs="Arial"/>
          <w:lang w:val="sl-SI"/>
        </w:rPr>
        <w:t>drugače.</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zadnji</w:t>
      </w:r>
      <w:r w:rsidRPr="008B7C42">
        <w:rPr>
          <w:rFonts w:ascii="Arial" w:eastAsia="Arial" w:hAnsi="Arial" w:cs="Arial"/>
          <w:spacing w:val="-1"/>
          <w:lang w:val="sl-SI"/>
        </w:rPr>
        <w:t xml:space="preserve"> </w:t>
      </w:r>
      <w:r w:rsidRPr="008B7C42">
        <w:rPr>
          <w:rFonts w:ascii="Arial" w:eastAsia="Arial" w:hAnsi="Arial" w:cs="Arial"/>
          <w:lang w:val="sl-SI"/>
        </w:rPr>
        <w:t>dan</w:t>
      </w:r>
      <w:r w:rsidRPr="008B7C42">
        <w:rPr>
          <w:rFonts w:ascii="Arial" w:eastAsia="Arial" w:hAnsi="Arial" w:cs="Arial"/>
          <w:spacing w:val="-1"/>
          <w:lang w:val="sl-SI"/>
        </w:rPr>
        <w:t xml:space="preserve"> </w:t>
      </w:r>
      <w:r w:rsidRPr="008B7C42">
        <w:rPr>
          <w:rFonts w:ascii="Arial" w:eastAsia="Arial" w:hAnsi="Arial" w:cs="Arial"/>
          <w:lang w:val="sl-SI"/>
        </w:rPr>
        <w:t>roka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plačilo</w:t>
      </w:r>
      <w:r w:rsidRPr="008B7C42">
        <w:rPr>
          <w:rFonts w:ascii="Arial" w:eastAsia="Arial" w:hAnsi="Arial" w:cs="Arial"/>
          <w:spacing w:val="-1"/>
          <w:lang w:val="sl-SI"/>
        </w:rPr>
        <w:t xml:space="preserve"> </w:t>
      </w:r>
      <w:r w:rsidRPr="008B7C42">
        <w:rPr>
          <w:rFonts w:ascii="Arial" w:eastAsia="Arial" w:hAnsi="Arial" w:cs="Arial"/>
          <w:lang w:val="sl-SI"/>
        </w:rPr>
        <w:t>sovpada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dnem,</w:t>
      </w:r>
      <w:r w:rsidRPr="008B7C42">
        <w:rPr>
          <w:rFonts w:ascii="Arial" w:eastAsia="Arial" w:hAnsi="Arial" w:cs="Arial"/>
          <w:spacing w:val="-1"/>
          <w:lang w:val="sl-SI"/>
        </w:rPr>
        <w:t xml:space="preserve"> </w:t>
      </w:r>
      <w:r w:rsidRPr="008B7C42">
        <w:rPr>
          <w:rFonts w:ascii="Arial" w:eastAsia="Arial" w:hAnsi="Arial" w:cs="Arial"/>
          <w:lang w:val="sl-SI"/>
        </w:rPr>
        <w:t>ko</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zakonu</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8B7C42" w:rsidRDefault="00A73133" w:rsidP="00B54D93">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Noben strošek, ki je nastal v zvezi s predmetom pogodbe, ne sme biti dvojno financiran iz kakršnih koli drugih</w:t>
      </w:r>
      <w:r w:rsidRPr="008B7C42">
        <w:rPr>
          <w:rFonts w:ascii="Arial" w:eastAsia="Arial" w:hAnsi="Arial" w:cs="Arial"/>
          <w:spacing w:val="24"/>
          <w:lang w:val="sl-SI"/>
        </w:rPr>
        <w:t xml:space="preserve"> </w:t>
      </w:r>
      <w:r w:rsidRPr="008B7C42">
        <w:rPr>
          <w:rFonts w:ascii="Arial" w:eastAsia="Arial" w:hAnsi="Arial" w:cs="Arial"/>
          <w:lang w:val="sl-SI"/>
        </w:rPr>
        <w:t>evropskih</w:t>
      </w:r>
      <w:r w:rsidRPr="008B7C42">
        <w:rPr>
          <w:rFonts w:ascii="Arial" w:eastAsia="Arial" w:hAnsi="Arial" w:cs="Arial"/>
          <w:spacing w:val="23"/>
          <w:lang w:val="sl-SI"/>
        </w:rPr>
        <w:t xml:space="preserve"> </w:t>
      </w:r>
      <w:r w:rsidRPr="008B7C42">
        <w:rPr>
          <w:rFonts w:ascii="Arial" w:eastAsia="Arial" w:hAnsi="Arial" w:cs="Arial"/>
          <w:lang w:val="sl-SI"/>
        </w:rPr>
        <w:t>in/ali</w:t>
      </w:r>
      <w:r w:rsidRPr="008B7C42">
        <w:rPr>
          <w:rFonts w:ascii="Arial" w:eastAsia="Arial" w:hAnsi="Arial" w:cs="Arial"/>
          <w:spacing w:val="23"/>
          <w:lang w:val="sl-SI"/>
        </w:rPr>
        <w:t xml:space="preserve"> </w:t>
      </w:r>
      <w:r w:rsidRPr="008B7C42">
        <w:rPr>
          <w:rFonts w:ascii="Arial" w:eastAsia="Arial" w:hAnsi="Arial" w:cs="Arial"/>
          <w:lang w:val="sl-SI"/>
        </w:rPr>
        <w:t>nacionalnih</w:t>
      </w:r>
      <w:r w:rsidRPr="008B7C42">
        <w:rPr>
          <w:rFonts w:ascii="Arial" w:eastAsia="Arial" w:hAnsi="Arial" w:cs="Arial"/>
          <w:spacing w:val="24"/>
          <w:lang w:val="sl-SI"/>
        </w:rPr>
        <w:t xml:space="preserve"> </w:t>
      </w:r>
      <w:r w:rsidRPr="008B7C42">
        <w:rPr>
          <w:rFonts w:ascii="Arial" w:eastAsia="Arial" w:hAnsi="Arial" w:cs="Arial"/>
          <w:lang w:val="sl-SI"/>
        </w:rPr>
        <w:t>sredstev.</w:t>
      </w:r>
      <w:r w:rsidRPr="008B7C42">
        <w:rPr>
          <w:rFonts w:ascii="Arial" w:eastAsia="Arial" w:hAnsi="Arial" w:cs="Arial"/>
          <w:spacing w:val="23"/>
          <w:lang w:val="sl-SI"/>
        </w:rPr>
        <w:t xml:space="preserve"> </w:t>
      </w:r>
      <w:r w:rsidRPr="008B7C42">
        <w:rPr>
          <w:rFonts w:ascii="Arial" w:eastAsia="Arial" w:hAnsi="Arial" w:cs="Arial"/>
          <w:lang w:val="sl-SI"/>
        </w:rPr>
        <w:t>To</w:t>
      </w:r>
      <w:r w:rsidRPr="008B7C42">
        <w:rPr>
          <w:rFonts w:ascii="Arial" w:eastAsia="Arial" w:hAnsi="Arial" w:cs="Arial"/>
          <w:spacing w:val="24"/>
          <w:lang w:val="sl-SI"/>
        </w:rPr>
        <w:t xml:space="preserve"> </w:t>
      </w:r>
      <w:r w:rsidRPr="008B7C42">
        <w:rPr>
          <w:rFonts w:ascii="Arial" w:eastAsia="Arial" w:hAnsi="Arial" w:cs="Arial"/>
          <w:lang w:val="sl-SI"/>
        </w:rPr>
        <w:t>pomeni,</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izvajalec</w:t>
      </w:r>
      <w:r w:rsidRPr="008B7C42">
        <w:rPr>
          <w:rFonts w:ascii="Arial" w:eastAsia="Arial" w:hAnsi="Arial" w:cs="Arial"/>
          <w:spacing w:val="23"/>
          <w:lang w:val="sl-SI"/>
        </w:rPr>
        <w:t xml:space="preserve"> </w:t>
      </w:r>
      <w:r w:rsidRPr="008B7C42">
        <w:rPr>
          <w:rFonts w:ascii="Arial" w:eastAsia="Arial" w:hAnsi="Arial" w:cs="Arial"/>
          <w:lang w:val="sl-SI"/>
        </w:rPr>
        <w:t>za</w:t>
      </w:r>
      <w:r w:rsidRPr="008B7C42">
        <w:rPr>
          <w:rFonts w:ascii="Arial" w:eastAsia="Arial" w:hAnsi="Arial" w:cs="Arial"/>
          <w:spacing w:val="24"/>
          <w:lang w:val="sl-SI"/>
        </w:rPr>
        <w:t xml:space="preserve"> </w:t>
      </w:r>
      <w:r w:rsidRPr="008B7C42">
        <w:rPr>
          <w:rFonts w:ascii="Arial" w:eastAsia="Arial" w:hAnsi="Arial" w:cs="Arial"/>
          <w:lang w:val="sl-SI"/>
        </w:rPr>
        <w:t>iste</w:t>
      </w:r>
      <w:r w:rsidRPr="008B7C42">
        <w:rPr>
          <w:rFonts w:ascii="Arial" w:eastAsia="Arial" w:hAnsi="Arial" w:cs="Arial"/>
          <w:spacing w:val="24"/>
          <w:lang w:val="sl-SI"/>
        </w:rPr>
        <w:t xml:space="preserve"> </w:t>
      </w:r>
      <w:r w:rsidRPr="008B7C42">
        <w:rPr>
          <w:rFonts w:ascii="Arial" w:eastAsia="Arial" w:hAnsi="Arial" w:cs="Arial"/>
          <w:lang w:val="sl-SI"/>
        </w:rPr>
        <w:t>stroške/izdatke</w:t>
      </w:r>
      <w:r w:rsidRPr="008B7C42">
        <w:rPr>
          <w:rFonts w:ascii="Arial" w:eastAsia="Arial" w:hAnsi="Arial" w:cs="Arial"/>
          <w:spacing w:val="24"/>
          <w:lang w:val="sl-SI"/>
        </w:rPr>
        <w:t xml:space="preserve"> </w:t>
      </w:r>
      <w:r w:rsidRPr="008B7C42">
        <w:rPr>
          <w:rFonts w:ascii="Arial" w:eastAsia="Arial" w:hAnsi="Arial" w:cs="Arial"/>
          <w:lang w:val="sl-SI"/>
        </w:rPr>
        <w:t>ne</w:t>
      </w:r>
      <w:r w:rsidRPr="008B7C42">
        <w:rPr>
          <w:rFonts w:ascii="Arial" w:eastAsia="Arial" w:hAnsi="Arial" w:cs="Arial"/>
          <w:spacing w:val="24"/>
          <w:lang w:val="sl-SI"/>
        </w:rPr>
        <w:t xml:space="preserve"> </w:t>
      </w:r>
      <w:r w:rsidRPr="008B7C42">
        <w:rPr>
          <w:rFonts w:ascii="Arial" w:eastAsia="Arial" w:hAnsi="Arial" w:cs="Arial"/>
          <w:lang w:val="sl-SI"/>
        </w:rPr>
        <w:t>sme</w:t>
      </w:r>
      <w:r w:rsidR="00B54D93" w:rsidRPr="008B7C42">
        <w:rPr>
          <w:rFonts w:ascii="Arial" w:eastAsia="Arial" w:hAnsi="Arial" w:cs="Arial"/>
          <w:lang w:val="sl-SI"/>
        </w:rPr>
        <w:t xml:space="preserve"> </w:t>
      </w:r>
      <w:r w:rsidRPr="008B7C42">
        <w:rPr>
          <w:rFonts w:ascii="Arial" w:eastAsia="Arial" w:hAnsi="Arial" w:cs="Arial"/>
          <w:lang w:val="sl-SI"/>
        </w:rPr>
        <w:t>dvakrat</w:t>
      </w:r>
      <w:r w:rsidRPr="008B7C42">
        <w:rPr>
          <w:rFonts w:ascii="Arial" w:eastAsia="Arial" w:hAnsi="Arial" w:cs="Arial"/>
          <w:spacing w:val="7"/>
          <w:lang w:val="sl-SI"/>
        </w:rPr>
        <w:t xml:space="preserve"> </w:t>
      </w:r>
      <w:r w:rsidRPr="008B7C42">
        <w:rPr>
          <w:rFonts w:ascii="Arial" w:eastAsia="Arial" w:hAnsi="Arial" w:cs="Arial"/>
          <w:lang w:val="sl-SI"/>
        </w:rPr>
        <w:t>zahtevati</w:t>
      </w:r>
      <w:r w:rsidRPr="008B7C42">
        <w:rPr>
          <w:rFonts w:ascii="Arial" w:eastAsia="Arial" w:hAnsi="Arial" w:cs="Arial"/>
          <w:spacing w:val="6"/>
          <w:lang w:val="sl-SI"/>
        </w:rPr>
        <w:t xml:space="preserve"> </w:t>
      </w:r>
      <w:r w:rsidRPr="008B7C42">
        <w:rPr>
          <w:rFonts w:ascii="Arial" w:eastAsia="Arial" w:hAnsi="Arial" w:cs="Arial"/>
          <w:lang w:val="sl-SI"/>
        </w:rPr>
        <w:t>povračilo,</w:t>
      </w:r>
      <w:r w:rsidRPr="008B7C42">
        <w:rPr>
          <w:rFonts w:ascii="Arial" w:eastAsia="Arial" w:hAnsi="Arial" w:cs="Arial"/>
          <w:spacing w:val="6"/>
          <w:lang w:val="sl-SI"/>
        </w:rPr>
        <w:t xml:space="preserve"> </w:t>
      </w:r>
      <w:r w:rsidRPr="008B7C42">
        <w:rPr>
          <w:rFonts w:ascii="Arial" w:eastAsia="Arial" w:hAnsi="Arial" w:cs="Arial"/>
          <w:lang w:val="sl-SI"/>
        </w:rPr>
        <w:t>niti</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6"/>
          <w:lang w:val="sl-SI"/>
        </w:rPr>
        <w:t xml:space="preserve"> </w:t>
      </w:r>
      <w:r w:rsidRPr="008B7C42">
        <w:rPr>
          <w:rFonts w:ascii="Arial" w:eastAsia="Arial" w:hAnsi="Arial" w:cs="Arial"/>
          <w:lang w:val="sl-SI"/>
        </w:rPr>
        <w:t>vključiti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projektov</w:t>
      </w:r>
      <w:r w:rsidRPr="008B7C42">
        <w:rPr>
          <w:rFonts w:ascii="Arial" w:eastAsia="Arial" w:hAnsi="Arial" w:cs="Arial"/>
          <w:spacing w:val="6"/>
          <w:lang w:val="sl-SI"/>
        </w:rPr>
        <w:t xml:space="preserve"> </w:t>
      </w:r>
      <w:r w:rsidRPr="008B7C42">
        <w:rPr>
          <w:rFonts w:ascii="Arial" w:eastAsia="Arial" w:hAnsi="Arial" w:cs="Arial"/>
          <w:lang w:val="sl-SI"/>
        </w:rPr>
        <w:t>in/ali</w:t>
      </w:r>
      <w:r w:rsidRPr="008B7C42">
        <w:rPr>
          <w:rFonts w:ascii="Arial" w:eastAsia="Arial" w:hAnsi="Arial" w:cs="Arial"/>
          <w:spacing w:val="6"/>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že</w:t>
      </w:r>
      <w:r w:rsidRPr="008B7C42">
        <w:rPr>
          <w:rFonts w:ascii="Arial" w:eastAsia="Arial" w:hAnsi="Arial" w:cs="Arial"/>
          <w:spacing w:val="6"/>
          <w:lang w:val="sl-SI"/>
        </w:rPr>
        <w:t xml:space="preserve"> </w:t>
      </w:r>
      <w:r w:rsidRPr="008B7C42">
        <w:rPr>
          <w:rFonts w:ascii="Arial" w:eastAsia="Arial" w:hAnsi="Arial" w:cs="Arial"/>
          <w:lang w:val="sl-SI"/>
        </w:rPr>
        <w:t>odobreno</w:t>
      </w:r>
      <w:r w:rsidRPr="008B7C42">
        <w:rPr>
          <w:rFonts w:ascii="Arial" w:eastAsia="Arial" w:hAnsi="Arial" w:cs="Arial"/>
          <w:spacing w:val="6"/>
          <w:lang w:val="sl-SI"/>
        </w:rPr>
        <w:t xml:space="preserve"> </w:t>
      </w:r>
      <w:r w:rsidRPr="008B7C42">
        <w:rPr>
          <w:rFonts w:ascii="Arial" w:eastAsia="Arial" w:hAnsi="Arial" w:cs="Arial"/>
          <w:lang w:val="sl-SI"/>
        </w:rPr>
        <w:t>sofinanciranje</w:t>
      </w:r>
      <w:r w:rsidR="00B54D93" w:rsidRPr="008B7C42">
        <w:rPr>
          <w:rFonts w:ascii="Arial" w:eastAsia="Arial" w:hAnsi="Arial" w:cs="Arial"/>
          <w:lang w:val="sl-SI"/>
        </w:rPr>
        <w:t xml:space="preserve"> </w:t>
      </w:r>
      <w:r w:rsidRPr="008B7C42">
        <w:rPr>
          <w:rFonts w:ascii="Arial" w:eastAsia="Arial" w:hAnsi="Arial" w:cs="Arial"/>
          <w:lang w:val="sl-SI"/>
        </w:rPr>
        <w:t>EU.</w:t>
      </w:r>
    </w:p>
    <w:p w14:paraId="3034B5D5"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8B7C42"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 neupravičeno porabo sredstev po tej pogodbi gre, če:</w:t>
      </w:r>
    </w:p>
    <w:p w14:paraId="37FA059A" w14:textId="77777777" w:rsidR="00BF7476" w:rsidRPr="008B7C42"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izdatki niso nastali v skladu s pravili Unije ali nacionalnimi pravili,</w:t>
      </w:r>
    </w:p>
    <w:p w14:paraId="008FFA0F" w14:textId="77777777" w:rsidR="00BF7476" w:rsidRPr="008B7C42"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sredstva MOO niso bila porabljena v skladu z NOO,</w:t>
      </w:r>
    </w:p>
    <w:p w14:paraId="4EBFECAB" w14:textId="2E78BA70" w:rsidR="00AD6A45" w:rsidRPr="008B7C42" w:rsidRDefault="00BF7476"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8B7C42">
        <w:rPr>
          <w:rFonts w:ascii="Arial" w:eastAsia="Arial" w:hAnsi="Arial" w:cs="Arial"/>
          <w:lang w:val="sl-SI"/>
        </w:rPr>
        <w:t>s</w:t>
      </w:r>
      <w:r w:rsidR="00AD6A45" w:rsidRPr="008B7C42">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w:t>
      </w:r>
    </w:p>
    <w:p w14:paraId="47C6134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8B7C42" w:rsidRDefault="00AD6A45" w:rsidP="00AD6A4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dne vračila sredstev na račun naročnika.</w:t>
      </w:r>
    </w:p>
    <w:p w14:paraId="6E8F8FAE" w14:textId="77777777" w:rsidR="00AD6A45" w:rsidRPr="008B7C42"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6.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EBE60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(roki izpolnitev in plačilni načrt)</w:t>
      </w:r>
    </w:p>
    <w:p w14:paraId="0885E46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vse predvidene storitve v izpolniti v rokih, ki so navedeni v spodnji tabeli. Ob izpolnitvi storitev</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tabelo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potrditvi</w:t>
      </w:r>
      <w:r w:rsidRPr="008B7C42">
        <w:rPr>
          <w:rFonts w:ascii="Arial" w:eastAsia="Arial" w:hAnsi="Arial" w:cs="Arial"/>
          <w:spacing w:val="-6"/>
          <w:lang w:val="sl-SI"/>
        </w:rPr>
        <w:t xml:space="preserve"> </w:t>
      </w:r>
      <w:r w:rsidRPr="008B7C42">
        <w:rPr>
          <w:rFonts w:ascii="Arial" w:eastAsia="Arial" w:hAnsi="Arial" w:cs="Arial"/>
          <w:lang w:val="sl-SI"/>
        </w:rPr>
        <w:t>le</w:t>
      </w:r>
      <w:r w:rsidRPr="008B7C42">
        <w:rPr>
          <w:rFonts w:ascii="Arial" w:eastAsia="Arial" w:hAnsi="Arial" w:cs="Arial"/>
          <w:spacing w:val="-6"/>
          <w:lang w:val="sl-SI"/>
        </w:rPr>
        <w:t xml:space="preserve"> </w:t>
      </w:r>
      <w:r w:rsidRPr="008B7C42">
        <w:rPr>
          <w:rFonts w:ascii="Arial" w:eastAsia="Arial" w:hAnsi="Arial" w:cs="Arial"/>
          <w:lang w:val="sl-SI"/>
        </w:rPr>
        <w:t>teh</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skladu</w:t>
      </w:r>
      <w:r w:rsidRPr="008B7C42">
        <w:rPr>
          <w:rFonts w:ascii="Arial" w:eastAsia="Arial" w:hAnsi="Arial" w:cs="Arial"/>
          <w:spacing w:val="-6"/>
          <w:lang w:val="sl-SI"/>
        </w:rPr>
        <w:t xml:space="preserve">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9.</w:t>
      </w:r>
      <w:r w:rsidRPr="008B7C42">
        <w:rPr>
          <w:rFonts w:ascii="Arial" w:eastAsia="Arial" w:hAnsi="Arial" w:cs="Arial"/>
          <w:spacing w:val="-6"/>
          <w:lang w:val="sl-SI"/>
        </w:rPr>
        <w:t xml:space="preserve"> </w:t>
      </w:r>
      <w:r w:rsidRPr="008B7C42">
        <w:rPr>
          <w:rFonts w:ascii="Arial" w:eastAsia="Arial" w:hAnsi="Arial" w:cs="Arial"/>
          <w:lang w:val="sl-SI"/>
        </w:rPr>
        <w:t>členom</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izda</w:t>
      </w:r>
      <w:r w:rsidRPr="008B7C42">
        <w:rPr>
          <w:rFonts w:ascii="Arial" w:eastAsia="Arial" w:hAnsi="Arial" w:cs="Arial"/>
          <w:spacing w:val="-6"/>
          <w:lang w:val="sl-SI"/>
        </w:rPr>
        <w:t xml:space="preserve"> </w:t>
      </w:r>
      <w:r w:rsidRPr="008B7C42">
        <w:rPr>
          <w:rFonts w:ascii="Arial" w:eastAsia="Arial" w:hAnsi="Arial" w:cs="Arial"/>
          <w:lang w:val="sl-SI"/>
        </w:rPr>
        <w:t>naročniku</w:t>
      </w:r>
      <w:r w:rsidRPr="008B7C42">
        <w:rPr>
          <w:rFonts w:ascii="Arial" w:eastAsia="Arial" w:hAnsi="Arial" w:cs="Arial"/>
          <w:spacing w:val="-6"/>
          <w:lang w:val="sl-SI"/>
        </w:rPr>
        <w:t xml:space="preserve"> </w:t>
      </w:r>
      <w:r w:rsidRPr="008B7C42">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8B7C42"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8B7C42" w:rsidRDefault="00A73133" w:rsidP="009510EE">
            <w:pPr>
              <w:keepNext/>
              <w:keepLines/>
              <w:widowControl w:val="0"/>
              <w:spacing w:before="57" w:line="276" w:lineRule="auto"/>
              <w:ind w:right="9"/>
              <w:contextualSpacing/>
              <w:rPr>
                <w:rFonts w:ascii="Arial" w:eastAsia="Arial" w:hAnsi="Arial" w:cs="Arial"/>
                <w:lang w:val="sl-SI"/>
              </w:rPr>
            </w:pPr>
            <w:r w:rsidRPr="008B7C42">
              <w:rPr>
                <w:rFonts w:ascii="Arial" w:eastAsia="Arial" w:hAnsi="Arial" w:cs="Arial"/>
                <w:b/>
                <w:lang w:val="sl-SI"/>
              </w:rPr>
              <w:t>Plačilni načrt</w:t>
            </w:r>
          </w:p>
        </w:tc>
      </w:tr>
      <w:tr w:rsidR="00965737" w:rsidRPr="008B7C42"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Projekt za izvedbo (PZI)</w:t>
            </w:r>
          </w:p>
        </w:tc>
      </w:tr>
      <w:tr w:rsidR="002905E4" w:rsidRPr="00EE6259"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8B7C42" w:rsidRDefault="002905E4"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626DB746" w:rsidR="002905E4" w:rsidRPr="008B7C42" w:rsidRDefault="00854B65"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8B7C42">
              <w:rPr>
                <w:rFonts w:ascii="Arial" w:eastAsia="Arial" w:hAnsi="Arial" w:cs="Arial"/>
                <w:lang w:val="sl-SI"/>
              </w:rPr>
              <w:t xml:space="preserve">. </w:t>
            </w:r>
            <w:r w:rsidRPr="008B7C42">
              <w:rPr>
                <w:rFonts w:ascii="Arial" w:eastAsia="Arial" w:hAnsi="Arial" w:cs="Arial"/>
                <w:lang w:val="sl-SI"/>
              </w:rPr>
              <w:t>1</w:t>
            </w:r>
            <w:r>
              <w:rPr>
                <w:rFonts w:ascii="Arial" w:eastAsia="Arial" w:hAnsi="Arial" w:cs="Arial"/>
                <w:lang w:val="sl-SI"/>
              </w:rPr>
              <w:t>2</w:t>
            </w:r>
            <w:r w:rsidR="004C38E2" w:rsidRPr="008B7C42">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8B7C42" w:rsidRDefault="00E02FEF" w:rsidP="009236A3">
            <w:pPr>
              <w:keepNext/>
              <w:keepLines/>
              <w:widowControl w:val="0"/>
              <w:spacing w:line="276" w:lineRule="auto"/>
              <w:ind w:left="37" w:right="9"/>
              <w:contextualSpacing/>
              <w:rPr>
                <w:rFonts w:ascii="Arial" w:eastAsia="Arial" w:hAnsi="Arial" w:cs="Arial"/>
                <w:lang w:val="sl-SI"/>
              </w:rPr>
            </w:pPr>
            <w:r w:rsidRPr="008B7C42">
              <w:rPr>
                <w:rFonts w:ascii="Arial" w:eastAsia="Arial" w:hAnsi="Arial" w:cs="Arial"/>
                <w:lang w:val="sl-SI"/>
              </w:rPr>
              <w:t xml:space="preserve">100% po </w:t>
            </w:r>
            <w:r w:rsidR="00A31DBC" w:rsidRPr="008B7C42">
              <w:rPr>
                <w:rFonts w:ascii="Arial" w:eastAsia="Arial" w:hAnsi="Arial" w:cs="Arial"/>
                <w:lang w:val="sl-SI"/>
              </w:rPr>
              <w:t>prevzemu</w:t>
            </w:r>
            <w:r w:rsidRPr="008B7C42">
              <w:rPr>
                <w:rFonts w:ascii="Arial" w:eastAsia="Arial" w:hAnsi="Arial" w:cs="Arial"/>
                <w:lang w:val="sl-SI"/>
              </w:rPr>
              <w:t xml:space="preserve"> PZI - v roku 30 dni od izstavljenega računa za opravljene storitve</w:t>
            </w:r>
          </w:p>
        </w:tc>
      </w:tr>
      <w:tr w:rsidR="00965737" w:rsidRPr="00EE6259" w14:paraId="08D14F4D" w14:textId="77777777" w:rsidTr="00A31DBC">
        <w:trPr>
          <w:trHeight w:hRule="exact" w:val="47"/>
        </w:trPr>
        <w:tc>
          <w:tcPr>
            <w:tcW w:w="651" w:type="dxa"/>
            <w:vMerge/>
          </w:tcPr>
          <w:p w14:paraId="697DD568"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8B7C42"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8B7C42" w:rsidRDefault="00965737" w:rsidP="009510EE">
            <w:pPr>
              <w:keepNext/>
              <w:keepLines/>
              <w:widowControl w:val="0"/>
              <w:spacing w:line="276" w:lineRule="auto"/>
              <w:ind w:right="9"/>
              <w:contextualSpacing/>
              <w:rPr>
                <w:rFonts w:ascii="Arial" w:eastAsia="Arial" w:hAnsi="Arial" w:cs="Arial"/>
                <w:lang w:val="sl-SI"/>
              </w:rPr>
            </w:pPr>
          </w:p>
        </w:tc>
      </w:tr>
      <w:tr w:rsidR="00965737" w:rsidRPr="008B7C42"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96A45C7" w:rsidR="00965737" w:rsidRPr="008B7C42" w:rsidRDefault="00EE6259" w:rsidP="002905E4">
            <w:pPr>
              <w:keepNext/>
              <w:keepLines/>
              <w:widowControl w:val="0"/>
              <w:spacing w:line="276" w:lineRule="auto"/>
              <w:ind w:right="9"/>
              <w:contextualSpacing/>
              <w:jc w:val="both"/>
              <w:rPr>
                <w:rFonts w:ascii="Arial" w:eastAsia="Arial" w:hAnsi="Arial" w:cs="Arial"/>
                <w:lang w:val="sl-SI"/>
              </w:rPr>
            </w:pPr>
            <w:r w:rsidRPr="00EE6259">
              <w:rPr>
                <w:rFonts w:ascii="Arial" w:eastAsia="Arial" w:hAnsi="Arial" w:cs="Arial"/>
                <w:b/>
                <w:u w:color="000000"/>
                <w:lang w:val="sl-SI"/>
              </w:rPr>
              <w:t>Nakup, implementacija, garancijsko vzdrževanje in redno vzdrževanje</w:t>
            </w:r>
          </w:p>
        </w:tc>
      </w:tr>
      <w:tr w:rsidR="00965737" w:rsidRPr="00EE6259"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8B7C42" w:rsidRDefault="00A73133" w:rsidP="002905E4">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8B7C42"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8B7C42">
              <w:rPr>
                <w:rFonts w:ascii="Arial" w:eastAsia="Arial" w:hAnsi="Arial" w:cs="Arial"/>
                <w:bCs/>
                <w:u w:color="000000"/>
                <w:lang w:val="sl-SI"/>
              </w:rPr>
              <w:t>Implementacija</w:t>
            </w:r>
            <w:r w:rsidR="009236A3" w:rsidRPr="008B7C42">
              <w:rPr>
                <w:rFonts w:ascii="Arial" w:eastAsia="Arial" w:hAnsi="Arial" w:cs="Arial"/>
                <w:bCs/>
                <w:u w:color="000000"/>
                <w:lang w:val="sl-SI"/>
              </w:rPr>
              <w:t xml:space="preserve"> z vključeno garancijo</w:t>
            </w:r>
            <w:r w:rsidR="005158CF" w:rsidRPr="008B7C42">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158376D5" w:rsidR="00965737"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 xml:space="preserve">Implementacija </w:t>
            </w:r>
            <w:r w:rsidR="009236A3" w:rsidRPr="008B7C42">
              <w:rPr>
                <w:rFonts w:ascii="Arial" w:eastAsia="Arial" w:hAnsi="Arial" w:cs="Arial"/>
                <w:lang w:val="sl-SI"/>
              </w:rPr>
              <w:t xml:space="preserve">do </w:t>
            </w:r>
            <w:r w:rsidR="00050247" w:rsidRPr="008B7C42">
              <w:rPr>
                <w:rFonts w:ascii="Arial" w:eastAsia="Arial" w:hAnsi="Arial" w:cs="Arial"/>
                <w:lang w:val="sl-SI"/>
              </w:rPr>
              <w:t>30. 6. 2026.</w:t>
            </w:r>
          </w:p>
          <w:p w14:paraId="54340333" w14:textId="77777777"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8B7C42" w:rsidRDefault="00C67768" w:rsidP="009236A3">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EE6259" w:rsidRDefault="00E02FEF"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 xml:space="preserve">100% po </w:t>
            </w:r>
            <w:r w:rsidR="004C38E2" w:rsidRPr="008B7C42">
              <w:rPr>
                <w:rFonts w:ascii="Arial" w:eastAsia="Arial" w:hAnsi="Arial" w:cs="Arial"/>
                <w:sz w:val="18"/>
                <w:szCs w:val="18"/>
                <w:lang w:val="sl-SI"/>
              </w:rPr>
              <w:t xml:space="preserve">prevzemu </w:t>
            </w:r>
            <w:r w:rsidR="00A31DBC" w:rsidRPr="008B7C42">
              <w:rPr>
                <w:rFonts w:ascii="Arial" w:eastAsia="Arial" w:hAnsi="Arial" w:cs="Arial"/>
                <w:sz w:val="18"/>
                <w:szCs w:val="18"/>
                <w:lang w:val="sl-SI"/>
              </w:rPr>
              <w:t xml:space="preserve">- </w:t>
            </w:r>
            <w:r w:rsidRPr="008B7C42">
              <w:rPr>
                <w:rFonts w:ascii="Arial" w:eastAsia="Arial" w:hAnsi="Arial" w:cs="Arial"/>
                <w:sz w:val="18"/>
                <w:szCs w:val="18"/>
                <w:lang w:val="sl-SI"/>
              </w:rPr>
              <w:t>v roku 30 dni od izstavljenega računa za opravljene storitve</w:t>
            </w:r>
          </w:p>
          <w:p w14:paraId="1FCF79D1" w14:textId="77777777"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8B7C42"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EE6259"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8B7C42" w:rsidRDefault="00A31DBC" w:rsidP="00A31DBC">
            <w:pPr>
              <w:keepNext/>
              <w:keepLines/>
              <w:widowControl w:val="0"/>
              <w:spacing w:before="57" w:line="276" w:lineRule="auto"/>
              <w:ind w:left="85" w:right="44"/>
              <w:contextualSpacing/>
              <w:jc w:val="both"/>
              <w:rPr>
                <w:rFonts w:ascii="Arial" w:eastAsia="Arial" w:hAnsi="Arial" w:cs="Arial"/>
                <w:lang w:val="sl-SI"/>
              </w:rPr>
            </w:pPr>
            <w:r w:rsidRPr="008B7C42">
              <w:rPr>
                <w:rFonts w:ascii="Arial" w:eastAsia="Arial" w:hAnsi="Arial" w:cs="Arial"/>
                <w:lang w:val="sl-SI"/>
              </w:rPr>
              <w:t>Licence za razvojno in testno okolje vključenim vzdrževanjem in podporo za obdobje 42 mesecev</w:t>
            </w:r>
          </w:p>
          <w:p w14:paraId="0C2780A5" w14:textId="030F6B5F"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PZI</w:t>
            </w:r>
          </w:p>
          <w:p w14:paraId="627EE745" w14:textId="5889B6C8" w:rsidR="00A31DBC" w:rsidRPr="008B7C42"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EE6259" w:rsidRDefault="00A31DBC" w:rsidP="00A31DBC">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97B3E26" w14:textId="4BCA07C6" w:rsidR="00A31DBC" w:rsidRPr="008B7C42"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EE6259"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lang w:val="sl-SI"/>
              </w:rPr>
              <w:t>Licence za produkcijsko okolje z vključenim vzdrževanjem in podporo za obdobje 3</w:t>
            </w:r>
            <w:r w:rsidR="00352B78" w:rsidRPr="008B7C42">
              <w:rPr>
                <w:rFonts w:ascii="Arial" w:eastAsia="Arial" w:hAnsi="Arial" w:cs="Arial"/>
                <w:lang w:val="sl-SI"/>
              </w:rPr>
              <w:t>7</w:t>
            </w:r>
            <w:r w:rsidRPr="008B7C42">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8B7C42" w:rsidRDefault="00352B78" w:rsidP="00352B78">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Licence dodeljene in aktivirane v roku 5 delovnih dni po prevzemu testnega okolja</w:t>
            </w:r>
          </w:p>
          <w:p w14:paraId="5AE5D3C2" w14:textId="77777777"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EE6259" w:rsidRDefault="00352B78" w:rsidP="00352B78">
            <w:pPr>
              <w:keepNext/>
              <w:keepLines/>
              <w:widowControl w:val="0"/>
              <w:spacing w:before="57" w:line="276" w:lineRule="auto"/>
              <w:ind w:left="37" w:right="101"/>
              <w:contextualSpacing/>
              <w:rPr>
                <w:rFonts w:ascii="Arial" w:hAnsi="Arial" w:cs="Arial"/>
                <w:sz w:val="18"/>
                <w:szCs w:val="18"/>
                <w:lang w:val="pl-PL"/>
              </w:rPr>
            </w:pPr>
            <w:r w:rsidRPr="008B7C42">
              <w:rPr>
                <w:rFonts w:ascii="Arial" w:eastAsia="Arial" w:hAnsi="Arial" w:cs="Arial"/>
                <w:sz w:val="18"/>
                <w:szCs w:val="18"/>
                <w:lang w:val="sl-SI"/>
              </w:rPr>
              <w:t>100% po prevzemu - v roku 30 dni od izstavljenega računa za opravljene storitve</w:t>
            </w:r>
          </w:p>
          <w:p w14:paraId="3DF99C15" w14:textId="77777777" w:rsidR="00A31DBC" w:rsidRPr="008B7C42"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EE6259"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8B7C42"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8B7C42">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8B7C42" w:rsidRDefault="00A31DBC" w:rsidP="00A31DBC">
            <w:pPr>
              <w:keepNext/>
              <w:keepLines/>
              <w:widowControl w:val="0"/>
              <w:spacing w:before="57" w:line="276" w:lineRule="auto"/>
              <w:ind w:left="90" w:right="97"/>
              <w:contextualSpacing/>
              <w:jc w:val="both"/>
              <w:rPr>
                <w:rFonts w:ascii="Arial" w:eastAsia="Arial" w:hAnsi="Arial" w:cs="Arial"/>
                <w:lang w:val="sl-SI"/>
              </w:rPr>
            </w:pPr>
            <w:r w:rsidRPr="008B7C42">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EE6259" w:rsidRDefault="00A31DBC" w:rsidP="00A31DBC">
            <w:pPr>
              <w:pStyle w:val="CommentText"/>
              <w:numPr>
                <w:ilvl w:val="0"/>
                <w:numId w:val="5"/>
              </w:numPr>
              <w:ind w:left="37" w:right="101"/>
              <w:jc w:val="both"/>
              <w:rPr>
                <w:rFonts w:ascii="Arial" w:hAnsi="Arial" w:cs="Arial"/>
                <w:sz w:val="18"/>
                <w:szCs w:val="18"/>
                <w:lang w:val="pl-PL"/>
              </w:rPr>
            </w:pPr>
            <w:r w:rsidRPr="008B7C42">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8B7C42"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EE6259"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8B7C42" w:rsidRDefault="00A31DBC" w:rsidP="00A31DBC">
            <w:pPr>
              <w:keepNext/>
              <w:keepLines/>
              <w:widowControl w:val="0"/>
              <w:spacing w:before="5" w:line="276" w:lineRule="auto"/>
              <w:ind w:right="9"/>
              <w:contextualSpacing/>
              <w:jc w:val="both"/>
              <w:rPr>
                <w:rFonts w:ascii="Arial" w:eastAsia="Arial" w:hAnsi="Arial" w:cs="Arial"/>
                <w:lang w:val="sl-SI"/>
              </w:rPr>
            </w:pPr>
            <w:r w:rsidRPr="008B7C42">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hAnsi="Arial" w:cs="Arial"/>
                <w:b/>
                <w:bCs/>
                <w:lang w:val="sl-SI"/>
              </w:rPr>
              <w:t>Dodatne storitve - D</w:t>
            </w:r>
            <w:r w:rsidRPr="008B7C42">
              <w:rPr>
                <w:rFonts w:ascii="Arial" w:eastAsia="Arial" w:hAnsi="Arial" w:cs="Arial"/>
                <w:b/>
                <w:bCs/>
                <w:lang w:val="sl-SI"/>
              </w:rPr>
              <w:t>o</w:t>
            </w:r>
            <w:r w:rsidRPr="008B7C42">
              <w:rPr>
                <w:rFonts w:ascii="Arial" w:eastAsia="Arial" w:hAnsi="Arial" w:cs="Arial"/>
                <w:b/>
                <w:lang w:val="sl-SI"/>
              </w:rPr>
              <w:t>polnilno vzdrževanje (po dejanski porabi)</w:t>
            </w:r>
          </w:p>
        </w:tc>
      </w:tr>
      <w:tr w:rsidR="00A31DBC" w:rsidRPr="00EE6259"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8B7C42" w:rsidRDefault="00A31DBC" w:rsidP="00A31DBC">
            <w:pPr>
              <w:keepNext/>
              <w:keepLines/>
              <w:widowControl w:val="0"/>
              <w:spacing w:before="57" w:line="276" w:lineRule="auto"/>
              <w:ind w:right="9"/>
              <w:contextualSpacing/>
              <w:jc w:val="both"/>
              <w:rPr>
                <w:rFonts w:ascii="Arial" w:eastAsia="Arial" w:hAnsi="Arial" w:cs="Arial"/>
                <w:lang w:val="sl-SI"/>
              </w:rPr>
            </w:pPr>
            <w:r w:rsidRPr="008B7C42">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8B7C42"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8B7C42">
              <w:rPr>
                <w:rFonts w:ascii="Arial" w:eastAsia="Arial" w:hAnsi="Arial" w:cs="Arial"/>
                <w:lang w:val="sl-SI"/>
              </w:rPr>
              <w:t>Plačilo dejansko realiziranih ur za opravljene storitve – v roku 30 dni od izstavljenega računa</w:t>
            </w:r>
          </w:p>
          <w:p w14:paraId="6D11B47E" w14:textId="77777777" w:rsidR="00A31DBC" w:rsidRPr="008B7C42"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navedenih</w:t>
      </w:r>
      <w:r w:rsidRPr="008B7C42">
        <w:rPr>
          <w:rFonts w:ascii="Arial" w:eastAsia="Arial" w:hAnsi="Arial" w:cs="Arial"/>
          <w:spacing w:val="-1"/>
          <w:lang w:val="sl-SI"/>
        </w:rPr>
        <w:t xml:space="preserve"> </w:t>
      </w:r>
      <w:r w:rsidRPr="008B7C42">
        <w:rPr>
          <w:rFonts w:ascii="Arial" w:eastAsia="Arial" w:hAnsi="Arial" w:cs="Arial"/>
          <w:lang w:val="sl-SI"/>
        </w:rPr>
        <w:t>datumov</w:t>
      </w:r>
      <w:r w:rsidRPr="008B7C42">
        <w:rPr>
          <w:rFonts w:ascii="Arial" w:eastAsia="Arial" w:hAnsi="Arial" w:cs="Arial"/>
          <w:spacing w:val="-1"/>
          <w:lang w:val="sl-SI"/>
        </w:rPr>
        <w:t xml:space="preserve"> </w:t>
      </w:r>
      <w:r w:rsidRPr="008B7C42">
        <w:rPr>
          <w:rFonts w:ascii="Arial" w:eastAsia="Arial" w:hAnsi="Arial" w:cs="Arial"/>
          <w:lang w:val="sl-SI"/>
        </w:rPr>
        <w:t>opraviti</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pogodbene</w:t>
      </w:r>
      <w:r w:rsidRPr="008B7C42">
        <w:rPr>
          <w:rFonts w:ascii="Arial" w:eastAsia="Arial" w:hAnsi="Arial" w:cs="Arial"/>
          <w:spacing w:val="-1"/>
          <w:lang w:val="sl-SI"/>
        </w:rPr>
        <w:t xml:space="preserve"> </w:t>
      </w:r>
      <w:r w:rsidRPr="008B7C42">
        <w:rPr>
          <w:rFonts w:ascii="Arial" w:eastAsia="Arial" w:hAnsi="Arial" w:cs="Arial"/>
          <w:lang w:val="sl-SI"/>
        </w:rPr>
        <w:t>obveznosti</w:t>
      </w:r>
      <w:r w:rsidR="00834A71" w:rsidRPr="008B7C42">
        <w:rPr>
          <w:rFonts w:ascii="Arial" w:eastAsia="Arial" w:hAnsi="Arial" w:cs="Arial"/>
          <w:lang w:val="sl-SI"/>
        </w:rPr>
        <w:t>.</w:t>
      </w:r>
    </w:p>
    <w:p w14:paraId="2146708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8B7C42" w:rsidRDefault="00A73133" w:rsidP="005158C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Istočasno</w:t>
      </w:r>
      <w:r w:rsidRPr="008B7C42">
        <w:rPr>
          <w:rFonts w:ascii="Arial" w:eastAsia="Arial" w:hAnsi="Arial" w:cs="Arial"/>
          <w:spacing w:val="-12"/>
          <w:lang w:val="sl-SI"/>
        </w:rPr>
        <w:t xml:space="preserve"> </w:t>
      </w:r>
      <w:r w:rsidRPr="008B7C42">
        <w:rPr>
          <w:rFonts w:ascii="Arial" w:eastAsia="Arial" w:hAnsi="Arial" w:cs="Arial"/>
          <w:lang w:val="sl-SI"/>
        </w:rPr>
        <w:t>z</w:t>
      </w:r>
      <w:r w:rsidRPr="008B7C42">
        <w:rPr>
          <w:rFonts w:ascii="Arial" w:eastAsia="Arial" w:hAnsi="Arial" w:cs="Arial"/>
          <w:spacing w:val="-12"/>
          <w:lang w:val="sl-SI"/>
        </w:rPr>
        <w:t xml:space="preserve"> </w:t>
      </w:r>
      <w:r w:rsidRPr="008B7C42">
        <w:rPr>
          <w:rFonts w:ascii="Arial" w:eastAsia="Arial" w:hAnsi="Arial" w:cs="Arial"/>
          <w:lang w:val="sl-SI"/>
        </w:rPr>
        <w:t>instalacijo</w:t>
      </w:r>
      <w:r w:rsidRPr="008B7C42">
        <w:rPr>
          <w:rFonts w:ascii="Arial" w:eastAsia="Arial" w:hAnsi="Arial" w:cs="Arial"/>
          <w:spacing w:val="-12"/>
          <w:lang w:val="sl-SI"/>
        </w:rPr>
        <w:t xml:space="preserve"> </w:t>
      </w:r>
      <w:r w:rsidRPr="008B7C42">
        <w:rPr>
          <w:rFonts w:ascii="Arial" w:eastAsia="Arial" w:hAnsi="Arial" w:cs="Arial"/>
          <w:lang w:val="sl-SI"/>
        </w:rPr>
        <w:t>programske</w:t>
      </w:r>
      <w:r w:rsidRPr="008B7C42">
        <w:rPr>
          <w:rFonts w:ascii="Arial" w:eastAsia="Arial" w:hAnsi="Arial" w:cs="Arial"/>
          <w:spacing w:val="-12"/>
          <w:lang w:val="sl-SI"/>
        </w:rPr>
        <w:t xml:space="preserve"> </w:t>
      </w:r>
      <w:r w:rsidRPr="008B7C42">
        <w:rPr>
          <w:rFonts w:ascii="Arial" w:eastAsia="Arial" w:hAnsi="Arial" w:cs="Arial"/>
          <w:lang w:val="sl-SI"/>
        </w:rPr>
        <w:t>opreme</w:t>
      </w:r>
      <w:r w:rsidRPr="008B7C42">
        <w:rPr>
          <w:rFonts w:ascii="Arial" w:eastAsia="Arial" w:hAnsi="Arial" w:cs="Arial"/>
          <w:spacing w:val="-12"/>
          <w:lang w:val="sl-SI"/>
        </w:rPr>
        <w:t xml:space="preserve"> </w:t>
      </w:r>
      <w:r w:rsidRPr="008B7C42">
        <w:rPr>
          <w:rFonts w:ascii="Arial" w:eastAsia="Arial" w:hAnsi="Arial" w:cs="Arial"/>
          <w:lang w:val="sl-SI"/>
        </w:rPr>
        <w:t>mora</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2"/>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izročiti</w:t>
      </w:r>
      <w:r w:rsidRPr="008B7C42">
        <w:rPr>
          <w:rFonts w:ascii="Arial" w:eastAsia="Arial" w:hAnsi="Arial" w:cs="Arial"/>
          <w:spacing w:val="-12"/>
          <w:lang w:val="sl-SI"/>
        </w:rPr>
        <w:t xml:space="preserve"> </w:t>
      </w:r>
      <w:r w:rsidRPr="008B7C42">
        <w:rPr>
          <w:rFonts w:ascii="Arial" w:eastAsia="Arial" w:hAnsi="Arial" w:cs="Arial"/>
          <w:lang w:val="sl-SI"/>
        </w:rPr>
        <w:t>tudi</w:t>
      </w:r>
      <w:r w:rsidRPr="008B7C42">
        <w:rPr>
          <w:rFonts w:ascii="Arial" w:eastAsia="Arial" w:hAnsi="Arial" w:cs="Arial"/>
          <w:spacing w:val="-12"/>
          <w:lang w:val="sl-SI"/>
        </w:rPr>
        <w:t xml:space="preserve"> </w:t>
      </w:r>
      <w:r w:rsidRPr="008B7C42">
        <w:rPr>
          <w:rFonts w:ascii="Arial" w:eastAsia="Arial" w:hAnsi="Arial" w:cs="Arial"/>
          <w:lang w:val="sl-SI"/>
        </w:rPr>
        <w:t>vso</w:t>
      </w:r>
      <w:r w:rsidRPr="008B7C42">
        <w:rPr>
          <w:rFonts w:ascii="Arial" w:eastAsia="Arial" w:hAnsi="Arial" w:cs="Arial"/>
          <w:spacing w:val="-12"/>
          <w:lang w:val="sl-SI"/>
        </w:rPr>
        <w:t xml:space="preserve"> </w:t>
      </w:r>
      <w:r w:rsidRPr="008B7C42">
        <w:rPr>
          <w:rFonts w:ascii="Arial" w:eastAsia="Arial" w:hAnsi="Arial" w:cs="Arial"/>
          <w:lang w:val="sl-SI"/>
        </w:rPr>
        <w:t>relevantno</w:t>
      </w:r>
      <w:r w:rsidRPr="008B7C42">
        <w:rPr>
          <w:rFonts w:ascii="Arial" w:eastAsia="Arial" w:hAnsi="Arial" w:cs="Arial"/>
          <w:spacing w:val="-12"/>
          <w:lang w:val="sl-SI"/>
        </w:rPr>
        <w:t xml:space="preserve"> </w:t>
      </w:r>
      <w:r w:rsidRPr="008B7C42">
        <w:rPr>
          <w:rFonts w:ascii="Arial" w:eastAsia="Arial" w:hAnsi="Arial" w:cs="Arial"/>
          <w:lang w:val="sl-SI"/>
        </w:rPr>
        <w:t>tehničn</w:t>
      </w:r>
      <w:r w:rsidR="005158CF" w:rsidRPr="008B7C42">
        <w:rPr>
          <w:rFonts w:ascii="Arial" w:eastAsia="Arial" w:hAnsi="Arial" w:cs="Arial"/>
          <w:lang w:val="sl-SI"/>
        </w:rPr>
        <w:t xml:space="preserve">o </w:t>
      </w:r>
      <w:r w:rsidRPr="008B7C42">
        <w:rPr>
          <w:rFonts w:ascii="Arial" w:eastAsia="Arial" w:hAnsi="Arial" w:cs="Arial"/>
          <w:lang w:val="sl-SI"/>
        </w:rPr>
        <w:t>dokumentacijo ter navodila za uporabo v slovenskem jeziku</w:t>
      </w:r>
      <w:r w:rsidR="00545AEF" w:rsidRPr="008B7C42">
        <w:rPr>
          <w:rFonts w:ascii="Arial" w:eastAsia="Arial" w:hAnsi="Arial" w:cs="Arial"/>
          <w:lang w:val="sl-SI"/>
        </w:rPr>
        <w:t xml:space="preserve">. </w:t>
      </w:r>
      <w:r w:rsidRPr="008B7C42">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Izvajalec</w:t>
      </w:r>
      <w:r w:rsidRPr="008B7C42">
        <w:rPr>
          <w:rFonts w:ascii="Arial" w:eastAsia="Arial" w:hAnsi="Arial" w:cs="Arial"/>
          <w:spacing w:val="-8"/>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dolžan</w:t>
      </w:r>
      <w:r w:rsidRPr="008B7C42">
        <w:rPr>
          <w:rFonts w:ascii="Arial" w:eastAsia="Arial" w:hAnsi="Arial" w:cs="Arial"/>
          <w:spacing w:val="-8"/>
          <w:lang w:val="sl-SI"/>
        </w:rPr>
        <w:t xml:space="preserve"> </w:t>
      </w:r>
      <w:r w:rsidRPr="008B7C42">
        <w:rPr>
          <w:rFonts w:ascii="Arial" w:eastAsia="Arial" w:hAnsi="Arial" w:cs="Arial"/>
          <w:lang w:val="sl-SI"/>
        </w:rPr>
        <w:t>naročnika</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8"/>
          <w:lang w:val="sl-SI"/>
        </w:rPr>
        <w:t xml:space="preserve"> </w:t>
      </w:r>
      <w:r w:rsidRPr="008B7C42">
        <w:rPr>
          <w:rFonts w:ascii="Arial" w:eastAsia="Arial" w:hAnsi="Arial" w:cs="Arial"/>
          <w:lang w:val="sl-SI"/>
        </w:rPr>
        <w:t>nastopu</w:t>
      </w:r>
      <w:r w:rsidRPr="008B7C42">
        <w:rPr>
          <w:rFonts w:ascii="Arial" w:eastAsia="Arial" w:hAnsi="Arial" w:cs="Arial"/>
          <w:spacing w:val="-8"/>
          <w:lang w:val="sl-SI"/>
        </w:rPr>
        <w:t xml:space="preserve"> </w:t>
      </w:r>
      <w:r w:rsidRPr="008B7C42">
        <w:rPr>
          <w:rFonts w:ascii="Arial" w:eastAsia="Arial" w:hAnsi="Arial" w:cs="Arial"/>
          <w:lang w:val="sl-SI"/>
        </w:rPr>
        <w:t>takih</w:t>
      </w:r>
      <w:r w:rsidRPr="008B7C42">
        <w:rPr>
          <w:rFonts w:ascii="Arial" w:eastAsia="Arial" w:hAnsi="Arial" w:cs="Arial"/>
          <w:spacing w:val="-8"/>
          <w:lang w:val="sl-SI"/>
        </w:rPr>
        <w:t xml:space="preserve"> </w:t>
      </w:r>
      <w:r w:rsidRPr="008B7C42">
        <w:rPr>
          <w:rFonts w:ascii="Arial" w:eastAsia="Arial" w:hAnsi="Arial" w:cs="Arial"/>
          <w:lang w:val="sl-SI"/>
        </w:rPr>
        <w:t>okoliščin</w:t>
      </w:r>
      <w:r w:rsidRPr="008B7C42">
        <w:rPr>
          <w:rFonts w:ascii="Arial" w:eastAsia="Arial" w:hAnsi="Arial" w:cs="Arial"/>
          <w:spacing w:val="-8"/>
          <w:lang w:val="sl-SI"/>
        </w:rPr>
        <w:t xml:space="preserve"> </w:t>
      </w:r>
      <w:r w:rsidRPr="008B7C42">
        <w:rPr>
          <w:rFonts w:ascii="Arial" w:eastAsia="Arial" w:hAnsi="Arial" w:cs="Arial"/>
          <w:lang w:val="sl-SI"/>
        </w:rPr>
        <w:t>nemudoma obvestiti.</w:t>
      </w:r>
    </w:p>
    <w:p w14:paraId="19D8A24C"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7.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0E873C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(projektno vodenje)</w:t>
      </w:r>
    </w:p>
    <w:p w14:paraId="10AE4BC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zagotovil</w:t>
      </w:r>
      <w:r w:rsidRPr="008B7C42">
        <w:rPr>
          <w:rFonts w:ascii="Arial" w:eastAsia="Arial" w:hAnsi="Arial" w:cs="Arial"/>
          <w:spacing w:val="-6"/>
          <w:lang w:val="sl-SI"/>
        </w:rPr>
        <w:t xml:space="preserve"> </w:t>
      </w:r>
      <w:r w:rsidRPr="008B7C42">
        <w:rPr>
          <w:rFonts w:ascii="Arial" w:eastAsia="Arial" w:hAnsi="Arial" w:cs="Arial"/>
          <w:lang w:val="sl-SI"/>
        </w:rPr>
        <w:t>projektn</w:t>
      </w:r>
      <w:r w:rsidR="51286332" w:rsidRPr="008B7C42">
        <w:rPr>
          <w:rFonts w:ascii="Arial" w:eastAsia="Arial" w:hAnsi="Arial" w:cs="Arial"/>
          <w:lang w:val="sl-SI"/>
        </w:rPr>
        <w:t>o vodenje</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imenu</w:t>
      </w:r>
      <w:r w:rsidR="02F10546" w:rsidRPr="008B7C42">
        <w:rPr>
          <w:rFonts w:ascii="Arial" w:eastAsia="Arial" w:hAnsi="Arial" w:cs="Arial"/>
          <w:lang w:val="sl-SI"/>
        </w:rPr>
        <w:t xml:space="preserve"> </w:t>
      </w:r>
      <w:r w:rsidRPr="008B7C42">
        <w:rPr>
          <w:rFonts w:ascii="Arial" w:eastAsia="Arial" w:hAnsi="Arial" w:cs="Arial"/>
          <w:lang w:val="sl-SI"/>
        </w:rPr>
        <w:t>naročnika koordiniral in vodil projekt</w:t>
      </w:r>
      <w:r w:rsidR="00946D26" w:rsidRPr="008B7C42">
        <w:rPr>
          <w:rFonts w:ascii="Arial" w:eastAsia="Arial" w:hAnsi="Arial" w:cs="Arial"/>
          <w:lang w:val="sl-SI"/>
        </w:rPr>
        <w:t xml:space="preserve"> (izvajalec za sklop 4)</w:t>
      </w:r>
      <w:r w:rsidRPr="008B7C42">
        <w:rPr>
          <w:rFonts w:ascii="Arial" w:eastAsia="Arial" w:hAnsi="Arial" w:cs="Arial"/>
          <w:lang w:val="sl-SI"/>
        </w:rPr>
        <w:t>.</w:t>
      </w:r>
    </w:p>
    <w:p w14:paraId="2D0D90D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bo izvajal predmet te pogodbe </w:t>
      </w:r>
      <w:r w:rsidR="00946D26" w:rsidRPr="008B7C42">
        <w:rPr>
          <w:rFonts w:ascii="Arial" w:eastAsia="Arial" w:hAnsi="Arial" w:cs="Arial"/>
          <w:lang w:val="sl-SI"/>
        </w:rPr>
        <w:t xml:space="preserve">z </w:t>
      </w:r>
      <w:r w:rsidR="005158CF" w:rsidRPr="008B7C42">
        <w:rPr>
          <w:rFonts w:ascii="Arial" w:eastAsia="Arial" w:hAnsi="Arial" w:cs="Arial"/>
          <w:lang w:val="sl-SI"/>
        </w:rPr>
        <w:t>vodjo</w:t>
      </w:r>
      <w:r w:rsidRPr="008B7C42">
        <w:rPr>
          <w:rFonts w:ascii="Arial" w:eastAsia="Arial" w:hAnsi="Arial" w:cs="Arial"/>
          <w:lang w:val="sl-SI"/>
        </w:rPr>
        <w:t xml:space="preserve"> projekta, ki </w:t>
      </w:r>
      <w:r w:rsidR="005158CF" w:rsidRPr="008B7C42">
        <w:rPr>
          <w:rFonts w:ascii="Arial" w:eastAsia="Arial" w:hAnsi="Arial" w:cs="Arial"/>
          <w:lang w:val="sl-SI"/>
        </w:rPr>
        <w:t>je bil</w:t>
      </w:r>
      <w:r w:rsidRPr="008B7C42">
        <w:rPr>
          <w:rFonts w:ascii="Arial" w:eastAsia="Arial" w:hAnsi="Arial" w:cs="Arial"/>
          <w:lang w:val="sl-SI"/>
        </w:rPr>
        <w:t xml:space="preserve"> imenovan v ponudbi, oziroma bo v primeru </w:t>
      </w:r>
      <w:r w:rsidR="005158CF" w:rsidRPr="008B7C42">
        <w:rPr>
          <w:rFonts w:ascii="Arial" w:eastAsia="Arial" w:hAnsi="Arial" w:cs="Arial"/>
          <w:lang w:val="sl-SI"/>
        </w:rPr>
        <w:t>njegove</w:t>
      </w:r>
      <w:r w:rsidRPr="008B7C42">
        <w:rPr>
          <w:rFonts w:ascii="Arial" w:eastAsia="Arial" w:hAnsi="Arial" w:cs="Arial"/>
          <w:lang w:val="sl-SI"/>
        </w:rPr>
        <w:t xml:space="preserve"> zamenjave</w:t>
      </w:r>
      <w:r w:rsidR="71AB2ADB" w:rsidRPr="008B7C42">
        <w:rPr>
          <w:rFonts w:ascii="Arial" w:eastAsia="Arial" w:hAnsi="Arial" w:cs="Arial"/>
          <w:lang w:val="sl-SI"/>
        </w:rPr>
        <w:t xml:space="preserve"> (ki se lahko izvede zgolj ob soglasju naročnika)</w:t>
      </w:r>
      <w:r w:rsidRPr="008B7C42">
        <w:rPr>
          <w:rFonts w:ascii="Arial" w:eastAsia="Arial" w:hAnsi="Arial" w:cs="Arial"/>
          <w:lang w:val="sl-SI"/>
        </w:rPr>
        <w:t xml:space="preserve"> zagotovil kader, ki bo izpolnjeval pogoje iz razpisne dokumentacije. Vodj</w:t>
      </w:r>
      <w:r w:rsidR="005158CF" w:rsidRPr="008B7C42">
        <w:rPr>
          <w:rFonts w:ascii="Arial" w:eastAsia="Arial" w:hAnsi="Arial" w:cs="Arial"/>
          <w:lang w:val="sl-SI"/>
        </w:rPr>
        <w:t>a</w:t>
      </w:r>
      <w:r w:rsidRPr="008B7C42">
        <w:rPr>
          <w:rFonts w:ascii="Arial" w:eastAsia="Arial" w:hAnsi="Arial" w:cs="Arial"/>
          <w:lang w:val="sl-SI"/>
        </w:rPr>
        <w:t xml:space="preserve"> projekta bo skupaj s projektnim vodjem na strani naročnika</w:t>
      </w:r>
      <w:r w:rsidR="00946D26" w:rsidRPr="008B7C42">
        <w:rPr>
          <w:rFonts w:ascii="Arial" w:eastAsia="Arial" w:hAnsi="Arial" w:cs="Arial"/>
          <w:lang w:val="sl-SI"/>
        </w:rPr>
        <w:t xml:space="preserve"> (izvajalec sklopa 4)</w:t>
      </w:r>
      <w:r w:rsidRPr="008B7C42">
        <w:rPr>
          <w:rFonts w:ascii="Arial" w:eastAsia="Arial" w:hAnsi="Arial" w:cs="Arial"/>
          <w:lang w:val="sl-SI"/>
        </w:rPr>
        <w:t xml:space="preserve"> </w:t>
      </w:r>
      <w:r w:rsidR="005158CF" w:rsidRPr="008B7C42">
        <w:rPr>
          <w:rFonts w:ascii="Arial" w:eastAsia="Arial" w:hAnsi="Arial" w:cs="Arial"/>
          <w:lang w:val="sl-SI"/>
        </w:rPr>
        <w:t>skrbel</w:t>
      </w:r>
      <w:r w:rsidRPr="008B7C42">
        <w:rPr>
          <w:rFonts w:ascii="Arial" w:eastAsia="Arial" w:hAnsi="Arial" w:cs="Arial"/>
          <w:lang w:val="sl-SI"/>
        </w:rPr>
        <w:t xml:space="preserve"> za vodenje projekta na strani izvajalca.</w:t>
      </w:r>
    </w:p>
    <w:p w14:paraId="4F918092" w14:textId="5B2895DE"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8B7C42" w:rsidRDefault="02920CAB"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Izvajalec mora zagotoviti sodelovanje, v ponudbi imenovanih, kadrov za celotno obdobje trajanja pogodbe. </w:t>
      </w:r>
      <w:r w:rsidR="59F5DA47" w:rsidRPr="008B7C42">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8B7C42">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8B7C42" w:rsidRDefault="493AA26C" w:rsidP="00B54D93">
      <w:pPr>
        <w:pStyle w:val="Standard"/>
        <w:rPr>
          <w:rFonts w:ascii="Arial" w:eastAsia="Arial" w:hAnsi="Arial" w:cs="Arial"/>
          <w:color w:val="000000" w:themeColor="text1"/>
          <w:sz w:val="20"/>
          <w:szCs w:val="20"/>
          <w:lang w:val="sl-SI"/>
        </w:rPr>
      </w:pPr>
      <w:r w:rsidRPr="008B7C42">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8B7C42" w:rsidRDefault="00B54D93" w:rsidP="00B54D93">
      <w:pPr>
        <w:pStyle w:val="Standard"/>
        <w:rPr>
          <w:rFonts w:ascii="Arial" w:eastAsia="Arial" w:hAnsi="Arial" w:cs="Arial"/>
          <w:color w:val="000000" w:themeColor="text1"/>
          <w:sz w:val="20"/>
          <w:szCs w:val="20"/>
          <w:lang w:val="sl-SI"/>
        </w:rPr>
      </w:pPr>
    </w:p>
    <w:p w14:paraId="34C32D73"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 xml:space="preserve">8.  </w:t>
      </w:r>
      <w:r w:rsidRPr="008B7C42">
        <w:rPr>
          <w:rFonts w:ascii="Arial" w:eastAsia="Arial" w:hAnsi="Arial" w:cs="Arial"/>
          <w:b/>
          <w:spacing w:val="27"/>
          <w:sz w:val="20"/>
          <w:szCs w:val="20"/>
          <w:lang w:val="sl-SI"/>
        </w:rPr>
        <w:t xml:space="preserve"> </w:t>
      </w:r>
      <w:r w:rsidRPr="008B7C42">
        <w:rPr>
          <w:rFonts w:ascii="Arial" w:eastAsia="Arial" w:hAnsi="Arial" w:cs="Arial"/>
          <w:b/>
          <w:sz w:val="20"/>
          <w:szCs w:val="20"/>
          <w:lang w:val="sl-SI"/>
        </w:rPr>
        <w:t>člen</w:t>
      </w:r>
    </w:p>
    <w:p w14:paraId="01C9DF8B" w14:textId="77777777" w:rsidR="00B54D93" w:rsidRPr="008B7C42" w:rsidRDefault="00A73133" w:rsidP="00B54D93">
      <w:pPr>
        <w:pStyle w:val="Standard"/>
        <w:jc w:val="center"/>
        <w:rPr>
          <w:rFonts w:ascii="Arial" w:eastAsia="Arial" w:hAnsi="Arial" w:cs="Arial"/>
          <w:b/>
          <w:sz w:val="20"/>
          <w:szCs w:val="20"/>
          <w:lang w:val="sl-SI"/>
        </w:rPr>
      </w:pPr>
      <w:r w:rsidRPr="008B7C42">
        <w:rPr>
          <w:rFonts w:ascii="Arial" w:eastAsia="Arial" w:hAnsi="Arial" w:cs="Arial"/>
          <w:b/>
          <w:sz w:val="20"/>
          <w:szCs w:val="20"/>
          <w:lang w:val="sl-SI"/>
        </w:rPr>
        <w:t>(usposabljanje, testiranje in prenos v produkcijsko okolje)</w:t>
      </w:r>
    </w:p>
    <w:p w14:paraId="428D4422" w14:textId="77777777" w:rsidR="00B54D93" w:rsidRPr="008B7C42" w:rsidRDefault="00B54D93" w:rsidP="00B54D93">
      <w:pPr>
        <w:pStyle w:val="Standard"/>
        <w:rPr>
          <w:rFonts w:ascii="Arial" w:eastAsia="Arial" w:hAnsi="Arial" w:cs="Arial"/>
          <w:b/>
          <w:sz w:val="20"/>
          <w:szCs w:val="20"/>
          <w:lang w:val="sl-SI"/>
        </w:rPr>
      </w:pPr>
    </w:p>
    <w:p w14:paraId="40EAA7C6" w14:textId="09E5E25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izvajanja</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tej</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pogodbi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bo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izvajalec</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zagotovil tudi</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strokovno</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usposabljanje naročnikovih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pooblaščenih</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oseb</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samostojno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uporabo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2"/>
          <w:sz w:val="20"/>
          <w:szCs w:val="20"/>
          <w:lang w:val="sl-SI"/>
        </w:rPr>
        <w:t xml:space="preserve"> </w:t>
      </w:r>
      <w:r w:rsidRPr="008B7C42">
        <w:rPr>
          <w:rFonts w:ascii="Arial" w:eastAsia="Arial" w:hAnsi="Arial" w:cs="Arial"/>
          <w:sz w:val="20"/>
          <w:szCs w:val="20"/>
          <w:lang w:val="sl-SI"/>
        </w:rPr>
        <w:t>vzdrževanje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informacijskega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 xml:space="preserve">je določeno v Tehničnih specifikacijah, razdelek </w:t>
      </w:r>
      <w:r w:rsidR="00CB0583" w:rsidRPr="008B7C42">
        <w:rPr>
          <w:rFonts w:ascii="Arial" w:eastAsia="Arial" w:hAnsi="Arial" w:cs="Arial"/>
          <w:sz w:val="20"/>
          <w:szCs w:val="20"/>
          <w:lang w:val="sl-SI"/>
        </w:rPr>
        <w:t>7</w:t>
      </w:r>
      <w:r w:rsidRPr="008B7C42">
        <w:rPr>
          <w:rFonts w:ascii="Arial" w:eastAsia="Arial" w:hAnsi="Arial" w:cs="Arial"/>
          <w:sz w:val="20"/>
          <w:szCs w:val="20"/>
          <w:lang w:val="sl-SI"/>
        </w:rPr>
        <w:t xml:space="preserve">, poglavje </w:t>
      </w:r>
      <w:r w:rsidR="00CB0583" w:rsidRPr="008B7C42">
        <w:rPr>
          <w:rFonts w:ascii="Arial" w:eastAsia="Arial" w:hAnsi="Arial" w:cs="Arial"/>
          <w:sz w:val="20"/>
          <w:szCs w:val="20"/>
          <w:lang w:val="sl-SI"/>
        </w:rPr>
        <w:t>7</w:t>
      </w:r>
      <w:r w:rsidR="00BE2775" w:rsidRPr="008B7C42">
        <w:rPr>
          <w:rFonts w:ascii="Arial" w:eastAsia="Arial" w:hAnsi="Arial" w:cs="Arial"/>
          <w:sz w:val="20"/>
          <w:szCs w:val="20"/>
          <w:lang w:val="sl-SI"/>
        </w:rPr>
        <w:t>.</w:t>
      </w:r>
      <w:r w:rsidR="00CB0583" w:rsidRPr="008B7C42">
        <w:rPr>
          <w:rFonts w:ascii="Arial" w:eastAsia="Arial" w:hAnsi="Arial" w:cs="Arial"/>
          <w:sz w:val="20"/>
          <w:szCs w:val="20"/>
          <w:lang w:val="sl-SI"/>
        </w:rPr>
        <w:t>3</w:t>
      </w:r>
      <w:r w:rsidR="009A3A4B" w:rsidRPr="008B7C42">
        <w:rPr>
          <w:rFonts w:ascii="Arial" w:eastAsia="Arial" w:hAnsi="Arial" w:cs="Arial"/>
          <w:sz w:val="20"/>
          <w:szCs w:val="20"/>
          <w:lang w:val="sl-SI"/>
        </w:rPr>
        <w:t>.3</w:t>
      </w:r>
      <w:r w:rsidR="00946D26" w:rsidRPr="008B7C42">
        <w:rPr>
          <w:rFonts w:ascii="Arial" w:eastAsia="Arial" w:hAnsi="Arial" w:cs="Arial"/>
          <w:sz w:val="20"/>
          <w:szCs w:val="20"/>
          <w:lang w:val="sl-SI"/>
        </w:rPr>
        <w:t>.</w:t>
      </w:r>
      <w:r w:rsidRPr="008B7C42">
        <w:rPr>
          <w:rFonts w:ascii="Arial" w:eastAsia="Arial" w:hAnsi="Arial" w:cs="Arial"/>
          <w:sz w:val="20"/>
          <w:szCs w:val="20"/>
          <w:lang w:val="sl-SI"/>
        </w:rPr>
        <w:t xml:space="preserve"> </w:t>
      </w:r>
      <w:r w:rsidR="00CB0583" w:rsidRPr="008B7C42">
        <w:rPr>
          <w:rFonts w:ascii="Arial" w:eastAsia="Arial" w:hAnsi="Arial" w:cs="Arial"/>
          <w:sz w:val="20"/>
          <w:szCs w:val="20"/>
          <w:lang w:val="sl-SI"/>
        </w:rPr>
        <w:t xml:space="preserve">Uporabniško testiranje in usposabljanje uporabnikov </w:t>
      </w:r>
      <w:r w:rsidRPr="008B7C42">
        <w:rPr>
          <w:rFonts w:ascii="Arial" w:eastAsia="Arial" w:hAnsi="Arial" w:cs="Arial"/>
          <w:sz w:val="20"/>
          <w:szCs w:val="20"/>
          <w:lang w:val="sl-SI"/>
        </w:rPr>
        <w:t>mora biti izvedeno pravočasno in na način, da pooblaščene osebe naročnika</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lahko sodelujejo pri testiranju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prevzemu posameznih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izdelkov 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okviru</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Storitev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skladu s</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tem in 9. členom pogodbe.</w:t>
      </w:r>
    </w:p>
    <w:p w14:paraId="17E5A71D" w14:textId="77777777" w:rsidR="00B54D93" w:rsidRPr="008B7C42" w:rsidRDefault="00B54D93" w:rsidP="00B54D93">
      <w:pPr>
        <w:pStyle w:val="Standard"/>
        <w:rPr>
          <w:rFonts w:ascii="Arial" w:eastAsia="Arial" w:hAnsi="Arial" w:cs="Arial"/>
          <w:sz w:val="20"/>
          <w:szCs w:val="20"/>
          <w:lang w:val="sl-SI"/>
        </w:rPr>
      </w:pPr>
    </w:p>
    <w:p w14:paraId="38DD0A4A" w14:textId="78ABA940" w:rsidR="00B54D93"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 xml:space="preserve">Izvajalec mora v okviru storitev in dogovorjene cene po tej pogodbi izvesti tudi ustrezno </w:t>
      </w:r>
      <w:r w:rsidR="00E46A52" w:rsidRPr="008B7C42">
        <w:rPr>
          <w:rFonts w:ascii="Arial" w:eastAsia="Arial" w:hAnsi="Arial" w:cs="Arial"/>
          <w:sz w:val="20"/>
          <w:szCs w:val="20"/>
          <w:lang w:val="sl-SI"/>
        </w:rPr>
        <w:t xml:space="preserve">preverjanje kvalitete </w:t>
      </w:r>
      <w:r w:rsidRPr="008B7C42">
        <w:rPr>
          <w:rFonts w:ascii="Arial" w:eastAsia="Arial" w:hAnsi="Arial" w:cs="Arial"/>
          <w:sz w:val="20"/>
          <w:szCs w:val="20"/>
          <w:lang w:val="sl-SI"/>
        </w:rPr>
        <w:t>posameznih</w:t>
      </w:r>
      <w:r w:rsidRPr="008B7C42">
        <w:rPr>
          <w:rFonts w:ascii="Arial" w:eastAsia="Arial" w:hAnsi="Arial" w:cs="Arial"/>
          <w:spacing w:val="-3"/>
          <w:sz w:val="20"/>
          <w:szCs w:val="20"/>
          <w:lang w:val="sl-SI"/>
        </w:rPr>
        <w:t xml:space="preserve"> </w:t>
      </w:r>
      <w:r w:rsidR="00E46A52" w:rsidRPr="008B7C42">
        <w:rPr>
          <w:rFonts w:ascii="Arial" w:eastAsia="Arial" w:hAnsi="Arial" w:cs="Arial"/>
          <w:sz w:val="20"/>
          <w:szCs w:val="20"/>
          <w:lang w:val="sl-SI"/>
        </w:rPr>
        <w:t>delovnih paketov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in</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sistema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celote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skladu</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zahtevami</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naročnika,</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kot</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je</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določeno</w:t>
      </w:r>
      <w:r w:rsidRPr="008B7C42">
        <w:rPr>
          <w:rFonts w:ascii="Arial" w:eastAsia="Arial" w:hAnsi="Arial" w:cs="Arial"/>
          <w:spacing w:val="-3"/>
          <w:sz w:val="20"/>
          <w:szCs w:val="20"/>
          <w:lang w:val="sl-SI"/>
        </w:rPr>
        <w:t xml:space="preserve"> </w:t>
      </w:r>
      <w:r w:rsidRPr="008B7C42">
        <w:rPr>
          <w:rFonts w:ascii="Arial" w:eastAsia="Arial" w:hAnsi="Arial" w:cs="Arial"/>
          <w:sz w:val="20"/>
          <w:szCs w:val="20"/>
          <w:lang w:val="sl-SI"/>
        </w:rPr>
        <w:t>v Tehničnih</w:t>
      </w:r>
      <w:r w:rsidRPr="008B7C42">
        <w:rPr>
          <w:rFonts w:ascii="Arial" w:eastAsia="Arial" w:hAnsi="Arial" w:cs="Arial"/>
          <w:spacing w:val="1"/>
          <w:sz w:val="20"/>
          <w:szCs w:val="20"/>
          <w:lang w:val="sl-SI"/>
        </w:rPr>
        <w:t xml:space="preserve"> </w:t>
      </w:r>
      <w:r w:rsidRPr="008B7C42">
        <w:rPr>
          <w:rFonts w:ascii="Arial" w:eastAsia="Arial" w:hAnsi="Arial" w:cs="Arial"/>
          <w:sz w:val="20"/>
          <w:szCs w:val="20"/>
          <w:lang w:val="sl-SI"/>
        </w:rPr>
        <w:t>specifikacijah, razdelek</w:t>
      </w:r>
      <w:r w:rsidR="00CB0583" w:rsidRPr="008B7C42">
        <w:rPr>
          <w:rFonts w:ascii="Arial" w:eastAsia="Arial" w:hAnsi="Arial" w:cs="Arial"/>
          <w:sz w:val="20"/>
          <w:szCs w:val="20"/>
          <w:lang w:val="sl-SI"/>
        </w:rPr>
        <w:t xml:space="preserve">7 </w:t>
      </w:r>
      <w:r w:rsidRPr="008B7C42">
        <w:rPr>
          <w:rFonts w:ascii="Arial" w:eastAsia="Arial" w:hAnsi="Arial" w:cs="Arial"/>
          <w:sz w:val="20"/>
          <w:szCs w:val="20"/>
          <w:lang w:val="sl-SI"/>
        </w:rPr>
        <w:t>poglavje</w:t>
      </w:r>
      <w:r w:rsidRPr="008B7C42">
        <w:rPr>
          <w:rFonts w:ascii="Arial" w:eastAsia="Arial" w:hAnsi="Arial" w:cs="Arial"/>
          <w:spacing w:val="1"/>
          <w:sz w:val="20"/>
          <w:szCs w:val="20"/>
          <w:lang w:val="sl-SI"/>
        </w:rPr>
        <w:t xml:space="preserve"> </w:t>
      </w:r>
      <w:r w:rsidR="00CB0583" w:rsidRPr="008B7C42">
        <w:rPr>
          <w:rFonts w:ascii="Arial" w:eastAsia="Arial" w:hAnsi="Arial" w:cs="Arial"/>
          <w:spacing w:val="1"/>
          <w:sz w:val="20"/>
          <w:szCs w:val="20"/>
          <w:lang w:val="sl-SI"/>
        </w:rPr>
        <w:t xml:space="preserve">7.3.2. </w:t>
      </w:r>
      <w:r w:rsidRPr="008B7C42">
        <w:rPr>
          <w:rFonts w:ascii="Arial" w:eastAsia="Arial" w:hAnsi="Arial" w:cs="Arial"/>
          <w:sz w:val="20"/>
          <w:szCs w:val="20"/>
          <w:lang w:val="sl-SI"/>
        </w:rPr>
        <w:t xml:space="preserve">Vsaka vrsta </w:t>
      </w:r>
      <w:r w:rsidR="00E46A52" w:rsidRPr="008B7C42">
        <w:rPr>
          <w:rFonts w:ascii="Arial" w:eastAsia="Arial" w:hAnsi="Arial" w:cs="Arial"/>
          <w:sz w:val="20"/>
          <w:szCs w:val="20"/>
          <w:lang w:val="sl-SI"/>
        </w:rPr>
        <w:t>preverjanja kvalitete</w:t>
      </w:r>
      <w:r w:rsidRPr="008B7C42">
        <w:rPr>
          <w:rFonts w:ascii="Arial" w:eastAsia="Arial" w:hAnsi="Arial" w:cs="Arial"/>
          <w:sz w:val="20"/>
          <w:szCs w:val="20"/>
          <w:lang w:val="sl-SI"/>
        </w:rPr>
        <w:t xml:space="preserve"> se izvede v več testnih ciklih in za posamezne </w:t>
      </w:r>
      <w:r w:rsidR="00E46A52" w:rsidRPr="008B7C42">
        <w:rPr>
          <w:rFonts w:ascii="Arial" w:eastAsia="Arial" w:hAnsi="Arial" w:cs="Arial"/>
          <w:sz w:val="20"/>
          <w:szCs w:val="20"/>
          <w:lang w:val="sl-SI"/>
        </w:rPr>
        <w:t>delovne pak</w:t>
      </w:r>
      <w:r w:rsidR="00834A71" w:rsidRPr="008B7C42">
        <w:rPr>
          <w:rFonts w:ascii="Arial" w:eastAsia="Arial" w:hAnsi="Arial" w:cs="Arial"/>
          <w:sz w:val="20"/>
          <w:szCs w:val="20"/>
          <w:lang w:val="sl-SI"/>
        </w:rPr>
        <w:t>e</w:t>
      </w:r>
      <w:r w:rsidR="00E46A52" w:rsidRPr="008B7C42">
        <w:rPr>
          <w:rFonts w:ascii="Arial" w:eastAsia="Arial" w:hAnsi="Arial" w:cs="Arial"/>
          <w:sz w:val="20"/>
          <w:szCs w:val="20"/>
          <w:lang w:val="sl-SI"/>
        </w:rPr>
        <w:t>te</w:t>
      </w:r>
      <w:r w:rsidRPr="008B7C42">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8B7C42" w:rsidRDefault="00B54D93" w:rsidP="00B54D93">
      <w:pPr>
        <w:pStyle w:val="Standard"/>
        <w:rPr>
          <w:rFonts w:ascii="Arial" w:eastAsia="Arial" w:hAnsi="Arial" w:cs="Arial"/>
          <w:sz w:val="20"/>
          <w:szCs w:val="20"/>
          <w:lang w:val="sl-SI"/>
        </w:rPr>
      </w:pPr>
    </w:p>
    <w:p w14:paraId="539E965E" w14:textId="420A9636" w:rsidR="00E46A52" w:rsidRPr="008B7C42" w:rsidRDefault="00A73133" w:rsidP="00B54D93">
      <w:pPr>
        <w:pStyle w:val="Standard"/>
        <w:rPr>
          <w:rFonts w:ascii="Arial" w:eastAsia="Arial" w:hAnsi="Arial" w:cs="Arial"/>
          <w:sz w:val="20"/>
          <w:szCs w:val="20"/>
          <w:lang w:val="sl-SI"/>
        </w:rPr>
      </w:pPr>
      <w:r w:rsidRPr="008B7C42">
        <w:rPr>
          <w:rFonts w:ascii="Arial" w:eastAsia="Arial" w:hAnsi="Arial" w:cs="Arial"/>
          <w:sz w:val="20"/>
          <w:szCs w:val="20"/>
          <w:lang w:val="sl-SI"/>
        </w:rPr>
        <w:t>Izvajalec mora naročniku</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zagotoviti tudi vso potrebno podporo in sodelovanje pri testiranju. V primeru, da naročnik</w:t>
      </w:r>
      <w:r w:rsidR="00E46A52" w:rsidRPr="008B7C42">
        <w:rPr>
          <w:rFonts w:ascii="Arial" w:eastAsia="Arial" w:hAnsi="Arial" w:cs="Arial"/>
          <w:sz w:val="20"/>
          <w:szCs w:val="20"/>
          <w:lang w:val="sl-SI"/>
        </w:rPr>
        <w:t xml:space="preserve"> </w:t>
      </w:r>
      <w:r w:rsidRPr="008B7C42">
        <w:rPr>
          <w:rFonts w:ascii="Arial" w:eastAsia="Arial" w:hAnsi="Arial" w:cs="Arial"/>
          <w:sz w:val="20"/>
          <w:szCs w:val="20"/>
          <w:lang w:val="sl-SI"/>
        </w:rPr>
        <w:t>med testiranjem odkrije</w:t>
      </w:r>
      <w:r w:rsidR="00834A71" w:rsidRPr="008B7C42">
        <w:rPr>
          <w:rFonts w:ascii="Arial" w:eastAsia="Arial" w:hAnsi="Arial" w:cs="Arial"/>
          <w:sz w:val="20"/>
          <w:szCs w:val="20"/>
          <w:lang w:val="sl-SI"/>
        </w:rPr>
        <w:t xml:space="preserve"> </w:t>
      </w:r>
      <w:r w:rsidRPr="008B7C42">
        <w:rPr>
          <w:rFonts w:ascii="Arial" w:eastAsia="Arial" w:hAnsi="Arial" w:cs="Arial"/>
          <w:sz w:val="20"/>
          <w:szCs w:val="20"/>
          <w:lang w:val="sl-SI"/>
        </w:rPr>
        <w:t>nedoslednosti ali napake</w:t>
      </w:r>
      <w:r w:rsidR="00E46A52" w:rsidRPr="008B7C42">
        <w:rPr>
          <w:rFonts w:ascii="Arial" w:eastAsia="Arial" w:hAnsi="Arial" w:cs="Arial"/>
          <w:sz w:val="20"/>
          <w:szCs w:val="20"/>
          <w:lang w:val="sl-SI"/>
        </w:rPr>
        <w:t>:</w:t>
      </w:r>
    </w:p>
    <w:p w14:paraId="68E8AAAD" w14:textId="20CD415A" w:rsidR="00E46A52" w:rsidRPr="008B7C42" w:rsidRDefault="00E46A52"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position w:val="1"/>
          <w:lang w:val="sl-SI"/>
        </w:rPr>
        <w:lastRenderedPageBreak/>
        <w:t>mora o</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tem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nemudoma</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obvestiti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izvajalca</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in</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mu</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posredovati</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čim</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bolj</w:t>
      </w:r>
      <w:r w:rsidRPr="008B7C42">
        <w:rPr>
          <w:rFonts w:ascii="Arial" w:eastAsia="Arial" w:hAnsi="Arial" w:cs="Arial"/>
          <w:spacing w:val="13"/>
          <w:position w:val="1"/>
          <w:lang w:val="sl-SI"/>
        </w:rPr>
        <w:t xml:space="preserve"> </w:t>
      </w:r>
      <w:r w:rsidRPr="008B7C42">
        <w:rPr>
          <w:rFonts w:ascii="Arial" w:eastAsia="Arial" w:hAnsi="Arial" w:cs="Arial"/>
          <w:position w:val="1"/>
          <w:lang w:val="sl-SI"/>
        </w:rPr>
        <w:t>podroben</w:t>
      </w:r>
      <w:r w:rsidRPr="008B7C42">
        <w:rPr>
          <w:rFonts w:ascii="Arial" w:eastAsia="Arial" w:hAnsi="Arial" w:cs="Arial"/>
          <w:spacing w:val="12"/>
          <w:position w:val="1"/>
          <w:lang w:val="sl-SI"/>
        </w:rPr>
        <w:t xml:space="preserve"> </w:t>
      </w:r>
      <w:r w:rsidRPr="008B7C42">
        <w:rPr>
          <w:rFonts w:ascii="Arial" w:eastAsia="Arial" w:hAnsi="Arial" w:cs="Arial"/>
          <w:position w:val="1"/>
          <w:lang w:val="sl-SI"/>
        </w:rPr>
        <w:t xml:space="preserve">opis </w:t>
      </w:r>
      <w:r w:rsidRPr="008B7C42">
        <w:rPr>
          <w:rFonts w:ascii="Arial" w:eastAsia="Arial" w:hAnsi="Arial" w:cs="Arial"/>
          <w:lang w:val="sl-SI"/>
        </w:rPr>
        <w:t>neskladnosti ali napake</w:t>
      </w:r>
    </w:p>
    <w:p w14:paraId="78376451" w14:textId="141AF2FE" w:rsidR="00965737" w:rsidRPr="008B7C42" w:rsidRDefault="00A73133"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0"/>
          <w:lang w:val="sl-SI"/>
        </w:rPr>
        <w:t xml:space="preserve"> </w:t>
      </w:r>
      <w:r w:rsidRPr="008B7C42">
        <w:rPr>
          <w:rFonts w:ascii="Arial" w:eastAsia="Arial" w:hAnsi="Arial" w:cs="Arial"/>
          <w:lang w:val="sl-SI"/>
        </w:rPr>
        <w:t>nemudoma</w:t>
      </w:r>
      <w:r w:rsidRPr="008B7C42">
        <w:rPr>
          <w:rFonts w:ascii="Arial" w:eastAsia="Arial" w:hAnsi="Arial" w:cs="Arial"/>
          <w:spacing w:val="-11"/>
          <w:lang w:val="sl-SI"/>
        </w:rPr>
        <w:t xml:space="preserve"> </w:t>
      </w:r>
      <w:r w:rsidRPr="008B7C42">
        <w:rPr>
          <w:rFonts w:ascii="Arial" w:eastAsia="Arial" w:hAnsi="Arial" w:cs="Arial"/>
          <w:lang w:val="sl-SI"/>
        </w:rPr>
        <w:t>pristopi</w:t>
      </w:r>
      <w:r w:rsidRPr="008B7C42">
        <w:rPr>
          <w:rFonts w:ascii="Arial" w:eastAsia="Arial" w:hAnsi="Arial" w:cs="Arial"/>
          <w:spacing w:val="-10"/>
          <w:lang w:val="sl-SI"/>
        </w:rPr>
        <w:t xml:space="preserve"> </w:t>
      </w:r>
      <w:r w:rsidRPr="008B7C42">
        <w:rPr>
          <w:rFonts w:ascii="Arial" w:eastAsia="Arial" w:hAnsi="Arial" w:cs="Arial"/>
          <w:lang w:val="sl-SI"/>
        </w:rPr>
        <w:t>k</w:t>
      </w:r>
      <w:r w:rsidRPr="008B7C42">
        <w:rPr>
          <w:rFonts w:ascii="Arial" w:eastAsia="Arial" w:hAnsi="Arial" w:cs="Arial"/>
          <w:spacing w:val="-11"/>
          <w:lang w:val="sl-SI"/>
        </w:rPr>
        <w:t xml:space="preserve"> </w:t>
      </w:r>
      <w:r w:rsidRPr="008B7C42">
        <w:rPr>
          <w:rFonts w:ascii="Arial" w:eastAsia="Arial" w:hAnsi="Arial" w:cs="Arial"/>
          <w:lang w:val="sl-SI"/>
        </w:rPr>
        <w:t>odpravi</w:t>
      </w:r>
      <w:r w:rsidRPr="008B7C42">
        <w:rPr>
          <w:rFonts w:ascii="Arial" w:eastAsia="Arial" w:hAnsi="Arial" w:cs="Arial"/>
          <w:spacing w:val="-10"/>
          <w:lang w:val="sl-SI"/>
        </w:rPr>
        <w:t xml:space="preserve"> </w:t>
      </w:r>
      <w:r w:rsidRPr="008B7C42">
        <w:rPr>
          <w:rFonts w:ascii="Arial" w:eastAsia="Arial" w:hAnsi="Arial" w:cs="Arial"/>
          <w:lang w:val="sl-SI"/>
        </w:rPr>
        <w:t>neskladnosti</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napake</w:t>
      </w:r>
      <w:r w:rsidRPr="008B7C42">
        <w:rPr>
          <w:rFonts w:ascii="Arial" w:eastAsia="Arial" w:hAnsi="Arial" w:cs="Arial"/>
          <w:spacing w:val="-11"/>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lastne</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0"/>
          <w:lang w:val="sl-SI"/>
        </w:rPr>
        <w:t xml:space="preserve"> </w:t>
      </w:r>
      <w:r w:rsidRPr="008B7C42">
        <w:rPr>
          <w:rFonts w:ascii="Arial" w:eastAsia="Arial" w:hAnsi="Arial" w:cs="Arial"/>
          <w:lang w:val="sl-SI"/>
        </w:rPr>
        <w:t>v</w:t>
      </w:r>
      <w:r w:rsidRPr="008B7C42">
        <w:rPr>
          <w:rFonts w:ascii="Arial" w:eastAsia="Arial" w:hAnsi="Arial" w:cs="Arial"/>
          <w:spacing w:val="-10"/>
          <w:lang w:val="sl-SI"/>
        </w:rPr>
        <w:t xml:space="preserve"> </w:t>
      </w:r>
      <w:r w:rsidRPr="008B7C42">
        <w:rPr>
          <w:rFonts w:ascii="Arial" w:eastAsia="Arial" w:hAnsi="Arial" w:cs="Arial"/>
          <w:lang w:val="sl-SI"/>
        </w:rPr>
        <w:t>najkrajšem možnem času.</w:t>
      </w:r>
    </w:p>
    <w:p w14:paraId="00107888"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8B7C42" w:rsidRDefault="00A73133" w:rsidP="0BE5AD35">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 odpravi posamezne neskladnosti ali napake se testiranje začne znova. Tako opisani postopek se ponavlja,</w:t>
      </w:r>
      <w:r w:rsidRPr="008B7C42">
        <w:rPr>
          <w:rFonts w:ascii="Arial" w:eastAsia="Arial" w:hAnsi="Arial" w:cs="Arial"/>
          <w:spacing w:val="1"/>
          <w:lang w:val="sl-SI"/>
        </w:rPr>
        <w:t xml:space="preserve"> </w:t>
      </w:r>
      <w:r w:rsidRPr="008B7C42">
        <w:rPr>
          <w:rFonts w:ascii="Arial" w:eastAsia="Arial" w:hAnsi="Arial" w:cs="Arial"/>
          <w:lang w:val="sl-SI"/>
        </w:rPr>
        <w:t>dokler</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testiranje ne</w:t>
      </w:r>
      <w:r w:rsidRPr="008B7C42">
        <w:rPr>
          <w:rFonts w:ascii="Arial" w:eastAsia="Arial" w:hAnsi="Arial" w:cs="Arial"/>
          <w:spacing w:val="1"/>
          <w:lang w:val="sl-SI"/>
        </w:rPr>
        <w:t xml:space="preserve"> </w:t>
      </w:r>
      <w:r w:rsidRPr="008B7C42">
        <w:rPr>
          <w:rFonts w:ascii="Arial" w:eastAsia="Arial" w:hAnsi="Arial" w:cs="Arial"/>
          <w:lang w:val="sl-SI"/>
        </w:rPr>
        <w:t>zaključi</w:t>
      </w:r>
      <w:r w:rsidRPr="008B7C42">
        <w:rPr>
          <w:rFonts w:ascii="Arial" w:eastAsia="Arial" w:hAnsi="Arial" w:cs="Arial"/>
          <w:spacing w:val="1"/>
          <w:lang w:val="sl-SI"/>
        </w:rPr>
        <w:t xml:space="preserve"> </w:t>
      </w:r>
      <w:r w:rsidRPr="008B7C42">
        <w:rPr>
          <w:rFonts w:ascii="Arial" w:eastAsia="Arial" w:hAnsi="Arial" w:cs="Arial"/>
          <w:lang w:val="sl-SI"/>
        </w:rPr>
        <w:t>uspešno oziroma</w:t>
      </w:r>
      <w:r w:rsidRPr="008B7C42">
        <w:rPr>
          <w:rFonts w:ascii="Arial" w:eastAsia="Arial" w:hAnsi="Arial" w:cs="Arial"/>
          <w:spacing w:val="1"/>
          <w:lang w:val="sl-SI"/>
        </w:rPr>
        <w:t xml:space="preserve"> </w:t>
      </w:r>
      <w:r w:rsidRPr="008B7C42">
        <w:rPr>
          <w:rFonts w:ascii="Arial" w:eastAsia="Arial" w:hAnsi="Arial" w:cs="Arial"/>
          <w:lang w:val="sl-SI"/>
        </w:rPr>
        <w:t>sprejemljivo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določeno</w:t>
      </w:r>
      <w:r w:rsidRPr="008B7C42">
        <w:rPr>
          <w:rFonts w:ascii="Arial" w:eastAsia="Arial" w:hAnsi="Arial" w:cs="Arial"/>
          <w:spacing w:val="1"/>
          <w:lang w:val="sl-SI"/>
        </w:rPr>
        <w:t xml:space="preserve"> </w:t>
      </w:r>
      <w:r w:rsidRPr="008B7C42">
        <w:rPr>
          <w:rFonts w:ascii="Arial" w:eastAsia="Arial" w:hAnsi="Arial" w:cs="Arial"/>
          <w:lang w:val="sl-SI"/>
        </w:rPr>
        <w:t>v Tehničnih</w:t>
      </w:r>
      <w:r w:rsidRPr="008B7C42">
        <w:rPr>
          <w:rFonts w:ascii="Arial" w:eastAsia="Arial" w:hAnsi="Arial" w:cs="Arial"/>
          <w:spacing w:val="-6"/>
          <w:lang w:val="sl-SI"/>
        </w:rPr>
        <w:t xml:space="preserve"> </w:t>
      </w:r>
      <w:r w:rsidRPr="008B7C42">
        <w:rPr>
          <w:rFonts w:ascii="Arial" w:eastAsia="Arial" w:hAnsi="Arial" w:cs="Arial"/>
          <w:lang w:val="sl-SI"/>
        </w:rPr>
        <w:t>specifikacijah.</w:t>
      </w:r>
      <w:r w:rsidRPr="008B7C42">
        <w:rPr>
          <w:rFonts w:ascii="Arial" w:eastAsia="Arial" w:hAnsi="Arial" w:cs="Arial"/>
          <w:spacing w:val="-6"/>
          <w:lang w:val="sl-SI"/>
        </w:rPr>
        <w:t xml:space="preserve"> </w:t>
      </w:r>
      <w:r w:rsidRPr="008B7C42">
        <w:rPr>
          <w:rFonts w:ascii="Arial" w:eastAsia="Arial" w:hAnsi="Arial" w:cs="Arial"/>
          <w:lang w:val="sl-SI"/>
        </w:rPr>
        <w:t>Uspešen</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6"/>
          <w:lang w:val="sl-SI"/>
        </w:rPr>
        <w:t xml:space="preserve"> </w:t>
      </w:r>
      <w:r w:rsidRPr="008B7C42">
        <w:rPr>
          <w:rFonts w:ascii="Arial" w:eastAsia="Arial" w:hAnsi="Arial" w:cs="Arial"/>
          <w:lang w:val="sl-SI"/>
        </w:rPr>
        <w:t>sprejemljiv</w:t>
      </w:r>
      <w:r w:rsidRPr="008B7C42">
        <w:rPr>
          <w:rFonts w:ascii="Arial" w:eastAsia="Arial" w:hAnsi="Arial" w:cs="Arial"/>
          <w:spacing w:val="-6"/>
          <w:lang w:val="sl-SI"/>
        </w:rPr>
        <w:t xml:space="preserve"> </w:t>
      </w:r>
      <w:r w:rsidRPr="008B7C42">
        <w:rPr>
          <w:rFonts w:ascii="Arial" w:eastAsia="Arial" w:hAnsi="Arial" w:cs="Arial"/>
          <w:lang w:val="sl-SI"/>
        </w:rPr>
        <w:t>zaključek</w:t>
      </w:r>
      <w:r w:rsidRPr="008B7C42">
        <w:rPr>
          <w:rFonts w:ascii="Arial" w:eastAsia="Arial" w:hAnsi="Arial" w:cs="Arial"/>
          <w:spacing w:val="-6"/>
          <w:lang w:val="sl-SI"/>
        </w:rPr>
        <w:t xml:space="preserve"> </w:t>
      </w:r>
      <w:r w:rsidRPr="008B7C42">
        <w:rPr>
          <w:rFonts w:ascii="Arial" w:eastAsia="Arial" w:hAnsi="Arial" w:cs="Arial"/>
          <w:lang w:val="sl-SI"/>
        </w:rPr>
        <w:t>testiranja</w:t>
      </w:r>
      <w:r w:rsidRPr="008B7C42">
        <w:rPr>
          <w:rFonts w:ascii="Arial" w:eastAsia="Arial" w:hAnsi="Arial" w:cs="Arial"/>
          <w:spacing w:val="-6"/>
          <w:lang w:val="sl-SI"/>
        </w:rPr>
        <w:t xml:space="preserve"> </w:t>
      </w:r>
      <w:r w:rsidRPr="008B7C42">
        <w:rPr>
          <w:rFonts w:ascii="Arial" w:eastAsia="Arial" w:hAnsi="Arial" w:cs="Arial"/>
          <w:lang w:val="sl-SI"/>
        </w:rPr>
        <w:t>potrdi</w:t>
      </w:r>
      <w:r w:rsidR="00834A71" w:rsidRPr="008B7C42">
        <w:rPr>
          <w:rFonts w:ascii="Arial" w:eastAsia="Arial" w:hAnsi="Arial" w:cs="Arial"/>
          <w:lang w:val="sl-SI"/>
        </w:rPr>
        <w:t xml:space="preserve"> naročnik </w:t>
      </w:r>
      <w:r w:rsidRPr="008B7C42">
        <w:rPr>
          <w:rFonts w:ascii="Arial" w:eastAsia="Arial" w:hAnsi="Arial" w:cs="Arial"/>
          <w:lang w:val="sl-SI"/>
        </w:rPr>
        <w:t>z</w:t>
      </w:r>
      <w:r w:rsidRPr="008B7C42">
        <w:rPr>
          <w:rFonts w:ascii="Arial" w:eastAsia="Arial" w:hAnsi="Arial" w:cs="Arial"/>
          <w:spacing w:val="-6"/>
          <w:lang w:val="sl-SI"/>
        </w:rPr>
        <w:t xml:space="preserve"> </w:t>
      </w:r>
      <w:r w:rsidRPr="008B7C42">
        <w:rPr>
          <w:rFonts w:ascii="Arial" w:eastAsia="Arial" w:hAnsi="Arial" w:cs="Arial"/>
          <w:lang w:val="sl-SI"/>
        </w:rPr>
        <w:t>Zapisnikom o testiranju</w:t>
      </w:r>
      <w:r w:rsidR="2A319B6D" w:rsidRPr="008B7C42">
        <w:rPr>
          <w:rFonts w:ascii="Arial" w:eastAsia="Arial" w:hAnsi="Arial" w:cs="Arial"/>
          <w:lang w:val="sl-SI"/>
        </w:rPr>
        <w:t>.</w:t>
      </w:r>
    </w:p>
    <w:p w14:paraId="0EB11618" w14:textId="6982D71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97F37BC" w:rsidR="00965737" w:rsidRPr="008B7C42" w:rsidRDefault="00834A71" w:rsidP="00DA0FA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Pred prehodom v produkcijsko okolje</w:t>
      </w:r>
      <w:r w:rsidRPr="008B7C42">
        <w:rPr>
          <w:rFonts w:ascii="Arial" w:eastAsia="Arial" w:hAnsi="Arial" w:cs="Arial"/>
          <w:spacing w:val="1"/>
          <w:lang w:val="sl-SI"/>
        </w:rPr>
        <w:t xml:space="preserve"> </w:t>
      </w:r>
      <w:r w:rsidRPr="008B7C42">
        <w:rPr>
          <w:rFonts w:ascii="Arial" w:eastAsia="Arial" w:hAnsi="Arial" w:cs="Arial"/>
          <w:lang w:val="sl-SI"/>
        </w:rPr>
        <w:t>mora</w:t>
      </w:r>
      <w:r w:rsidRPr="008B7C42">
        <w:rPr>
          <w:rFonts w:ascii="Arial" w:eastAsia="Arial" w:hAnsi="Arial" w:cs="Arial"/>
          <w:spacing w:val="1"/>
          <w:lang w:val="sl-SI"/>
        </w:rPr>
        <w:t xml:space="preserve"> </w:t>
      </w: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opraviti varnostni pregled, sanacijo zaznanih pomanjkljivosti in verifikacijo informacijske varnosti v skladu s Tehničnimi specifikacijami,</w:t>
      </w:r>
      <w:r w:rsidRPr="008B7C42">
        <w:rPr>
          <w:rFonts w:ascii="Arial" w:eastAsia="Arial" w:hAnsi="Arial" w:cs="Arial"/>
          <w:spacing w:val="28"/>
          <w:lang w:val="sl-SI"/>
        </w:rPr>
        <w:t xml:space="preserve"> </w:t>
      </w:r>
      <w:r w:rsidRPr="008B7C42">
        <w:rPr>
          <w:rFonts w:ascii="Arial" w:eastAsia="Arial" w:hAnsi="Arial" w:cs="Arial"/>
          <w:lang w:val="sl-SI"/>
        </w:rPr>
        <w:t>razdelek</w:t>
      </w:r>
      <w:r w:rsidRPr="008B7C42">
        <w:rPr>
          <w:rFonts w:ascii="Arial" w:eastAsia="Arial" w:hAnsi="Arial" w:cs="Arial"/>
          <w:spacing w:val="28"/>
          <w:lang w:val="sl-SI"/>
        </w:rPr>
        <w:t xml:space="preserve"> </w:t>
      </w:r>
      <w:r w:rsidR="00CB0583" w:rsidRPr="008B7C42">
        <w:rPr>
          <w:rFonts w:ascii="Arial" w:eastAsia="Arial" w:hAnsi="Arial" w:cs="Arial"/>
          <w:spacing w:val="28"/>
          <w:lang w:val="sl-SI"/>
        </w:rPr>
        <w:t>7</w:t>
      </w:r>
      <w:r w:rsidR="00CB0583" w:rsidRPr="008B7C42">
        <w:rPr>
          <w:rFonts w:ascii="Arial" w:eastAsia="Arial" w:hAnsi="Arial" w:cs="Arial"/>
          <w:lang w:val="sl-SI"/>
        </w:rPr>
        <w:t xml:space="preserve">, </w:t>
      </w:r>
      <w:r w:rsidRPr="008B7C42">
        <w:rPr>
          <w:rFonts w:ascii="Arial" w:eastAsia="Arial" w:hAnsi="Arial" w:cs="Arial"/>
          <w:lang w:val="sl-SI"/>
        </w:rPr>
        <w:t>poglav</w:t>
      </w:r>
      <w:r w:rsidR="001135EE" w:rsidRPr="008B7C42">
        <w:rPr>
          <w:rFonts w:ascii="Arial" w:eastAsia="Arial" w:hAnsi="Arial" w:cs="Arial"/>
          <w:lang w:val="sl-SI"/>
        </w:rPr>
        <w:t xml:space="preserve">je </w:t>
      </w:r>
      <w:r w:rsidR="00CB0583" w:rsidRPr="008B7C42">
        <w:rPr>
          <w:rFonts w:ascii="Arial" w:eastAsia="Arial" w:hAnsi="Arial" w:cs="Arial"/>
          <w:lang w:val="sl-SI"/>
        </w:rPr>
        <w:t xml:space="preserve">7.2.2 </w:t>
      </w:r>
      <w:r w:rsidR="001135EE" w:rsidRPr="008B7C42">
        <w:rPr>
          <w:rFonts w:ascii="Arial" w:eastAsia="Arial" w:hAnsi="Arial" w:cs="Arial"/>
          <w:lang w:val="sl-SI"/>
        </w:rPr>
        <w:t xml:space="preserve">in </w:t>
      </w:r>
      <w:r w:rsidR="00CB0583" w:rsidRPr="008B7C42">
        <w:rPr>
          <w:rFonts w:ascii="Arial" w:eastAsia="Arial" w:hAnsi="Arial" w:cs="Arial"/>
          <w:lang w:val="sl-SI"/>
        </w:rPr>
        <w:t>7.3.4</w:t>
      </w:r>
      <w:r w:rsidR="001135EE" w:rsidRPr="008B7C42">
        <w:rPr>
          <w:rFonts w:ascii="Arial" w:eastAsia="Arial" w:hAnsi="Arial" w:cs="Arial"/>
          <w:lang w:val="sl-SI"/>
        </w:rPr>
        <w:t>,</w:t>
      </w:r>
      <w:r w:rsidRPr="008B7C42">
        <w:rPr>
          <w:rFonts w:ascii="Arial" w:eastAsia="Arial" w:hAnsi="Arial" w:cs="Arial"/>
          <w:spacing w:val="28"/>
          <w:lang w:val="sl-SI"/>
        </w:rPr>
        <w:t xml:space="preserve"> </w:t>
      </w:r>
      <w:r w:rsidRPr="008B7C42">
        <w:rPr>
          <w:rFonts w:ascii="Arial" w:eastAsia="Arial" w:hAnsi="Arial" w:cs="Arial"/>
          <w:lang w:val="sl-SI"/>
        </w:rPr>
        <w:t>glede</w:t>
      </w:r>
      <w:r w:rsidRPr="008B7C42">
        <w:rPr>
          <w:rFonts w:ascii="Arial" w:eastAsia="Arial" w:hAnsi="Arial" w:cs="Arial"/>
          <w:spacing w:val="28"/>
          <w:lang w:val="sl-SI"/>
        </w:rPr>
        <w:t xml:space="preserve"> </w:t>
      </w:r>
      <w:r w:rsidRPr="008B7C42">
        <w:rPr>
          <w:rFonts w:ascii="Arial" w:eastAsia="Arial" w:hAnsi="Arial" w:cs="Arial"/>
          <w:lang w:val="sl-SI"/>
        </w:rPr>
        <w:t>česar mora</w:t>
      </w:r>
      <w:r w:rsidRPr="008B7C42">
        <w:rPr>
          <w:rFonts w:ascii="Arial" w:eastAsia="Arial" w:hAnsi="Arial" w:cs="Arial"/>
          <w:spacing w:val="24"/>
          <w:lang w:val="sl-SI"/>
        </w:rPr>
        <w:t xml:space="preserve"> </w:t>
      </w:r>
      <w:r w:rsidRPr="008B7C42">
        <w:rPr>
          <w:rFonts w:ascii="Arial" w:eastAsia="Arial" w:hAnsi="Arial" w:cs="Arial"/>
          <w:lang w:val="sl-SI"/>
        </w:rPr>
        <w:t>naročniku</w:t>
      </w:r>
      <w:r w:rsidRPr="008B7C42">
        <w:rPr>
          <w:rFonts w:ascii="Arial" w:eastAsia="Arial" w:hAnsi="Arial" w:cs="Arial"/>
          <w:spacing w:val="24"/>
          <w:lang w:val="sl-SI"/>
        </w:rPr>
        <w:t xml:space="preserve"> </w:t>
      </w:r>
      <w:r w:rsidRPr="008B7C42">
        <w:rPr>
          <w:rFonts w:ascii="Arial" w:eastAsia="Arial" w:hAnsi="Arial" w:cs="Arial"/>
          <w:lang w:val="sl-SI"/>
        </w:rPr>
        <w:t>predložiti</w:t>
      </w:r>
      <w:r w:rsidRPr="008B7C42">
        <w:rPr>
          <w:rFonts w:ascii="Arial" w:eastAsia="Arial" w:hAnsi="Arial" w:cs="Arial"/>
          <w:spacing w:val="24"/>
          <w:lang w:val="sl-SI"/>
        </w:rPr>
        <w:t xml:space="preserve"> </w:t>
      </w:r>
      <w:r w:rsidR="00DA0FAE" w:rsidRPr="008B7C42">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Uspešen zaključek testiranja, varnostnega pregleda ali</w:t>
      </w:r>
      <w:r w:rsidRPr="008B7C42">
        <w:rPr>
          <w:rFonts w:ascii="Arial" w:eastAsia="Arial" w:hAnsi="Arial" w:cs="Arial"/>
          <w:spacing w:val="1"/>
          <w:lang w:val="sl-SI"/>
        </w:rPr>
        <w:t xml:space="preserve"> </w:t>
      </w:r>
      <w:r w:rsidRPr="008B7C42">
        <w:rPr>
          <w:rFonts w:ascii="Arial" w:eastAsia="Arial" w:hAnsi="Arial" w:cs="Arial"/>
          <w:lang w:val="sl-SI"/>
        </w:rPr>
        <w:t>prehoda v produkcijsko okolje ne</w:t>
      </w:r>
      <w:r w:rsidRPr="008B7C42">
        <w:rPr>
          <w:rFonts w:ascii="Arial" w:eastAsia="Arial" w:hAnsi="Arial" w:cs="Arial"/>
          <w:spacing w:val="1"/>
          <w:lang w:val="sl-SI"/>
        </w:rPr>
        <w:t xml:space="preserve"> </w:t>
      </w:r>
      <w:r w:rsidRPr="008B7C42">
        <w:rPr>
          <w:rFonts w:ascii="Arial" w:eastAsia="Arial" w:hAnsi="Arial" w:cs="Arial"/>
          <w:lang w:val="sl-SI"/>
        </w:rPr>
        <w:t>izključuje pravice</w:t>
      </w:r>
      <w:r w:rsidRPr="008B7C42">
        <w:rPr>
          <w:rFonts w:ascii="Arial" w:eastAsia="Arial" w:hAnsi="Arial" w:cs="Arial"/>
          <w:spacing w:val="-3"/>
          <w:lang w:val="sl-SI"/>
        </w:rPr>
        <w:t xml:space="preserve"> </w:t>
      </w:r>
      <w:r w:rsidRPr="008B7C42">
        <w:rPr>
          <w:rFonts w:ascii="Arial" w:eastAsia="Arial" w:hAnsi="Arial" w:cs="Arial"/>
          <w:lang w:val="sl-SI"/>
        </w:rPr>
        <w:t>naročnika,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vse</w:t>
      </w:r>
      <w:r w:rsidRPr="008B7C42">
        <w:rPr>
          <w:rFonts w:ascii="Arial" w:eastAsia="Arial" w:hAnsi="Arial" w:cs="Arial"/>
          <w:spacing w:val="-3"/>
          <w:lang w:val="sl-SI"/>
        </w:rPr>
        <w:t xml:space="preserve"> </w:t>
      </w:r>
      <w:r w:rsidRPr="008B7C42">
        <w:rPr>
          <w:rFonts w:ascii="Arial" w:eastAsia="Arial" w:hAnsi="Arial" w:cs="Arial"/>
          <w:lang w:val="sl-SI"/>
        </w:rPr>
        <w:t>napake</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opravljenih</w:t>
      </w:r>
      <w:r w:rsidRPr="008B7C42">
        <w:rPr>
          <w:rFonts w:ascii="Arial" w:eastAsia="Arial" w:hAnsi="Arial" w:cs="Arial"/>
          <w:spacing w:val="-3"/>
          <w:lang w:val="sl-SI"/>
        </w:rPr>
        <w:t xml:space="preserve"> </w:t>
      </w:r>
      <w:r w:rsidR="00DA0FAE" w:rsidRPr="008B7C42">
        <w:rPr>
          <w:rFonts w:ascii="Arial" w:eastAsia="Arial" w:hAnsi="Arial" w:cs="Arial"/>
          <w:lang w:val="sl-SI"/>
        </w:rPr>
        <w:t>s</w:t>
      </w:r>
      <w:r w:rsidRPr="008B7C42">
        <w:rPr>
          <w:rFonts w:ascii="Arial" w:eastAsia="Arial" w:hAnsi="Arial" w:cs="Arial"/>
          <w:lang w:val="sl-SI"/>
        </w:rPr>
        <w:t>toritvah</w:t>
      </w:r>
      <w:r w:rsidRPr="008B7C42">
        <w:rPr>
          <w:rFonts w:ascii="Arial" w:eastAsia="Arial" w:hAnsi="Arial" w:cs="Arial"/>
          <w:spacing w:val="-3"/>
          <w:lang w:val="sl-SI"/>
        </w:rPr>
        <w:t xml:space="preserve"> </w:t>
      </w:r>
      <w:r w:rsidRPr="008B7C42">
        <w:rPr>
          <w:rFonts w:ascii="Arial" w:eastAsia="Arial" w:hAnsi="Arial" w:cs="Arial"/>
          <w:lang w:val="sl-SI"/>
        </w:rPr>
        <w:t>uveljavlja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s</w:t>
      </w:r>
      <w:r w:rsidRPr="008B7C42">
        <w:rPr>
          <w:rFonts w:ascii="Arial" w:eastAsia="Arial" w:hAnsi="Arial" w:cs="Arial"/>
          <w:spacing w:val="-3"/>
          <w:lang w:val="sl-SI"/>
        </w:rPr>
        <w:t xml:space="preserve"> </w:t>
      </w:r>
      <w:r w:rsidRPr="008B7C42">
        <w:rPr>
          <w:rFonts w:ascii="Arial" w:eastAsia="Arial" w:hAnsi="Arial" w:cs="Arial"/>
          <w:lang w:val="sl-SI"/>
        </w:rPr>
        <w:t>postopkom</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9.</w:t>
      </w:r>
      <w:r w:rsidRPr="008B7C42">
        <w:rPr>
          <w:rFonts w:ascii="Arial" w:eastAsia="Arial" w:hAnsi="Arial" w:cs="Arial"/>
          <w:spacing w:val="-3"/>
          <w:lang w:val="sl-SI"/>
        </w:rPr>
        <w:t xml:space="preserve"> </w:t>
      </w:r>
      <w:r w:rsidRPr="008B7C42">
        <w:rPr>
          <w:rFonts w:ascii="Arial" w:eastAsia="Arial" w:hAnsi="Arial" w:cs="Arial"/>
          <w:lang w:val="sl-SI"/>
        </w:rPr>
        <w:t>členu</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1DF8ECE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 xml:space="preserve">9.  </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5C48E635"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(pregled in prevzem)</w:t>
      </w:r>
    </w:p>
    <w:p w14:paraId="73B4775C"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025760E" w14:textId="17606B51" w:rsidR="00965737" w:rsidRPr="008B7C42" w:rsidRDefault="00A73133" w:rsidP="001135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 posameznih delov storitev se opravi ob izpolnitvi izvajalčevih</w:t>
      </w:r>
      <w:r w:rsidRPr="008B7C42">
        <w:rPr>
          <w:rFonts w:ascii="Arial" w:eastAsia="Arial" w:hAnsi="Arial" w:cs="Arial"/>
          <w:spacing w:val="1"/>
          <w:lang w:val="sl-SI"/>
        </w:rPr>
        <w:t xml:space="preserve"> </w:t>
      </w:r>
      <w:r w:rsidRPr="008B7C42">
        <w:rPr>
          <w:rFonts w:ascii="Arial" w:eastAsia="Arial" w:hAnsi="Arial" w:cs="Arial"/>
          <w:lang w:val="sl-SI"/>
        </w:rPr>
        <w:t>obveznosti glede na roke, ki so predvideni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tabeli</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6.</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ob</w:t>
      </w:r>
      <w:r w:rsidRPr="008B7C42">
        <w:rPr>
          <w:rFonts w:ascii="Arial" w:eastAsia="Arial" w:hAnsi="Arial" w:cs="Arial"/>
          <w:spacing w:val="7"/>
          <w:lang w:val="sl-SI"/>
        </w:rPr>
        <w:t xml:space="preserve"> </w:t>
      </w:r>
      <w:r w:rsidRPr="008B7C42">
        <w:rPr>
          <w:rFonts w:ascii="Arial" w:eastAsia="Arial" w:hAnsi="Arial" w:cs="Arial"/>
          <w:lang w:val="sl-SI"/>
        </w:rPr>
        <w:t>upoštevanju</w:t>
      </w:r>
      <w:r w:rsidRPr="008B7C42">
        <w:rPr>
          <w:rFonts w:ascii="Arial" w:eastAsia="Arial" w:hAnsi="Arial" w:cs="Arial"/>
          <w:spacing w:val="7"/>
          <w:lang w:val="sl-SI"/>
        </w:rPr>
        <w:t xml:space="preserve"> </w:t>
      </w:r>
      <w:r w:rsidRPr="008B7C42">
        <w:rPr>
          <w:rFonts w:ascii="Arial" w:eastAsia="Arial" w:hAnsi="Arial" w:cs="Arial"/>
          <w:lang w:val="sl-SI"/>
        </w:rPr>
        <w:t>določil</w:t>
      </w:r>
      <w:r w:rsidRPr="008B7C42">
        <w:rPr>
          <w:rFonts w:ascii="Arial" w:eastAsia="Arial" w:hAnsi="Arial" w:cs="Arial"/>
          <w:spacing w:val="7"/>
          <w:lang w:val="sl-SI"/>
        </w:rPr>
        <w:t xml:space="preserve"> </w:t>
      </w:r>
      <w:r w:rsidRPr="008B7C42">
        <w:rPr>
          <w:rFonts w:ascii="Arial" w:eastAsia="Arial" w:hAnsi="Arial" w:cs="Arial"/>
          <w:lang w:val="sl-SI"/>
        </w:rPr>
        <w:t>Tehničnih</w:t>
      </w:r>
      <w:r w:rsidRPr="008B7C42">
        <w:rPr>
          <w:rFonts w:ascii="Arial" w:eastAsia="Arial" w:hAnsi="Arial" w:cs="Arial"/>
          <w:spacing w:val="7"/>
          <w:lang w:val="sl-SI"/>
        </w:rPr>
        <w:t xml:space="preserve"> </w:t>
      </w:r>
      <w:r w:rsidRPr="008B7C42">
        <w:rPr>
          <w:rFonts w:ascii="Arial" w:eastAsia="Arial" w:hAnsi="Arial" w:cs="Arial"/>
          <w:lang w:val="sl-SI"/>
        </w:rPr>
        <w:t>specifikacij</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razdelku</w:t>
      </w:r>
      <w:r w:rsidRPr="008B7C42">
        <w:rPr>
          <w:rFonts w:ascii="Arial" w:eastAsia="Arial" w:hAnsi="Arial" w:cs="Arial"/>
          <w:spacing w:val="7"/>
          <w:lang w:val="sl-SI"/>
        </w:rPr>
        <w:t xml:space="preserve"> </w:t>
      </w:r>
      <w:r w:rsidR="00CB0583" w:rsidRPr="008B7C42">
        <w:rPr>
          <w:rFonts w:ascii="Arial" w:eastAsia="Arial" w:hAnsi="Arial" w:cs="Arial"/>
          <w:spacing w:val="7"/>
          <w:lang w:val="sl-SI"/>
        </w:rPr>
        <w:t>7</w:t>
      </w:r>
      <w:r w:rsidRPr="008B7C42">
        <w:rPr>
          <w:rFonts w:ascii="Arial" w:eastAsia="Arial" w:hAnsi="Arial" w:cs="Arial"/>
          <w:lang w:val="sl-SI"/>
        </w:rPr>
        <w:t xml:space="preserve">, poglavje </w:t>
      </w:r>
      <w:r w:rsidR="00CB0583" w:rsidRPr="008B7C42">
        <w:rPr>
          <w:rFonts w:ascii="Arial" w:eastAsia="Arial" w:hAnsi="Arial" w:cs="Arial"/>
          <w:lang w:val="sl-SI"/>
        </w:rPr>
        <w:t>7</w:t>
      </w:r>
      <w:r w:rsidR="00BE2775" w:rsidRPr="008B7C42">
        <w:rPr>
          <w:rFonts w:ascii="Arial" w:eastAsia="Arial" w:hAnsi="Arial" w:cs="Arial"/>
          <w:lang w:val="sl-SI"/>
        </w:rPr>
        <w:t>.</w:t>
      </w:r>
      <w:r w:rsidR="00CB0583" w:rsidRPr="008B7C42">
        <w:rPr>
          <w:rFonts w:ascii="Arial" w:eastAsia="Arial" w:hAnsi="Arial" w:cs="Arial"/>
          <w:lang w:val="sl-SI"/>
        </w:rPr>
        <w:t>3</w:t>
      </w:r>
      <w:r w:rsidR="001135EE" w:rsidRPr="008B7C42">
        <w:rPr>
          <w:rFonts w:ascii="Arial" w:eastAsia="Arial" w:hAnsi="Arial" w:cs="Arial"/>
          <w:lang w:val="sl-SI"/>
        </w:rPr>
        <w:t>.</w:t>
      </w:r>
    </w:p>
    <w:p w14:paraId="4D90609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PZI ter ga vnovič predložiti naročniku</w:t>
      </w:r>
      <w:r w:rsidR="005158CF" w:rsidRPr="008B7C42">
        <w:rPr>
          <w:rFonts w:ascii="Arial" w:eastAsia="Arial" w:hAnsi="Arial" w:cs="Arial"/>
          <w:lang w:val="sl-SI"/>
        </w:rPr>
        <w:t>.</w:t>
      </w:r>
    </w:p>
    <w:p w14:paraId="26D7C0B1"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PZI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opravljeno dokumentacijo prevzel.</w:t>
      </w:r>
    </w:p>
    <w:p w14:paraId="112D6C97" w14:textId="77777777" w:rsidR="009E770D" w:rsidRPr="008B7C42"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najkasneje v petih delovnih dneh od prejema Poročila o izvedbi zahteva, da</w:t>
      </w:r>
      <w:r w:rsidRPr="008B7C42">
        <w:rPr>
          <w:rFonts w:ascii="Arial" w:eastAsia="Arial" w:hAnsi="Arial" w:cs="Arial"/>
          <w:spacing w:val="-6"/>
          <w:lang w:val="sl-SI"/>
        </w:rPr>
        <w:t xml:space="preserve"> </w:t>
      </w:r>
      <w:r w:rsidR="005158CF" w:rsidRPr="008B7C42">
        <w:rPr>
          <w:rFonts w:ascii="Arial" w:eastAsia="Arial" w:hAnsi="Arial" w:cs="Arial"/>
          <w:spacing w:val="-6"/>
          <w:lang w:val="sl-SI"/>
        </w:rPr>
        <w:t xml:space="preserve">mu </w:t>
      </w:r>
      <w:r w:rsidRPr="008B7C42">
        <w:rPr>
          <w:rFonts w:ascii="Arial" w:eastAsia="Arial" w:hAnsi="Arial" w:cs="Arial"/>
          <w:lang w:val="sl-SI"/>
        </w:rPr>
        <w:t>izvajalec</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primernem</w:t>
      </w:r>
      <w:r w:rsidRPr="008B7C42">
        <w:rPr>
          <w:rFonts w:ascii="Arial" w:eastAsia="Arial" w:hAnsi="Arial" w:cs="Arial"/>
          <w:spacing w:val="-6"/>
          <w:lang w:val="sl-SI"/>
        </w:rPr>
        <w:t xml:space="preserve"> </w:t>
      </w:r>
      <w:r w:rsidRPr="008B7C42">
        <w:rPr>
          <w:rFonts w:ascii="Arial" w:eastAsia="Arial" w:hAnsi="Arial" w:cs="Arial"/>
          <w:lang w:val="sl-SI"/>
        </w:rPr>
        <w:t>roku</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živo</w:t>
      </w:r>
      <w:r w:rsidRPr="008B7C42">
        <w:rPr>
          <w:rFonts w:ascii="Arial" w:eastAsia="Arial" w:hAnsi="Arial" w:cs="Arial"/>
          <w:spacing w:val="-6"/>
          <w:lang w:val="sl-SI"/>
        </w:rPr>
        <w:t xml:space="preserve"> </w:t>
      </w:r>
      <w:r w:rsidRPr="008B7C42">
        <w:rPr>
          <w:rFonts w:ascii="Arial" w:eastAsia="Arial" w:hAnsi="Arial" w:cs="Arial"/>
          <w:lang w:val="sl-SI"/>
        </w:rPr>
        <w:t>predstavi</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obrazloži</w:t>
      </w:r>
      <w:r w:rsidRPr="008B7C42">
        <w:rPr>
          <w:rFonts w:ascii="Arial" w:eastAsia="Arial" w:hAnsi="Arial" w:cs="Arial"/>
          <w:spacing w:val="-6"/>
          <w:lang w:val="sl-SI"/>
        </w:rPr>
        <w:t xml:space="preserve"> </w:t>
      </w:r>
      <w:r w:rsidRPr="008B7C42">
        <w:rPr>
          <w:rFonts w:ascii="Arial" w:eastAsia="Arial" w:hAnsi="Arial" w:cs="Arial"/>
          <w:lang w:val="sl-SI"/>
        </w:rPr>
        <w:t>opravljene</w:t>
      </w:r>
      <w:r w:rsidRPr="008B7C42">
        <w:rPr>
          <w:rFonts w:ascii="Arial" w:eastAsia="Arial" w:hAnsi="Arial" w:cs="Arial"/>
          <w:spacing w:val="-6"/>
          <w:lang w:val="sl-SI"/>
        </w:rPr>
        <w:t xml:space="preserve"> </w:t>
      </w:r>
      <w:r w:rsidRPr="008B7C42">
        <w:rPr>
          <w:rFonts w:ascii="Arial" w:eastAsia="Arial" w:hAnsi="Arial" w:cs="Arial"/>
          <w:lang w:val="sl-SI"/>
        </w:rPr>
        <w:t>storitve,</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katere</w:t>
      </w:r>
      <w:r w:rsidRPr="008B7C42">
        <w:rPr>
          <w:rFonts w:ascii="Arial" w:eastAsia="Arial" w:hAnsi="Arial" w:cs="Arial"/>
          <w:spacing w:val="-6"/>
          <w:lang w:val="sl-SI"/>
        </w:rPr>
        <w:t xml:space="preserve"> </w:t>
      </w:r>
      <w:r w:rsidRPr="008B7C42">
        <w:rPr>
          <w:rFonts w:ascii="Arial" w:eastAsia="Arial" w:hAnsi="Arial" w:cs="Arial"/>
          <w:lang w:val="sl-SI"/>
        </w:rPr>
        <w:t>se</w:t>
      </w:r>
      <w:r w:rsidRPr="008B7C42">
        <w:rPr>
          <w:rFonts w:ascii="Arial" w:eastAsia="Arial" w:hAnsi="Arial" w:cs="Arial"/>
          <w:spacing w:val="-6"/>
          <w:lang w:val="sl-SI"/>
        </w:rPr>
        <w:t xml:space="preserve"> </w:t>
      </w:r>
      <w:r w:rsidRPr="008B7C42">
        <w:rPr>
          <w:rFonts w:ascii="Arial" w:eastAsia="Arial" w:hAnsi="Arial" w:cs="Arial"/>
          <w:lang w:val="sl-SI"/>
        </w:rPr>
        <w:t>Poročilo nanaša.</w:t>
      </w:r>
    </w:p>
    <w:p w14:paraId="18E40B1B"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najkasneje v</w:t>
      </w:r>
      <w:r w:rsidRPr="008B7C42">
        <w:rPr>
          <w:rFonts w:ascii="Arial" w:eastAsia="Arial" w:hAnsi="Arial" w:cs="Arial"/>
          <w:spacing w:val="1"/>
          <w:lang w:val="sl-SI"/>
        </w:rPr>
        <w:t xml:space="preserve"> </w:t>
      </w:r>
      <w:r w:rsidRPr="008B7C42">
        <w:rPr>
          <w:rFonts w:ascii="Arial" w:eastAsia="Arial" w:hAnsi="Arial" w:cs="Arial"/>
          <w:lang w:val="sl-SI"/>
        </w:rPr>
        <w:t>desetih delovnih dneh od prejema Poročila o izvedbi</w:t>
      </w:r>
      <w:r w:rsidRPr="008B7C42">
        <w:rPr>
          <w:rFonts w:ascii="Arial" w:eastAsia="Arial" w:hAnsi="Arial" w:cs="Arial"/>
          <w:spacing w:val="1"/>
          <w:lang w:val="sl-SI"/>
        </w:rPr>
        <w:t xml:space="preserve"> </w:t>
      </w:r>
      <w:r w:rsidRPr="008B7C42">
        <w:rPr>
          <w:rFonts w:ascii="Arial" w:eastAsia="Arial" w:hAnsi="Arial" w:cs="Arial"/>
          <w:lang w:val="sl-SI"/>
        </w:rPr>
        <w:t>ali od predstavitve</w:t>
      </w:r>
      <w:r w:rsidRPr="008B7C42">
        <w:rPr>
          <w:rFonts w:ascii="Arial" w:eastAsia="Arial" w:hAnsi="Arial" w:cs="Arial"/>
          <w:spacing w:val="-9"/>
          <w:lang w:val="sl-SI"/>
        </w:rPr>
        <w:t xml:space="preserve"> </w:t>
      </w:r>
      <w:r w:rsidRPr="008B7C42">
        <w:rPr>
          <w:rFonts w:ascii="Arial" w:eastAsia="Arial" w:hAnsi="Arial" w:cs="Arial"/>
          <w:lang w:val="sl-SI"/>
        </w:rPr>
        <w:t>opravljenih</w:t>
      </w:r>
      <w:r w:rsidRPr="008B7C42">
        <w:rPr>
          <w:rFonts w:ascii="Arial" w:eastAsia="Arial" w:hAnsi="Arial" w:cs="Arial"/>
          <w:spacing w:val="-9"/>
          <w:lang w:val="sl-SI"/>
        </w:rPr>
        <w:t xml:space="preserve"> </w:t>
      </w:r>
      <w:r w:rsidRPr="008B7C42">
        <w:rPr>
          <w:rFonts w:ascii="Arial" w:eastAsia="Arial" w:hAnsi="Arial" w:cs="Arial"/>
          <w:lang w:val="sl-SI"/>
        </w:rPr>
        <w:t>storitev,</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bi</w:t>
      </w:r>
      <w:r w:rsidRPr="008B7C42">
        <w:rPr>
          <w:rFonts w:ascii="Arial" w:eastAsia="Arial" w:hAnsi="Arial" w:cs="Arial"/>
          <w:spacing w:val="-9"/>
          <w:lang w:val="sl-SI"/>
        </w:rPr>
        <w:t xml:space="preserve"> </w:t>
      </w:r>
      <w:r w:rsidRPr="008B7C42">
        <w:rPr>
          <w:rFonts w:ascii="Arial" w:eastAsia="Arial" w:hAnsi="Arial" w:cs="Arial"/>
          <w:lang w:val="sl-SI"/>
        </w:rPr>
        <w:t>jo</w:t>
      </w:r>
      <w:r w:rsidRPr="008B7C42">
        <w:rPr>
          <w:rFonts w:ascii="Arial" w:eastAsia="Arial" w:hAnsi="Arial" w:cs="Arial"/>
          <w:spacing w:val="-9"/>
          <w:lang w:val="sl-SI"/>
        </w:rPr>
        <w:t xml:space="preserve"> </w:t>
      </w:r>
      <w:r w:rsidRPr="008B7C42">
        <w:rPr>
          <w:rFonts w:ascii="Arial" w:eastAsia="Arial" w:hAnsi="Arial" w:cs="Arial"/>
          <w:lang w:val="sl-SI"/>
        </w:rPr>
        <w:t>zahteval</w:t>
      </w:r>
      <w:r w:rsidR="005158CF" w:rsidRPr="008B7C42">
        <w:rPr>
          <w:rFonts w:ascii="Arial" w:eastAsia="Arial" w:hAnsi="Arial" w:cs="Arial"/>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skladu</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prejšnjim</w:t>
      </w:r>
      <w:r w:rsidRPr="008B7C42">
        <w:rPr>
          <w:rFonts w:ascii="Arial" w:eastAsia="Arial" w:hAnsi="Arial" w:cs="Arial"/>
          <w:spacing w:val="-9"/>
          <w:lang w:val="sl-SI"/>
        </w:rPr>
        <w:t xml:space="preserve"> </w:t>
      </w:r>
      <w:r w:rsidRPr="008B7C42">
        <w:rPr>
          <w:rFonts w:ascii="Arial" w:eastAsia="Arial" w:hAnsi="Arial" w:cs="Arial"/>
          <w:lang w:val="sl-SI"/>
        </w:rPr>
        <w:t>odstavkom,</w:t>
      </w:r>
      <w:r w:rsidRPr="008B7C42">
        <w:rPr>
          <w:rFonts w:ascii="Arial" w:eastAsia="Arial" w:hAnsi="Arial" w:cs="Arial"/>
          <w:spacing w:val="-9"/>
          <w:lang w:val="sl-SI"/>
        </w:rPr>
        <w:t xml:space="preserve"> </w:t>
      </w:r>
      <w:r w:rsidRPr="008B7C42">
        <w:rPr>
          <w:rFonts w:ascii="Arial" w:eastAsia="Arial" w:hAnsi="Arial" w:cs="Arial"/>
          <w:lang w:val="sl-SI"/>
        </w:rPr>
        <w:t>Poročilo</w:t>
      </w:r>
      <w:r w:rsidRPr="008B7C42">
        <w:rPr>
          <w:rFonts w:ascii="Arial" w:eastAsia="Arial" w:hAnsi="Arial" w:cs="Arial"/>
          <w:spacing w:val="-9"/>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8B7C42"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8B7C42" w:rsidRDefault="009E770D" w:rsidP="009E770D">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zavrnitve Poročila o</w:t>
      </w:r>
      <w:r w:rsidRPr="008B7C42">
        <w:rPr>
          <w:rFonts w:ascii="Arial" w:eastAsia="Arial" w:hAnsi="Arial" w:cs="Arial"/>
          <w:spacing w:val="1"/>
          <w:lang w:val="sl-SI"/>
        </w:rPr>
        <w:t xml:space="preserve"> </w:t>
      </w:r>
      <w:r w:rsidRPr="008B7C42">
        <w:rPr>
          <w:rFonts w:ascii="Arial" w:eastAsia="Arial" w:hAnsi="Arial" w:cs="Arial"/>
          <w:lang w:val="sl-SI"/>
        </w:rPr>
        <w:t>izvedbi, naročnik pisno obrazloži razloge za</w:t>
      </w:r>
      <w:r w:rsidRPr="008B7C42">
        <w:rPr>
          <w:rFonts w:ascii="Arial" w:eastAsia="Arial" w:hAnsi="Arial" w:cs="Arial"/>
          <w:spacing w:val="1"/>
          <w:lang w:val="sl-SI"/>
        </w:rPr>
        <w:t xml:space="preserve"> </w:t>
      </w:r>
      <w:r w:rsidRPr="008B7C42">
        <w:rPr>
          <w:rFonts w:ascii="Arial" w:eastAsia="Arial" w:hAnsi="Arial" w:cs="Arial"/>
          <w:lang w:val="sl-SI"/>
        </w:rPr>
        <w:t>zavrnitev in jih skupaj</w:t>
      </w:r>
      <w:r w:rsidRPr="008B7C42">
        <w:rPr>
          <w:rFonts w:ascii="Arial" w:eastAsia="Arial" w:hAnsi="Arial" w:cs="Arial"/>
          <w:spacing w:val="41"/>
          <w:lang w:val="sl-SI"/>
        </w:rPr>
        <w:t xml:space="preserve"> </w:t>
      </w:r>
      <w:r w:rsidRPr="008B7C42">
        <w:rPr>
          <w:rFonts w:ascii="Arial" w:eastAsia="Arial" w:hAnsi="Arial" w:cs="Arial"/>
          <w:lang w:val="sl-SI"/>
        </w:rPr>
        <w:t>s</w:t>
      </w:r>
      <w:r w:rsidRPr="008B7C42">
        <w:rPr>
          <w:rFonts w:ascii="Arial" w:eastAsia="Arial" w:hAnsi="Arial" w:cs="Arial"/>
          <w:spacing w:val="41"/>
          <w:lang w:val="sl-SI"/>
        </w:rPr>
        <w:t xml:space="preserve"> </w:t>
      </w:r>
      <w:r w:rsidRPr="008B7C42">
        <w:rPr>
          <w:rFonts w:ascii="Arial" w:eastAsia="Arial" w:hAnsi="Arial" w:cs="Arial"/>
          <w:lang w:val="sl-SI"/>
        </w:rPr>
        <w:t>primernim</w:t>
      </w:r>
      <w:r w:rsidRPr="008B7C42">
        <w:rPr>
          <w:rFonts w:ascii="Arial" w:eastAsia="Arial" w:hAnsi="Arial" w:cs="Arial"/>
          <w:spacing w:val="41"/>
          <w:lang w:val="sl-SI"/>
        </w:rPr>
        <w:t xml:space="preserve"> </w:t>
      </w:r>
      <w:r w:rsidRPr="008B7C42">
        <w:rPr>
          <w:rFonts w:ascii="Arial" w:eastAsia="Arial" w:hAnsi="Arial" w:cs="Arial"/>
          <w:lang w:val="sl-SI"/>
        </w:rPr>
        <w:t>rokom</w:t>
      </w:r>
      <w:r w:rsidRPr="008B7C42">
        <w:rPr>
          <w:rFonts w:ascii="Arial" w:eastAsia="Arial" w:hAnsi="Arial" w:cs="Arial"/>
          <w:spacing w:val="41"/>
          <w:lang w:val="sl-SI"/>
        </w:rPr>
        <w:t xml:space="preserve"> </w:t>
      </w:r>
      <w:r w:rsidRPr="008B7C42">
        <w:rPr>
          <w:rFonts w:ascii="Arial" w:eastAsia="Arial" w:hAnsi="Arial" w:cs="Arial"/>
          <w:lang w:val="sl-SI"/>
        </w:rPr>
        <w:t>za</w:t>
      </w:r>
      <w:r w:rsidRPr="008B7C42">
        <w:rPr>
          <w:rFonts w:ascii="Arial" w:eastAsia="Arial" w:hAnsi="Arial" w:cs="Arial"/>
          <w:spacing w:val="41"/>
          <w:lang w:val="sl-SI"/>
        </w:rPr>
        <w:t xml:space="preserve"> </w:t>
      </w:r>
      <w:r w:rsidRPr="008B7C42">
        <w:rPr>
          <w:rFonts w:ascii="Arial" w:eastAsia="Arial" w:hAnsi="Arial" w:cs="Arial"/>
          <w:lang w:val="sl-SI"/>
        </w:rPr>
        <w:t>odpravo</w:t>
      </w:r>
      <w:r w:rsidRPr="008B7C42">
        <w:rPr>
          <w:rFonts w:ascii="Arial" w:eastAsia="Arial" w:hAnsi="Arial" w:cs="Arial"/>
          <w:spacing w:val="41"/>
          <w:lang w:val="sl-SI"/>
        </w:rPr>
        <w:t xml:space="preserve"> </w:t>
      </w:r>
      <w:r w:rsidRPr="008B7C42">
        <w:rPr>
          <w:rFonts w:ascii="Arial" w:eastAsia="Arial" w:hAnsi="Arial" w:cs="Arial"/>
          <w:lang w:val="sl-SI"/>
        </w:rPr>
        <w:t>napak</w:t>
      </w:r>
      <w:r w:rsidRPr="008B7C42">
        <w:rPr>
          <w:rFonts w:ascii="Arial" w:eastAsia="Arial" w:hAnsi="Arial" w:cs="Arial"/>
          <w:spacing w:val="41"/>
          <w:lang w:val="sl-SI"/>
        </w:rPr>
        <w:t xml:space="preserve"> </w:t>
      </w:r>
      <w:r w:rsidRPr="008B7C42">
        <w:rPr>
          <w:rFonts w:ascii="Arial" w:eastAsia="Arial" w:hAnsi="Arial" w:cs="Arial"/>
          <w:lang w:val="sl-SI"/>
        </w:rPr>
        <w:t>največ</w:t>
      </w:r>
      <w:r w:rsidRPr="008B7C42">
        <w:rPr>
          <w:rFonts w:ascii="Arial" w:eastAsia="Arial" w:hAnsi="Arial" w:cs="Arial"/>
          <w:spacing w:val="41"/>
          <w:lang w:val="sl-SI"/>
        </w:rPr>
        <w:t xml:space="preserve"> </w:t>
      </w:r>
      <w:r w:rsidRPr="008B7C42">
        <w:rPr>
          <w:rFonts w:ascii="Arial" w:eastAsia="Arial" w:hAnsi="Arial" w:cs="Arial"/>
          <w:lang w:val="sl-SI"/>
        </w:rPr>
        <w:t>15</w:t>
      </w:r>
      <w:r w:rsidRPr="008B7C42">
        <w:rPr>
          <w:rFonts w:ascii="Arial" w:eastAsia="Arial" w:hAnsi="Arial" w:cs="Arial"/>
          <w:spacing w:val="41"/>
          <w:lang w:val="sl-SI"/>
        </w:rPr>
        <w:t xml:space="preserve"> </w:t>
      </w:r>
      <w:r w:rsidRPr="008B7C42">
        <w:rPr>
          <w:rFonts w:ascii="Arial" w:eastAsia="Arial" w:hAnsi="Arial" w:cs="Arial"/>
          <w:lang w:val="sl-SI"/>
        </w:rPr>
        <w:t>dni</w:t>
      </w:r>
      <w:r w:rsidRPr="008B7C42">
        <w:rPr>
          <w:rFonts w:ascii="Arial" w:eastAsia="Arial" w:hAnsi="Arial" w:cs="Arial"/>
          <w:spacing w:val="41"/>
          <w:lang w:val="sl-SI"/>
        </w:rPr>
        <w:t xml:space="preserve"> </w:t>
      </w:r>
      <w:r w:rsidRPr="008B7C42">
        <w:rPr>
          <w:rFonts w:ascii="Arial" w:eastAsia="Arial" w:hAnsi="Arial" w:cs="Arial"/>
          <w:lang w:val="sl-SI"/>
        </w:rPr>
        <w:t>posreduje</w:t>
      </w:r>
      <w:r w:rsidRPr="008B7C42">
        <w:rPr>
          <w:rFonts w:ascii="Arial" w:eastAsia="Arial" w:hAnsi="Arial" w:cs="Arial"/>
          <w:spacing w:val="41"/>
          <w:lang w:val="sl-SI"/>
        </w:rPr>
        <w:t xml:space="preserve"> </w:t>
      </w:r>
      <w:r w:rsidRPr="008B7C42">
        <w:rPr>
          <w:rFonts w:ascii="Arial" w:eastAsia="Arial" w:hAnsi="Arial" w:cs="Arial"/>
          <w:lang w:val="sl-SI"/>
        </w:rPr>
        <w:t>izvajalcu.</w:t>
      </w:r>
      <w:r w:rsidRPr="008B7C42">
        <w:rPr>
          <w:rFonts w:ascii="Arial" w:eastAsia="Arial" w:hAnsi="Arial" w:cs="Arial"/>
          <w:spacing w:val="41"/>
          <w:lang w:val="sl-SI"/>
        </w:rPr>
        <w:t xml:space="preserve"> </w:t>
      </w:r>
      <w:r w:rsidRPr="008B7C42">
        <w:rPr>
          <w:rFonts w:ascii="Arial" w:eastAsia="Arial" w:hAnsi="Arial" w:cs="Arial"/>
          <w:lang w:val="sl-SI"/>
        </w:rPr>
        <w:t>Izvajalec</w:t>
      </w:r>
      <w:r w:rsidRPr="008B7C42">
        <w:rPr>
          <w:rFonts w:ascii="Arial" w:eastAsia="Arial" w:hAnsi="Arial" w:cs="Arial"/>
          <w:spacing w:val="41"/>
          <w:lang w:val="sl-SI"/>
        </w:rPr>
        <w:t xml:space="preserve"> </w:t>
      </w:r>
      <w:r w:rsidRPr="008B7C42">
        <w:rPr>
          <w:rFonts w:ascii="Arial" w:eastAsia="Arial" w:hAnsi="Arial" w:cs="Arial"/>
          <w:lang w:val="sl-SI"/>
        </w:rPr>
        <w:t>mora v odmerjenem</w:t>
      </w:r>
      <w:r w:rsidRPr="008B7C42">
        <w:rPr>
          <w:rFonts w:ascii="Arial" w:eastAsia="Arial" w:hAnsi="Arial" w:cs="Arial"/>
          <w:spacing w:val="13"/>
          <w:lang w:val="sl-SI"/>
        </w:rPr>
        <w:t xml:space="preserve"> </w:t>
      </w:r>
      <w:r w:rsidRPr="008B7C42">
        <w:rPr>
          <w:rFonts w:ascii="Arial" w:eastAsia="Arial" w:hAnsi="Arial" w:cs="Arial"/>
          <w:lang w:val="sl-SI"/>
        </w:rPr>
        <w:t>roku</w:t>
      </w:r>
      <w:r w:rsidRPr="008B7C42">
        <w:rPr>
          <w:rFonts w:ascii="Arial" w:eastAsia="Arial" w:hAnsi="Arial" w:cs="Arial"/>
          <w:spacing w:val="13"/>
          <w:lang w:val="sl-SI"/>
        </w:rPr>
        <w:t xml:space="preserve"> </w:t>
      </w:r>
      <w:r w:rsidRPr="008B7C42">
        <w:rPr>
          <w:rFonts w:ascii="Arial" w:eastAsia="Arial" w:hAnsi="Arial" w:cs="Arial"/>
          <w:lang w:val="sl-SI"/>
        </w:rPr>
        <w:t>napake</w:t>
      </w:r>
      <w:r w:rsidRPr="008B7C42">
        <w:rPr>
          <w:rFonts w:ascii="Arial" w:eastAsia="Arial" w:hAnsi="Arial" w:cs="Arial"/>
          <w:spacing w:val="13"/>
          <w:lang w:val="sl-SI"/>
        </w:rPr>
        <w:t xml:space="preserve"> </w:t>
      </w:r>
      <w:r w:rsidRPr="008B7C42">
        <w:rPr>
          <w:rFonts w:ascii="Arial" w:eastAsia="Arial" w:hAnsi="Arial" w:cs="Arial"/>
          <w:lang w:val="sl-SI"/>
        </w:rPr>
        <w:t>brezplačno</w:t>
      </w:r>
      <w:r w:rsidRPr="008B7C42">
        <w:rPr>
          <w:rFonts w:ascii="Arial" w:eastAsia="Arial" w:hAnsi="Arial" w:cs="Arial"/>
          <w:spacing w:val="13"/>
          <w:lang w:val="sl-SI"/>
        </w:rPr>
        <w:t xml:space="preserve"> </w:t>
      </w:r>
      <w:r w:rsidRPr="008B7C42">
        <w:rPr>
          <w:rFonts w:ascii="Arial" w:eastAsia="Arial" w:hAnsi="Arial" w:cs="Arial"/>
          <w:lang w:val="sl-SI"/>
        </w:rPr>
        <w:t>odpraviti</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tem</w:t>
      </w:r>
      <w:r w:rsidRPr="008B7C42">
        <w:rPr>
          <w:rFonts w:ascii="Arial" w:eastAsia="Arial" w:hAnsi="Arial" w:cs="Arial"/>
          <w:spacing w:val="13"/>
          <w:lang w:val="sl-SI"/>
        </w:rPr>
        <w:t xml:space="preserve"> </w:t>
      </w:r>
      <w:r w:rsidRPr="008B7C42">
        <w:rPr>
          <w:rFonts w:ascii="Arial" w:eastAsia="Arial" w:hAnsi="Arial" w:cs="Arial"/>
          <w:lang w:val="sl-SI"/>
        </w:rPr>
        <w:t>delu</w:t>
      </w:r>
      <w:r w:rsidRPr="008B7C42">
        <w:rPr>
          <w:rFonts w:ascii="Arial" w:eastAsia="Arial" w:hAnsi="Arial" w:cs="Arial"/>
          <w:spacing w:val="13"/>
          <w:lang w:val="sl-SI"/>
        </w:rPr>
        <w:t xml:space="preserve"> </w:t>
      </w:r>
      <w:r w:rsidRPr="008B7C42">
        <w:rPr>
          <w:rFonts w:ascii="Arial" w:eastAsia="Arial" w:hAnsi="Arial" w:cs="Arial"/>
          <w:lang w:val="sl-SI"/>
        </w:rPr>
        <w:t>ustrezno</w:t>
      </w:r>
      <w:r w:rsidRPr="008B7C42">
        <w:rPr>
          <w:rFonts w:ascii="Arial" w:eastAsia="Arial" w:hAnsi="Arial" w:cs="Arial"/>
          <w:spacing w:val="13"/>
          <w:lang w:val="sl-SI"/>
        </w:rPr>
        <w:t xml:space="preserve"> </w:t>
      </w:r>
      <w:r w:rsidRPr="008B7C42">
        <w:rPr>
          <w:rFonts w:ascii="Arial" w:eastAsia="Arial" w:hAnsi="Arial" w:cs="Arial"/>
          <w:lang w:val="sl-SI"/>
        </w:rPr>
        <w:t>dopolniti</w:t>
      </w:r>
      <w:r w:rsidRPr="008B7C42">
        <w:rPr>
          <w:rFonts w:ascii="Arial" w:eastAsia="Arial" w:hAnsi="Arial" w:cs="Arial"/>
          <w:spacing w:val="13"/>
          <w:lang w:val="sl-SI"/>
        </w:rPr>
        <w:t xml:space="preserve"> </w:t>
      </w:r>
      <w:r w:rsidRPr="008B7C42">
        <w:rPr>
          <w:rFonts w:ascii="Arial" w:eastAsia="Arial" w:hAnsi="Arial" w:cs="Arial"/>
          <w:lang w:val="sl-SI"/>
        </w:rPr>
        <w:t>Poročilo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izvedbi ter ga vnovič predložiti naročniku</w:t>
      </w:r>
      <w:r w:rsidR="005158CF" w:rsidRPr="008B7C42">
        <w:rPr>
          <w:rFonts w:ascii="Arial" w:eastAsia="Arial" w:hAnsi="Arial" w:cs="Arial"/>
          <w:lang w:val="sl-SI"/>
        </w:rPr>
        <w:t>.</w:t>
      </w:r>
    </w:p>
    <w:p w14:paraId="55E0381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naročniku v</w:t>
      </w:r>
      <w:r w:rsidRPr="008B7C42">
        <w:rPr>
          <w:rFonts w:ascii="Arial" w:eastAsia="Arial" w:hAnsi="Arial" w:cs="Arial"/>
          <w:spacing w:val="-2"/>
          <w:lang w:val="sl-SI"/>
        </w:rPr>
        <w:t xml:space="preserve"> </w:t>
      </w:r>
      <w:r w:rsidRPr="008B7C42">
        <w:rPr>
          <w:rFonts w:ascii="Arial" w:eastAsia="Arial" w:hAnsi="Arial" w:cs="Arial"/>
          <w:lang w:val="sl-SI"/>
        </w:rPr>
        <w:t>vsakem</w:t>
      </w:r>
      <w:r w:rsidRPr="008B7C42">
        <w:rPr>
          <w:rFonts w:ascii="Arial" w:eastAsia="Arial" w:hAnsi="Arial" w:cs="Arial"/>
          <w:spacing w:val="-2"/>
          <w:lang w:val="sl-SI"/>
        </w:rPr>
        <w:t xml:space="preserve"> </w:t>
      </w:r>
      <w:r w:rsidRPr="008B7C42">
        <w:rPr>
          <w:rFonts w:ascii="Arial" w:eastAsia="Arial" w:hAnsi="Arial" w:cs="Arial"/>
          <w:lang w:val="sl-SI"/>
        </w:rPr>
        <w:t>primeru</w:t>
      </w:r>
      <w:r w:rsidRPr="008B7C42">
        <w:rPr>
          <w:rFonts w:ascii="Arial" w:eastAsia="Arial" w:hAnsi="Arial" w:cs="Arial"/>
          <w:spacing w:val="-2"/>
          <w:lang w:val="sl-SI"/>
        </w:rPr>
        <w:t xml:space="preserve"> </w:t>
      </w:r>
      <w:r w:rsidRPr="008B7C42">
        <w:rPr>
          <w:rFonts w:ascii="Arial" w:eastAsia="Arial" w:hAnsi="Arial" w:cs="Arial"/>
          <w:lang w:val="sl-SI"/>
        </w:rPr>
        <w:t>odgovarja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nastalo</w:t>
      </w:r>
      <w:r w:rsidRPr="008B7C42">
        <w:rPr>
          <w:rFonts w:ascii="Arial" w:eastAsia="Arial" w:hAnsi="Arial" w:cs="Arial"/>
          <w:spacing w:val="-2"/>
          <w:lang w:val="sl-SI"/>
        </w:rPr>
        <w:t xml:space="preserve"> </w:t>
      </w:r>
      <w:r w:rsidRPr="008B7C42">
        <w:rPr>
          <w:rFonts w:ascii="Arial" w:eastAsia="Arial" w:hAnsi="Arial" w:cs="Arial"/>
          <w:lang w:val="sl-SI"/>
        </w:rPr>
        <w:t>škodo</w:t>
      </w:r>
      <w:r w:rsidRPr="008B7C42">
        <w:rPr>
          <w:rFonts w:ascii="Arial" w:eastAsia="Arial" w:hAnsi="Arial" w:cs="Arial"/>
          <w:spacing w:val="-2"/>
          <w:lang w:val="sl-SI"/>
        </w:rPr>
        <w:t xml:space="preserve"> </w:t>
      </w:r>
      <w:r w:rsidRPr="008B7C42">
        <w:rPr>
          <w:rFonts w:ascii="Arial" w:eastAsia="Arial" w:hAnsi="Arial" w:cs="Arial"/>
          <w:lang w:val="sl-SI"/>
        </w:rPr>
        <w:t>zaradi</w:t>
      </w:r>
      <w:r w:rsidRPr="008B7C42">
        <w:rPr>
          <w:rFonts w:ascii="Arial" w:eastAsia="Arial" w:hAnsi="Arial" w:cs="Arial"/>
          <w:spacing w:val="-2"/>
          <w:lang w:val="sl-SI"/>
        </w:rPr>
        <w:t xml:space="preserve"> </w:t>
      </w:r>
      <w:r w:rsidRPr="008B7C42">
        <w:rPr>
          <w:rFonts w:ascii="Arial" w:eastAsia="Arial" w:hAnsi="Arial" w:cs="Arial"/>
          <w:lang w:val="sl-SI"/>
        </w:rPr>
        <w:t>napak</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opravljenih storitvah oziroma zaradi nemožnosti pravočasnega prevzema.</w:t>
      </w:r>
    </w:p>
    <w:p w14:paraId="54F3E1DD" w14:textId="77777777"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Prejšnji odstavek se smiselno uporablja tudi za odpravo napak na PZI dokumentaciji. </w:t>
      </w:r>
    </w:p>
    <w:p w14:paraId="25D0ED06"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Ko</w:t>
      </w:r>
      <w:r w:rsidRPr="008B7C42">
        <w:rPr>
          <w:rFonts w:ascii="Arial" w:eastAsia="Arial" w:hAnsi="Arial" w:cs="Arial"/>
          <w:spacing w:val="-8"/>
          <w:lang w:val="sl-SI"/>
        </w:rPr>
        <w:t xml:space="preserve"> </w:t>
      </w:r>
      <w:r w:rsidRPr="008B7C42">
        <w:rPr>
          <w:rFonts w:ascii="Arial" w:eastAsia="Arial" w:hAnsi="Arial" w:cs="Arial"/>
          <w:lang w:val="sl-SI"/>
        </w:rPr>
        <w:t>naročnik Poročilo</w:t>
      </w:r>
      <w:r w:rsidRPr="008B7C42">
        <w:rPr>
          <w:rFonts w:ascii="Arial" w:eastAsia="Arial" w:hAnsi="Arial" w:cs="Arial"/>
          <w:spacing w:val="-8"/>
          <w:lang w:val="sl-SI"/>
        </w:rPr>
        <w:t xml:space="preserve"> </w:t>
      </w:r>
      <w:r w:rsidRPr="008B7C42">
        <w:rPr>
          <w:rFonts w:ascii="Arial" w:eastAsia="Arial" w:hAnsi="Arial" w:cs="Arial"/>
          <w:lang w:val="sl-SI"/>
        </w:rPr>
        <w:t>o</w:t>
      </w:r>
      <w:r w:rsidRPr="008B7C42">
        <w:rPr>
          <w:rFonts w:ascii="Arial" w:eastAsia="Arial" w:hAnsi="Arial" w:cs="Arial"/>
          <w:spacing w:val="-9"/>
          <w:lang w:val="sl-SI"/>
        </w:rPr>
        <w:t xml:space="preserve"> </w:t>
      </w:r>
      <w:r w:rsidRPr="008B7C42">
        <w:rPr>
          <w:rFonts w:ascii="Arial" w:eastAsia="Arial" w:hAnsi="Arial" w:cs="Arial"/>
          <w:lang w:val="sl-SI"/>
        </w:rPr>
        <w:t>izvedbi</w:t>
      </w:r>
      <w:r w:rsidRPr="008B7C42">
        <w:rPr>
          <w:rFonts w:ascii="Arial" w:eastAsia="Arial" w:hAnsi="Arial" w:cs="Arial"/>
          <w:spacing w:val="-8"/>
          <w:lang w:val="sl-SI"/>
        </w:rPr>
        <w:t xml:space="preserve"> </w:t>
      </w:r>
      <w:r w:rsidRPr="008B7C42">
        <w:rPr>
          <w:rFonts w:ascii="Arial" w:eastAsia="Arial" w:hAnsi="Arial" w:cs="Arial"/>
          <w:lang w:val="sl-SI"/>
        </w:rPr>
        <w:t>potrdi</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podpiše,</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9"/>
          <w:lang w:val="sl-SI"/>
        </w:rPr>
        <w:t xml:space="preserve"> </w:t>
      </w:r>
      <w:r w:rsidRPr="008B7C42">
        <w:rPr>
          <w:rFonts w:ascii="Arial" w:eastAsia="Arial" w:hAnsi="Arial" w:cs="Arial"/>
          <w:lang w:val="sl-SI"/>
        </w:rPr>
        <w:t>šteje,</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8"/>
          <w:lang w:val="sl-SI"/>
        </w:rPr>
        <w:t xml:space="preserve"> </w:t>
      </w:r>
      <w:r w:rsidR="005158CF" w:rsidRPr="008B7C42">
        <w:rPr>
          <w:rFonts w:ascii="Arial" w:eastAsia="Arial" w:hAnsi="Arial" w:cs="Arial"/>
          <w:lang w:val="sl-SI"/>
        </w:rPr>
        <w:t>je</w:t>
      </w:r>
      <w:r w:rsidRPr="008B7C42">
        <w:rPr>
          <w:rFonts w:ascii="Arial" w:eastAsia="Arial" w:hAnsi="Arial" w:cs="Arial"/>
          <w:spacing w:val="-9"/>
          <w:lang w:val="sl-SI"/>
        </w:rPr>
        <w:t xml:space="preserve"> </w:t>
      </w:r>
      <w:r w:rsidRPr="008B7C42">
        <w:rPr>
          <w:rFonts w:ascii="Arial" w:eastAsia="Arial" w:hAnsi="Arial" w:cs="Arial"/>
          <w:lang w:val="sl-SI"/>
        </w:rPr>
        <w:t>opravljene</w:t>
      </w:r>
      <w:r w:rsidRPr="008B7C42">
        <w:rPr>
          <w:rFonts w:ascii="Arial" w:eastAsia="Arial" w:hAnsi="Arial" w:cs="Arial"/>
          <w:spacing w:val="-9"/>
          <w:lang w:val="sl-SI"/>
        </w:rPr>
        <w:t xml:space="preserve"> </w:t>
      </w:r>
      <w:r w:rsidRPr="008B7C42">
        <w:rPr>
          <w:rFonts w:ascii="Arial" w:eastAsia="Arial" w:hAnsi="Arial" w:cs="Arial"/>
          <w:lang w:val="sl-SI"/>
        </w:rPr>
        <w:t>storitve prevze</w:t>
      </w:r>
      <w:r w:rsidR="005158CF" w:rsidRPr="008B7C42">
        <w:rPr>
          <w:rFonts w:ascii="Arial" w:eastAsia="Arial" w:hAnsi="Arial" w:cs="Arial"/>
          <w:lang w:val="sl-SI"/>
        </w:rPr>
        <w:t>l.</w:t>
      </w:r>
    </w:p>
    <w:p w14:paraId="370EE5DC" w14:textId="77777777" w:rsidR="003D749E" w:rsidRPr="008B7C42"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8B7C42" w:rsidRDefault="003D749E" w:rsidP="003D749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Prevzem</w:t>
      </w:r>
      <w:r w:rsidRPr="008B7C42">
        <w:rPr>
          <w:rFonts w:ascii="Arial" w:eastAsia="Arial" w:hAnsi="Arial" w:cs="Arial"/>
          <w:spacing w:val="-5"/>
          <w:lang w:val="sl-SI"/>
        </w:rPr>
        <w:t xml:space="preserve"> </w:t>
      </w:r>
      <w:r w:rsidRPr="008B7C42">
        <w:rPr>
          <w:rFonts w:ascii="Arial" w:eastAsia="Arial" w:hAnsi="Arial" w:cs="Arial"/>
          <w:lang w:val="sl-SI"/>
        </w:rPr>
        <w:t>Storitev</w:t>
      </w:r>
      <w:r w:rsidRPr="008B7C42">
        <w:rPr>
          <w:rFonts w:ascii="Arial" w:eastAsia="Arial" w:hAnsi="Arial" w:cs="Arial"/>
          <w:spacing w:val="-5"/>
          <w:lang w:val="sl-SI"/>
        </w:rPr>
        <w:t xml:space="preserve"> </w:t>
      </w:r>
      <w:r w:rsidRPr="008B7C42">
        <w:rPr>
          <w:rFonts w:ascii="Arial" w:eastAsia="Arial" w:hAnsi="Arial" w:cs="Arial"/>
          <w:lang w:val="sl-SI"/>
        </w:rPr>
        <w:t>ne</w:t>
      </w:r>
      <w:r w:rsidRPr="008B7C42">
        <w:rPr>
          <w:rFonts w:ascii="Arial" w:eastAsia="Arial" w:hAnsi="Arial" w:cs="Arial"/>
          <w:spacing w:val="-5"/>
          <w:lang w:val="sl-SI"/>
        </w:rPr>
        <w:t xml:space="preserve"> </w:t>
      </w:r>
      <w:r w:rsidRPr="008B7C42">
        <w:rPr>
          <w:rFonts w:ascii="Arial" w:eastAsia="Arial" w:hAnsi="Arial" w:cs="Arial"/>
          <w:lang w:val="sl-SI"/>
        </w:rPr>
        <w:t>vpliva</w:t>
      </w:r>
      <w:r w:rsidRPr="008B7C42">
        <w:rPr>
          <w:rFonts w:ascii="Arial" w:eastAsia="Arial" w:hAnsi="Arial" w:cs="Arial"/>
          <w:spacing w:val="-5"/>
          <w:lang w:val="sl-SI"/>
        </w:rPr>
        <w:t xml:space="preserve"> </w:t>
      </w:r>
      <w:r w:rsidRPr="008B7C42">
        <w:rPr>
          <w:rFonts w:ascii="Arial" w:eastAsia="Arial" w:hAnsi="Arial" w:cs="Arial"/>
          <w:lang w:val="sl-SI"/>
        </w:rPr>
        <w:t>na</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pravice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jih</w:t>
      </w:r>
      <w:r w:rsidRPr="008B7C42">
        <w:rPr>
          <w:rFonts w:ascii="Arial" w:eastAsia="Arial" w:hAnsi="Arial" w:cs="Arial"/>
          <w:spacing w:val="-5"/>
          <w:lang w:val="sl-SI"/>
        </w:rPr>
        <w:t xml:space="preserve"> </w:t>
      </w:r>
      <w:r w:rsidRPr="008B7C42">
        <w:rPr>
          <w:rFonts w:ascii="Arial" w:eastAsia="Arial" w:hAnsi="Arial" w:cs="Arial"/>
          <w:lang w:val="sl-SI"/>
        </w:rPr>
        <w:t>lahko</w:t>
      </w:r>
      <w:r w:rsidRPr="008B7C42">
        <w:rPr>
          <w:rFonts w:ascii="Arial" w:eastAsia="Arial" w:hAnsi="Arial" w:cs="Arial"/>
          <w:spacing w:val="-5"/>
          <w:lang w:val="sl-SI"/>
        </w:rPr>
        <w:t xml:space="preserve"> </w:t>
      </w:r>
      <w:r w:rsidRPr="008B7C42">
        <w:rPr>
          <w:rFonts w:ascii="Arial" w:eastAsia="Arial" w:hAnsi="Arial" w:cs="Arial"/>
          <w:lang w:val="sl-SI"/>
        </w:rPr>
        <w:t>zoper</w:t>
      </w:r>
      <w:r w:rsidRPr="008B7C42">
        <w:rPr>
          <w:rFonts w:ascii="Arial" w:eastAsia="Arial" w:hAnsi="Arial" w:cs="Arial"/>
          <w:spacing w:val="-5"/>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uveljavlja</w:t>
      </w:r>
      <w:r w:rsidRPr="008B7C42">
        <w:rPr>
          <w:rFonts w:ascii="Arial" w:eastAsia="Arial" w:hAnsi="Arial" w:cs="Arial"/>
          <w:spacing w:val="-5"/>
          <w:lang w:val="sl-SI"/>
        </w:rPr>
        <w:t xml:space="preserve"> </w:t>
      </w:r>
      <w:r w:rsidRPr="008B7C42">
        <w:rPr>
          <w:rFonts w:ascii="Arial" w:eastAsia="Arial" w:hAnsi="Arial" w:cs="Arial"/>
          <w:lang w:val="sl-SI"/>
        </w:rPr>
        <w:t>zaradi</w:t>
      </w:r>
      <w:r w:rsidRPr="008B7C42">
        <w:rPr>
          <w:rFonts w:ascii="Arial" w:eastAsia="Arial" w:hAnsi="Arial" w:cs="Arial"/>
          <w:spacing w:val="-5"/>
          <w:lang w:val="sl-SI"/>
        </w:rPr>
        <w:t xml:space="preserve"> </w:t>
      </w:r>
      <w:r w:rsidRPr="008B7C42">
        <w:rPr>
          <w:rFonts w:ascii="Arial" w:eastAsia="Arial" w:hAnsi="Arial" w:cs="Arial"/>
          <w:lang w:val="sl-SI"/>
        </w:rPr>
        <w:t>napak</w:t>
      </w:r>
      <w:r w:rsidR="5F637A83" w:rsidRPr="008B7C42">
        <w:rPr>
          <w:rFonts w:ascii="Arial" w:eastAsia="Arial" w:hAnsi="Arial" w:cs="Arial"/>
          <w:lang w:val="sl-SI"/>
        </w:rPr>
        <w:t>.</w:t>
      </w:r>
    </w:p>
    <w:p w14:paraId="62A9820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10.</w:t>
      </w:r>
      <w:r w:rsidR="5ECF414E" w:rsidRPr="008B7C42">
        <w:rPr>
          <w:rFonts w:ascii="Arial" w:eastAsia="Arial" w:hAnsi="Arial" w:cs="Arial"/>
          <w:b/>
          <w:bCs/>
          <w:lang w:val="sl-SI"/>
        </w:rPr>
        <w:t xml:space="preserve"> člen</w:t>
      </w:r>
    </w:p>
    <w:p w14:paraId="1E3129A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(garancija za brezhibno delovanje</w:t>
      </w:r>
      <w:r w:rsidRPr="008B7C42">
        <w:rPr>
          <w:rFonts w:ascii="Arial" w:eastAsia="Arial" w:hAnsi="Arial" w:cs="Arial"/>
          <w:lang w:val="sl-SI"/>
        </w:rPr>
        <w:t>)</w:t>
      </w:r>
    </w:p>
    <w:p w14:paraId="5F1830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
          <w:lang w:val="sl-SI"/>
        </w:rPr>
        <w:t xml:space="preserve"> </w:t>
      </w:r>
      <w:r w:rsidRPr="008B7C42">
        <w:rPr>
          <w:rFonts w:ascii="Arial" w:eastAsia="Arial" w:hAnsi="Arial" w:cs="Arial"/>
          <w:lang w:val="sl-SI"/>
        </w:rPr>
        <w:t>jamči</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opravljene</w:t>
      </w:r>
      <w:r w:rsidRPr="008B7C42">
        <w:rPr>
          <w:rFonts w:ascii="Arial" w:eastAsia="Arial" w:hAnsi="Arial" w:cs="Arial"/>
          <w:spacing w:val="-4"/>
          <w:lang w:val="sl-SI"/>
        </w:rPr>
        <w:t xml:space="preserve"> </w:t>
      </w:r>
      <w:r w:rsidRPr="008B7C42">
        <w:rPr>
          <w:rFonts w:ascii="Arial" w:eastAsia="Arial" w:hAnsi="Arial" w:cs="Arial"/>
          <w:lang w:val="sl-SI"/>
        </w:rPr>
        <w:t>storitve</w:t>
      </w:r>
      <w:r w:rsidRPr="008B7C42">
        <w:rPr>
          <w:rFonts w:ascii="Arial" w:eastAsia="Arial" w:hAnsi="Arial" w:cs="Arial"/>
          <w:spacing w:val="-4"/>
          <w:lang w:val="sl-SI"/>
        </w:rPr>
        <w:t xml:space="preserve"> </w:t>
      </w:r>
      <w:r w:rsidRPr="008B7C42">
        <w:rPr>
          <w:rFonts w:ascii="Arial" w:eastAsia="Arial" w:hAnsi="Arial" w:cs="Arial"/>
          <w:lang w:val="sl-SI"/>
        </w:rPr>
        <w:t>ter</w:t>
      </w:r>
      <w:r w:rsidRPr="008B7C42">
        <w:rPr>
          <w:rFonts w:ascii="Arial" w:eastAsia="Arial" w:hAnsi="Arial" w:cs="Arial"/>
          <w:spacing w:val="-4"/>
          <w:lang w:val="sl-SI"/>
        </w:rPr>
        <w:t xml:space="preserve"> </w:t>
      </w:r>
      <w:r w:rsidRPr="008B7C42">
        <w:rPr>
          <w:rFonts w:ascii="Arial" w:eastAsia="Arial" w:hAnsi="Arial" w:cs="Arial"/>
          <w:lang w:val="sl-SI"/>
        </w:rPr>
        <w:t>brezhibno</w:t>
      </w:r>
      <w:r w:rsidRPr="008B7C42">
        <w:rPr>
          <w:rFonts w:ascii="Arial" w:eastAsia="Arial" w:hAnsi="Arial" w:cs="Arial"/>
          <w:spacing w:val="-4"/>
          <w:lang w:val="sl-SI"/>
        </w:rPr>
        <w:t xml:space="preserve"> </w:t>
      </w:r>
      <w:r w:rsidRPr="008B7C42">
        <w:rPr>
          <w:rFonts w:ascii="Arial" w:eastAsia="Arial" w:hAnsi="Arial" w:cs="Arial"/>
          <w:lang w:val="sl-SI"/>
        </w:rPr>
        <w:t>delovanje</w:t>
      </w:r>
      <w:r w:rsidRPr="008B7C42">
        <w:rPr>
          <w:rFonts w:ascii="Arial" w:eastAsia="Arial" w:hAnsi="Arial" w:cs="Arial"/>
          <w:spacing w:val="-4"/>
          <w:lang w:val="sl-SI"/>
        </w:rPr>
        <w:t xml:space="preserve"> </w:t>
      </w:r>
      <w:r w:rsidRPr="008B7C42">
        <w:rPr>
          <w:rFonts w:ascii="Arial" w:eastAsia="Arial" w:hAnsi="Arial" w:cs="Arial"/>
          <w:lang w:val="sl-SI"/>
        </w:rPr>
        <w:t>celotne</w:t>
      </w:r>
      <w:r w:rsidR="00545AEF" w:rsidRPr="008B7C42">
        <w:rPr>
          <w:rFonts w:ascii="Arial" w:eastAsia="Arial" w:hAnsi="Arial" w:cs="Arial"/>
          <w:spacing w:val="-4"/>
          <w:lang w:val="sl-SI"/>
        </w:rPr>
        <w:t xml:space="preserve"> informacijske</w:t>
      </w:r>
      <w:r w:rsidRPr="008B7C42">
        <w:rPr>
          <w:rFonts w:ascii="Arial" w:eastAsia="Arial" w:hAnsi="Arial" w:cs="Arial"/>
          <w:spacing w:val="-4"/>
          <w:lang w:val="sl-SI"/>
        </w:rPr>
        <w:t xml:space="preserve"> </w:t>
      </w:r>
      <w:r w:rsidRPr="008B7C42">
        <w:rPr>
          <w:rFonts w:ascii="Arial" w:eastAsia="Arial" w:hAnsi="Arial" w:cs="Arial"/>
          <w:lang w:val="sl-SI"/>
        </w:rPr>
        <w:t>rešitve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za odpravo</w:t>
      </w:r>
      <w:r w:rsidRPr="008B7C42">
        <w:rPr>
          <w:rFonts w:ascii="Arial" w:eastAsia="Arial" w:hAnsi="Arial" w:cs="Arial"/>
          <w:spacing w:val="-9"/>
          <w:lang w:val="sl-SI"/>
        </w:rPr>
        <w:t xml:space="preserve"> </w:t>
      </w:r>
      <w:r w:rsidRPr="008B7C42">
        <w:rPr>
          <w:rFonts w:ascii="Arial" w:eastAsia="Arial" w:hAnsi="Arial" w:cs="Arial"/>
          <w:lang w:val="sl-SI"/>
        </w:rPr>
        <w:t>vseh</w:t>
      </w:r>
      <w:r w:rsidRPr="008B7C42">
        <w:rPr>
          <w:rFonts w:ascii="Arial" w:eastAsia="Arial" w:hAnsi="Arial" w:cs="Arial"/>
          <w:spacing w:val="-9"/>
          <w:lang w:val="sl-SI"/>
        </w:rPr>
        <w:t xml:space="preserve"> </w:t>
      </w:r>
      <w:r w:rsidRPr="008B7C42">
        <w:rPr>
          <w:rFonts w:ascii="Arial" w:eastAsia="Arial" w:hAnsi="Arial" w:cs="Arial"/>
          <w:lang w:val="sl-SI"/>
        </w:rPr>
        <w:t>napak</w:t>
      </w:r>
      <w:r w:rsidRPr="008B7C42">
        <w:rPr>
          <w:rFonts w:ascii="Arial" w:eastAsia="Arial" w:hAnsi="Arial" w:cs="Arial"/>
          <w:spacing w:val="-9"/>
          <w:lang w:val="sl-SI"/>
        </w:rPr>
        <w:t xml:space="preserve"> </w:t>
      </w:r>
      <w:r w:rsidRPr="008B7C42">
        <w:rPr>
          <w:rFonts w:ascii="Arial" w:eastAsia="Arial" w:hAnsi="Arial" w:cs="Arial"/>
          <w:lang w:val="sl-SI"/>
        </w:rPr>
        <w:t>na</w:t>
      </w:r>
      <w:r w:rsidRPr="008B7C42">
        <w:rPr>
          <w:rFonts w:ascii="Arial" w:eastAsia="Arial" w:hAnsi="Arial" w:cs="Arial"/>
          <w:spacing w:val="-8"/>
          <w:lang w:val="sl-SI"/>
        </w:rPr>
        <w:t xml:space="preserve"> </w:t>
      </w:r>
      <w:r w:rsidRPr="008B7C42">
        <w:rPr>
          <w:rFonts w:ascii="Arial" w:eastAsia="Arial" w:hAnsi="Arial" w:cs="Arial"/>
          <w:lang w:val="sl-SI"/>
        </w:rPr>
        <w:t>predmetu</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še</w:t>
      </w:r>
      <w:r w:rsidRPr="008B7C42">
        <w:rPr>
          <w:rFonts w:ascii="Arial" w:eastAsia="Arial" w:hAnsi="Arial" w:cs="Arial"/>
          <w:spacing w:val="-9"/>
          <w:lang w:val="sl-SI"/>
        </w:rPr>
        <w:t xml:space="preserve"> </w:t>
      </w:r>
      <w:r w:rsidR="00DA0FAE" w:rsidRPr="008B7C42">
        <w:rPr>
          <w:rFonts w:ascii="Arial" w:eastAsia="Arial" w:hAnsi="Arial" w:cs="Arial"/>
          <w:lang w:val="sl-SI"/>
        </w:rPr>
        <w:t xml:space="preserve">šestintrideset </w:t>
      </w:r>
      <w:r w:rsidRPr="008B7C42">
        <w:rPr>
          <w:rFonts w:ascii="Arial" w:eastAsia="Arial" w:hAnsi="Arial" w:cs="Arial"/>
          <w:lang w:val="sl-SI"/>
        </w:rPr>
        <w:t>(</w:t>
      </w:r>
      <w:r w:rsidR="00DA0FAE" w:rsidRPr="008B7C42">
        <w:rPr>
          <w:rFonts w:ascii="Arial" w:eastAsia="Arial" w:hAnsi="Arial" w:cs="Arial"/>
          <w:lang w:val="sl-SI"/>
        </w:rPr>
        <w:t>36</w:t>
      </w:r>
      <w:r w:rsidRPr="008B7C42">
        <w:rPr>
          <w:rFonts w:ascii="Arial" w:eastAsia="Arial" w:hAnsi="Arial" w:cs="Arial"/>
          <w:lang w:val="sl-SI"/>
        </w:rPr>
        <w:t>)</w:t>
      </w:r>
      <w:r w:rsidRPr="008B7C42">
        <w:rPr>
          <w:rFonts w:ascii="Arial" w:eastAsia="Arial" w:hAnsi="Arial" w:cs="Arial"/>
          <w:spacing w:val="-9"/>
          <w:lang w:val="sl-SI"/>
        </w:rPr>
        <w:t xml:space="preserve"> </w:t>
      </w:r>
      <w:r w:rsidRPr="008B7C42">
        <w:rPr>
          <w:rFonts w:ascii="Arial" w:eastAsia="Arial" w:hAnsi="Arial" w:cs="Arial"/>
          <w:lang w:val="sl-SI"/>
        </w:rPr>
        <w:t>mesecev</w:t>
      </w:r>
      <w:r w:rsidRPr="008B7C42">
        <w:rPr>
          <w:rFonts w:ascii="Arial" w:eastAsia="Arial" w:hAnsi="Arial" w:cs="Arial"/>
          <w:spacing w:val="-8"/>
          <w:lang w:val="sl-SI"/>
        </w:rPr>
        <w:t xml:space="preserve"> </w:t>
      </w:r>
      <w:r w:rsidRPr="008B7C42">
        <w:rPr>
          <w:rFonts w:ascii="Arial" w:eastAsia="Arial" w:hAnsi="Arial" w:cs="Arial"/>
          <w:lang w:val="sl-SI"/>
        </w:rPr>
        <w:t>po</w:t>
      </w:r>
      <w:r w:rsidRPr="008B7C42">
        <w:rPr>
          <w:rFonts w:ascii="Arial" w:eastAsia="Arial" w:hAnsi="Arial" w:cs="Arial"/>
          <w:spacing w:val="-9"/>
          <w:lang w:val="sl-SI"/>
        </w:rPr>
        <w:t xml:space="preserve"> </w:t>
      </w:r>
      <w:r w:rsidRPr="008B7C42">
        <w:rPr>
          <w:rFonts w:ascii="Arial" w:eastAsia="Arial" w:hAnsi="Arial" w:cs="Arial"/>
          <w:lang w:val="sl-SI"/>
        </w:rPr>
        <w:t>podpisu</w:t>
      </w:r>
      <w:r w:rsidRPr="008B7C42">
        <w:rPr>
          <w:rFonts w:ascii="Arial" w:eastAsia="Arial" w:hAnsi="Arial" w:cs="Arial"/>
          <w:spacing w:val="-9"/>
          <w:lang w:val="sl-SI"/>
        </w:rPr>
        <w:t xml:space="preserve"> </w:t>
      </w:r>
      <w:r w:rsidRPr="008B7C42">
        <w:rPr>
          <w:rFonts w:ascii="Arial" w:eastAsia="Arial" w:hAnsi="Arial" w:cs="Arial"/>
          <w:lang w:val="sl-SI"/>
        </w:rPr>
        <w:t>zadnjega</w:t>
      </w:r>
      <w:r w:rsidRPr="008B7C42">
        <w:rPr>
          <w:rFonts w:ascii="Arial" w:eastAsia="Arial" w:hAnsi="Arial" w:cs="Arial"/>
          <w:spacing w:val="-9"/>
          <w:lang w:val="sl-SI"/>
        </w:rPr>
        <w:t xml:space="preserve"> </w:t>
      </w:r>
      <w:r w:rsidRPr="008B7C42">
        <w:rPr>
          <w:rFonts w:ascii="Arial" w:eastAsia="Arial" w:hAnsi="Arial" w:cs="Arial"/>
          <w:lang w:val="sl-SI"/>
        </w:rPr>
        <w:t xml:space="preserve">Poročila o </w:t>
      </w:r>
      <w:r w:rsidR="001506DD" w:rsidRPr="008B7C42">
        <w:rPr>
          <w:rFonts w:ascii="Arial" w:eastAsia="Arial" w:hAnsi="Arial" w:cs="Arial"/>
          <w:lang w:val="sl-SI"/>
        </w:rPr>
        <w:t>izvedbi</w:t>
      </w:r>
      <w:r w:rsidRPr="008B7C42">
        <w:rPr>
          <w:rFonts w:ascii="Arial" w:eastAsia="Arial" w:hAnsi="Arial" w:cs="Arial"/>
          <w:lang w:val="sl-SI"/>
        </w:rPr>
        <w:t xml:space="preserve"> s strani naročnika v skladu z 9. členom te pogodbe.</w:t>
      </w:r>
    </w:p>
    <w:p w14:paraId="4C2DED6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3"/>
          <w:lang w:val="sl-SI"/>
        </w:rPr>
        <w:t xml:space="preserve"> </w:t>
      </w:r>
      <w:r w:rsidRPr="008B7C42">
        <w:rPr>
          <w:rFonts w:ascii="Arial" w:eastAsia="Arial" w:hAnsi="Arial" w:cs="Arial"/>
          <w:lang w:val="sl-SI"/>
        </w:rPr>
        <w:t>jamči</w:t>
      </w:r>
      <w:r w:rsidRPr="008B7C42">
        <w:rPr>
          <w:rFonts w:ascii="Arial" w:eastAsia="Arial" w:hAnsi="Arial" w:cs="Arial"/>
          <w:spacing w:val="53"/>
          <w:lang w:val="sl-SI"/>
        </w:rPr>
        <w:t xml:space="preserve"> </w:t>
      </w:r>
      <w:r w:rsidRPr="008B7C42">
        <w:rPr>
          <w:rFonts w:ascii="Arial" w:eastAsia="Arial" w:hAnsi="Arial" w:cs="Arial"/>
          <w:lang w:val="sl-SI"/>
        </w:rPr>
        <w:t>za</w:t>
      </w:r>
      <w:r w:rsidRPr="008B7C42">
        <w:rPr>
          <w:rFonts w:ascii="Arial" w:eastAsia="Arial" w:hAnsi="Arial" w:cs="Arial"/>
          <w:spacing w:val="53"/>
          <w:lang w:val="sl-SI"/>
        </w:rPr>
        <w:t xml:space="preserve"> </w:t>
      </w:r>
      <w:r w:rsidRPr="008B7C42">
        <w:rPr>
          <w:rFonts w:ascii="Arial" w:eastAsia="Arial" w:hAnsi="Arial" w:cs="Arial"/>
          <w:lang w:val="sl-SI"/>
        </w:rPr>
        <w:t>opravljene</w:t>
      </w:r>
      <w:r w:rsidRPr="008B7C42">
        <w:rPr>
          <w:rFonts w:ascii="Arial" w:eastAsia="Arial" w:hAnsi="Arial" w:cs="Arial"/>
          <w:spacing w:val="53"/>
          <w:lang w:val="sl-SI"/>
        </w:rPr>
        <w:t xml:space="preserve"> </w:t>
      </w:r>
      <w:r w:rsidRPr="008B7C42">
        <w:rPr>
          <w:rFonts w:ascii="Arial" w:eastAsia="Arial" w:hAnsi="Arial" w:cs="Arial"/>
          <w:lang w:val="sl-SI"/>
        </w:rPr>
        <w:t>storitve</w:t>
      </w:r>
      <w:r w:rsidRPr="008B7C42">
        <w:rPr>
          <w:rFonts w:ascii="Arial" w:eastAsia="Arial" w:hAnsi="Arial" w:cs="Arial"/>
          <w:spacing w:val="53"/>
          <w:lang w:val="sl-SI"/>
        </w:rPr>
        <w:t xml:space="preserve"> </w:t>
      </w:r>
      <w:r w:rsidRPr="008B7C42">
        <w:rPr>
          <w:rFonts w:ascii="Arial" w:eastAsia="Arial" w:hAnsi="Arial" w:cs="Arial"/>
          <w:lang w:val="sl-SI"/>
        </w:rPr>
        <w:t>ter</w:t>
      </w:r>
      <w:r w:rsidRPr="008B7C42">
        <w:rPr>
          <w:rFonts w:ascii="Arial" w:eastAsia="Arial" w:hAnsi="Arial" w:cs="Arial"/>
          <w:spacing w:val="53"/>
          <w:lang w:val="sl-SI"/>
        </w:rPr>
        <w:t xml:space="preserve"> </w:t>
      </w:r>
      <w:r w:rsidRPr="008B7C42">
        <w:rPr>
          <w:rFonts w:ascii="Arial" w:eastAsia="Arial" w:hAnsi="Arial" w:cs="Arial"/>
          <w:lang w:val="sl-SI"/>
        </w:rPr>
        <w:t>brezhibno</w:t>
      </w:r>
      <w:r w:rsidRPr="008B7C42">
        <w:rPr>
          <w:rFonts w:ascii="Arial" w:eastAsia="Arial" w:hAnsi="Arial" w:cs="Arial"/>
          <w:spacing w:val="53"/>
          <w:lang w:val="sl-SI"/>
        </w:rPr>
        <w:t xml:space="preserve"> </w:t>
      </w:r>
      <w:r w:rsidRPr="008B7C42">
        <w:rPr>
          <w:rFonts w:ascii="Arial" w:eastAsia="Arial" w:hAnsi="Arial" w:cs="Arial"/>
          <w:lang w:val="sl-SI"/>
        </w:rPr>
        <w:t>delovanje</w:t>
      </w:r>
      <w:r w:rsidRPr="008B7C42">
        <w:rPr>
          <w:rFonts w:ascii="Arial" w:eastAsia="Arial" w:hAnsi="Arial" w:cs="Arial"/>
          <w:spacing w:val="53"/>
          <w:lang w:val="sl-SI"/>
        </w:rPr>
        <w:t xml:space="preserve"> </w:t>
      </w:r>
      <w:r w:rsidRPr="008B7C42">
        <w:rPr>
          <w:rFonts w:ascii="Arial" w:eastAsia="Arial" w:hAnsi="Arial" w:cs="Arial"/>
          <w:lang w:val="sl-SI"/>
        </w:rPr>
        <w:t>vseh</w:t>
      </w:r>
      <w:r w:rsidRPr="008B7C42">
        <w:rPr>
          <w:rFonts w:ascii="Arial" w:eastAsia="Arial" w:hAnsi="Arial" w:cs="Arial"/>
          <w:spacing w:val="53"/>
          <w:lang w:val="sl-SI"/>
        </w:rPr>
        <w:t xml:space="preserve"> </w:t>
      </w:r>
      <w:r w:rsidR="00545AEF" w:rsidRPr="008B7C42">
        <w:rPr>
          <w:rFonts w:ascii="Arial" w:eastAsia="Arial" w:hAnsi="Arial" w:cs="Arial"/>
          <w:lang w:val="sl-SI"/>
        </w:rPr>
        <w:t>posodobitev in prilagoditev</w:t>
      </w:r>
      <w:r w:rsidRPr="008B7C42">
        <w:rPr>
          <w:rFonts w:ascii="Arial" w:eastAsia="Arial" w:hAnsi="Arial" w:cs="Arial"/>
          <w:spacing w:val="53"/>
          <w:lang w:val="sl-SI"/>
        </w:rPr>
        <w:t xml:space="preserve"> </w:t>
      </w:r>
      <w:r w:rsidR="001506DD" w:rsidRPr="008B7C42">
        <w:rPr>
          <w:rFonts w:ascii="Arial" w:eastAsia="Arial" w:hAnsi="Arial" w:cs="Arial"/>
          <w:lang w:val="sl-SI"/>
        </w:rPr>
        <w:t>šestintrideset (36)</w:t>
      </w:r>
      <w:r w:rsidR="001506DD" w:rsidRPr="008B7C42">
        <w:rPr>
          <w:rFonts w:ascii="Arial" w:eastAsia="Arial" w:hAnsi="Arial" w:cs="Arial"/>
          <w:spacing w:val="-9"/>
          <w:lang w:val="sl-SI"/>
        </w:rPr>
        <w:t xml:space="preserve"> </w:t>
      </w:r>
      <w:r w:rsidRPr="008B7C42">
        <w:rPr>
          <w:rFonts w:ascii="Arial" w:eastAsia="Arial" w:hAnsi="Arial" w:cs="Arial"/>
          <w:lang w:val="sl-SI"/>
        </w:rPr>
        <w:t>mesecev od vsakokratnega prevzema teh storitev v skladu z 9. členom te pogodbe.</w:t>
      </w:r>
    </w:p>
    <w:p w14:paraId="17CB886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Garancija po predmetnem členu je izključena</w:t>
      </w:r>
      <w:r w:rsidRPr="008B7C42">
        <w:rPr>
          <w:rFonts w:ascii="Arial" w:eastAsia="Arial" w:hAnsi="Arial" w:cs="Arial"/>
          <w:spacing w:val="1"/>
          <w:lang w:val="sl-SI"/>
        </w:rPr>
        <w:t xml:space="preserve"> </w:t>
      </w:r>
      <w:r w:rsidRPr="008B7C42">
        <w:rPr>
          <w:rFonts w:ascii="Arial" w:eastAsia="Arial" w:hAnsi="Arial" w:cs="Arial"/>
          <w:lang w:val="sl-SI"/>
        </w:rPr>
        <w:t>v primeru, da</w:t>
      </w:r>
      <w:r w:rsidRPr="008B7C42">
        <w:rPr>
          <w:rFonts w:ascii="Arial" w:eastAsia="Arial" w:hAnsi="Arial" w:cs="Arial"/>
          <w:spacing w:val="1"/>
          <w:lang w:val="sl-SI"/>
        </w:rPr>
        <w:t xml:space="preserve"> </w:t>
      </w:r>
      <w:r w:rsidRPr="008B7C42">
        <w:rPr>
          <w:rFonts w:ascii="Arial" w:eastAsia="Arial" w:hAnsi="Arial" w:cs="Arial"/>
          <w:lang w:val="sl-SI"/>
        </w:rPr>
        <w:t>je naročnik</w:t>
      </w:r>
      <w:r w:rsidR="008037EE" w:rsidRPr="008B7C42">
        <w:rPr>
          <w:rFonts w:ascii="Arial" w:eastAsia="Arial" w:hAnsi="Arial" w:cs="Arial"/>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ki</w:t>
      </w:r>
      <w:r w:rsidRPr="008B7C42">
        <w:rPr>
          <w:rFonts w:ascii="Arial" w:eastAsia="Arial" w:hAnsi="Arial" w:cs="Arial"/>
          <w:spacing w:val="1"/>
          <w:lang w:val="sl-SI"/>
        </w:rPr>
        <w:t xml:space="preserve"> </w:t>
      </w:r>
      <w:r w:rsidRPr="008B7C42">
        <w:rPr>
          <w:rFonts w:ascii="Arial" w:eastAsia="Arial" w:hAnsi="Arial" w:cs="Arial"/>
          <w:lang w:val="sl-SI"/>
        </w:rPr>
        <w:t xml:space="preserve">ni izvajalec, sam spreminjal oziroma posegal v programsko kodo oziroma </w:t>
      </w:r>
      <w:r w:rsidR="008037EE" w:rsidRPr="008B7C42">
        <w:rPr>
          <w:rFonts w:ascii="Arial" w:eastAsia="Arial" w:hAnsi="Arial" w:cs="Arial"/>
          <w:lang w:val="sl-SI"/>
        </w:rPr>
        <w:t>informacijski sistem</w:t>
      </w:r>
      <w:r w:rsidR="00545AEF" w:rsidRPr="008B7C42">
        <w:rPr>
          <w:rFonts w:ascii="Arial" w:eastAsia="Arial" w:hAnsi="Arial" w:cs="Arial"/>
          <w:lang w:val="sl-SI"/>
        </w:rPr>
        <w:t>.</w:t>
      </w:r>
    </w:p>
    <w:p w14:paraId="6F85C8F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12.</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3591EF5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izvajalca)</w:t>
      </w:r>
    </w:p>
    <w:p w14:paraId="3A98822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8B7C42" w:rsidRDefault="00A73133" w:rsidP="00545AEF">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se zavezuje, da bo:</w:t>
      </w:r>
    </w:p>
    <w:p w14:paraId="6FC4472F" w14:textId="77777777" w:rsidR="00545AEF" w:rsidRPr="008B7C42" w:rsidRDefault="00A73133" w:rsidP="009510EE">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tej</w:t>
      </w:r>
      <w:r w:rsidRPr="008B7C42">
        <w:rPr>
          <w:rFonts w:ascii="Arial" w:eastAsia="Arial" w:hAnsi="Arial" w:cs="Arial"/>
          <w:spacing w:val="6"/>
          <w:lang w:val="sl-SI"/>
        </w:rPr>
        <w:t xml:space="preserve"> </w:t>
      </w:r>
      <w:r w:rsidRPr="008B7C42">
        <w:rPr>
          <w:rFonts w:ascii="Arial" w:eastAsia="Arial" w:hAnsi="Arial" w:cs="Arial"/>
          <w:lang w:val="sl-SI"/>
        </w:rPr>
        <w:t>pogodbi</w:t>
      </w:r>
      <w:r w:rsidRPr="008B7C42">
        <w:rPr>
          <w:rFonts w:ascii="Arial" w:eastAsia="Arial" w:hAnsi="Arial" w:cs="Arial"/>
          <w:spacing w:val="6"/>
          <w:lang w:val="sl-SI"/>
        </w:rPr>
        <w:t xml:space="preserve"> </w:t>
      </w:r>
      <w:r w:rsidRPr="008B7C42">
        <w:rPr>
          <w:rFonts w:ascii="Arial" w:eastAsia="Arial" w:hAnsi="Arial" w:cs="Arial"/>
          <w:lang w:val="sl-SI"/>
        </w:rPr>
        <w:t>opravil</w:t>
      </w:r>
      <w:r w:rsidRPr="008B7C42">
        <w:rPr>
          <w:rFonts w:ascii="Arial" w:eastAsia="Arial" w:hAnsi="Arial" w:cs="Arial"/>
          <w:spacing w:val="6"/>
          <w:lang w:val="sl-SI"/>
        </w:rPr>
        <w:t xml:space="preserve"> </w:t>
      </w:r>
      <w:r w:rsidRPr="008B7C42">
        <w:rPr>
          <w:rFonts w:ascii="Arial" w:eastAsia="Arial" w:hAnsi="Arial" w:cs="Arial"/>
          <w:lang w:val="sl-SI"/>
        </w:rPr>
        <w:t>vestno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pravilih</w:t>
      </w:r>
      <w:r w:rsidRPr="008B7C42">
        <w:rPr>
          <w:rFonts w:ascii="Arial" w:eastAsia="Arial" w:hAnsi="Arial" w:cs="Arial"/>
          <w:spacing w:val="6"/>
          <w:lang w:val="sl-SI"/>
        </w:rPr>
        <w:t xml:space="preserve"> </w:t>
      </w:r>
      <w:r w:rsidRPr="008B7C42">
        <w:rPr>
          <w:rFonts w:ascii="Arial" w:eastAsia="Arial" w:hAnsi="Arial" w:cs="Arial"/>
          <w:lang w:val="sl-SI"/>
        </w:rPr>
        <w:t>stroke</w:t>
      </w:r>
      <w:r w:rsidRPr="008B7C42">
        <w:rPr>
          <w:rFonts w:ascii="Arial" w:eastAsia="Arial" w:hAnsi="Arial" w:cs="Arial"/>
          <w:spacing w:val="6"/>
          <w:lang w:val="sl-SI"/>
        </w:rPr>
        <w:t xml:space="preserve"> </w:t>
      </w:r>
      <w:r w:rsidRPr="008B7C42">
        <w:rPr>
          <w:rFonts w:ascii="Arial" w:eastAsia="Arial" w:hAnsi="Arial" w:cs="Arial"/>
          <w:lang w:val="sl-SI"/>
        </w:rPr>
        <w:t>ob</w:t>
      </w:r>
      <w:r w:rsidRPr="008B7C42">
        <w:rPr>
          <w:rFonts w:ascii="Arial" w:eastAsia="Arial" w:hAnsi="Arial" w:cs="Arial"/>
          <w:spacing w:val="6"/>
          <w:lang w:val="sl-SI"/>
        </w:rPr>
        <w:t xml:space="preserve"> </w:t>
      </w:r>
      <w:r w:rsidRPr="008B7C42">
        <w:rPr>
          <w:rFonts w:ascii="Arial" w:eastAsia="Arial" w:hAnsi="Arial" w:cs="Arial"/>
          <w:lang w:val="sl-SI"/>
        </w:rPr>
        <w:t>upoštevanju</w:t>
      </w:r>
      <w:r w:rsidRPr="008B7C42">
        <w:rPr>
          <w:rFonts w:ascii="Arial" w:eastAsia="Arial" w:hAnsi="Arial" w:cs="Arial"/>
          <w:spacing w:val="6"/>
          <w:lang w:val="sl-SI"/>
        </w:rPr>
        <w:t xml:space="preserve"> </w:t>
      </w:r>
      <w:r w:rsidRPr="008B7C42">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8B7C42">
        <w:rPr>
          <w:rFonts w:ascii="Arial" w:eastAsia="Arial" w:hAnsi="Arial" w:cs="Arial"/>
          <w:lang w:val="sl-SI"/>
        </w:rPr>
        <w:t>i</w:t>
      </w:r>
      <w:r w:rsidRPr="008B7C42">
        <w:rPr>
          <w:rFonts w:ascii="Arial" w:eastAsia="Arial" w:hAnsi="Arial" w:cs="Arial"/>
          <w:lang w:val="sl-SI"/>
        </w:rPr>
        <w:t xml:space="preserve"> strankam</w:t>
      </w:r>
      <w:r w:rsidR="00545AEF" w:rsidRPr="008B7C42">
        <w:rPr>
          <w:rFonts w:ascii="Arial" w:eastAsia="Arial" w:hAnsi="Arial" w:cs="Arial"/>
          <w:lang w:val="sl-SI"/>
        </w:rPr>
        <w:t>i</w:t>
      </w:r>
      <w:r w:rsidRPr="008B7C42">
        <w:rPr>
          <w:rFonts w:ascii="Arial" w:eastAsia="Arial" w:hAnsi="Arial" w:cs="Arial"/>
          <w:lang w:val="sl-SI"/>
        </w:rPr>
        <w:t>;</w:t>
      </w:r>
    </w:p>
    <w:p w14:paraId="6921831B" w14:textId="77777777" w:rsidR="00545AEF" w:rsidRPr="008B7C42"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opravil vse storitve v skladu s to pogodbo in v postavljenih rokih;</w:t>
      </w:r>
    </w:p>
    <w:p w14:paraId="4EBE8680" w14:textId="242699A3" w:rsidR="00545AEF" w:rsidRPr="008B7C42"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9"/>
          <w:lang w:val="sl-SI"/>
        </w:rPr>
        <w:t xml:space="preserve"> </w:t>
      </w:r>
      <w:r w:rsidRPr="008B7C42">
        <w:rPr>
          <w:rFonts w:ascii="Arial" w:eastAsia="Arial" w:hAnsi="Arial" w:cs="Arial"/>
          <w:lang w:val="sl-SI"/>
        </w:rPr>
        <w:t>prisotnost</w:t>
      </w:r>
      <w:r w:rsidRPr="008B7C42">
        <w:rPr>
          <w:rFonts w:ascii="Arial" w:eastAsia="Arial" w:hAnsi="Arial" w:cs="Arial"/>
          <w:spacing w:val="9"/>
          <w:lang w:val="sl-SI"/>
        </w:rPr>
        <w:t xml:space="preserve"> </w:t>
      </w:r>
      <w:r w:rsidRPr="008B7C42">
        <w:rPr>
          <w:rFonts w:ascii="Arial" w:eastAsia="Arial" w:hAnsi="Arial" w:cs="Arial"/>
          <w:lang w:val="sl-SI"/>
        </w:rPr>
        <w:t>osebja</w:t>
      </w:r>
      <w:r w:rsidRPr="008B7C42">
        <w:rPr>
          <w:rFonts w:ascii="Arial" w:eastAsia="Arial" w:hAnsi="Arial" w:cs="Arial"/>
          <w:spacing w:val="9"/>
          <w:lang w:val="sl-SI"/>
        </w:rPr>
        <w:t xml:space="preserve"> </w:t>
      </w:r>
      <w:r w:rsidRPr="008B7C42">
        <w:rPr>
          <w:rFonts w:ascii="Arial" w:eastAsia="Arial" w:hAnsi="Arial" w:cs="Arial"/>
          <w:lang w:val="sl-SI"/>
        </w:rPr>
        <w:t>izvajalca</w:t>
      </w:r>
      <w:r w:rsidRPr="008B7C42">
        <w:rPr>
          <w:rFonts w:ascii="Arial" w:eastAsia="Arial" w:hAnsi="Arial" w:cs="Arial"/>
          <w:spacing w:val="9"/>
          <w:lang w:val="sl-SI"/>
        </w:rPr>
        <w:t xml:space="preserve"> </w:t>
      </w:r>
      <w:r w:rsidRPr="008B7C42">
        <w:rPr>
          <w:rFonts w:ascii="Arial" w:eastAsia="Arial" w:hAnsi="Arial" w:cs="Arial"/>
          <w:lang w:val="sl-SI"/>
        </w:rPr>
        <w:t>v</w:t>
      </w:r>
      <w:r w:rsidRPr="008B7C42">
        <w:rPr>
          <w:rFonts w:ascii="Arial" w:eastAsia="Arial" w:hAnsi="Arial" w:cs="Arial"/>
          <w:spacing w:val="9"/>
          <w:lang w:val="sl-SI"/>
        </w:rPr>
        <w:t xml:space="preserve"> </w:t>
      </w:r>
      <w:r w:rsidRPr="008B7C42">
        <w:rPr>
          <w:rFonts w:ascii="Arial" w:eastAsia="Arial" w:hAnsi="Arial" w:cs="Arial"/>
          <w:lang w:val="sl-SI"/>
        </w:rPr>
        <w:t>času</w:t>
      </w:r>
      <w:r w:rsidRPr="008B7C42">
        <w:rPr>
          <w:rFonts w:ascii="Arial" w:eastAsia="Arial" w:hAnsi="Arial" w:cs="Arial"/>
          <w:spacing w:val="9"/>
          <w:lang w:val="sl-SI"/>
        </w:rPr>
        <w:t xml:space="preserve"> </w:t>
      </w:r>
      <w:r w:rsidRPr="008B7C42">
        <w:rPr>
          <w:rFonts w:ascii="Arial" w:eastAsia="Arial" w:hAnsi="Arial" w:cs="Arial"/>
          <w:lang w:val="sl-SI"/>
        </w:rPr>
        <w:t>zagona</w:t>
      </w:r>
      <w:r w:rsidRPr="008B7C42">
        <w:rPr>
          <w:rFonts w:ascii="Arial" w:eastAsia="Arial" w:hAnsi="Arial" w:cs="Arial"/>
          <w:spacing w:val="9"/>
          <w:lang w:val="sl-SI"/>
        </w:rPr>
        <w:t xml:space="preserve"> </w:t>
      </w:r>
      <w:r w:rsidRPr="008B7C42">
        <w:rPr>
          <w:rFonts w:ascii="Arial" w:eastAsia="Arial" w:hAnsi="Arial" w:cs="Arial"/>
          <w:lang w:val="sl-SI"/>
        </w:rPr>
        <w:t>sistema</w:t>
      </w:r>
      <w:r w:rsidRPr="008B7C42">
        <w:rPr>
          <w:rFonts w:ascii="Arial" w:eastAsia="Arial" w:hAnsi="Arial" w:cs="Arial"/>
          <w:spacing w:val="9"/>
          <w:lang w:val="sl-SI"/>
        </w:rPr>
        <w:t xml:space="preserve"> </w:t>
      </w:r>
      <w:r w:rsidRPr="008B7C42">
        <w:rPr>
          <w:rFonts w:ascii="Arial" w:eastAsia="Arial" w:hAnsi="Arial" w:cs="Arial"/>
          <w:lang w:val="sl-SI"/>
        </w:rPr>
        <w:t>do</w:t>
      </w:r>
      <w:r w:rsidRPr="008B7C42">
        <w:rPr>
          <w:rFonts w:ascii="Arial" w:eastAsia="Arial" w:hAnsi="Arial" w:cs="Arial"/>
          <w:spacing w:val="9"/>
          <w:lang w:val="sl-SI"/>
        </w:rPr>
        <w:t xml:space="preserve"> </w:t>
      </w:r>
      <w:r w:rsidRPr="008B7C42">
        <w:rPr>
          <w:rFonts w:ascii="Arial" w:eastAsia="Arial" w:hAnsi="Arial" w:cs="Arial"/>
          <w:lang w:val="sl-SI"/>
        </w:rPr>
        <w:t>popolnega</w:t>
      </w:r>
      <w:r w:rsidRPr="008B7C42">
        <w:rPr>
          <w:rFonts w:ascii="Arial" w:eastAsia="Arial" w:hAnsi="Arial" w:cs="Arial"/>
          <w:spacing w:val="9"/>
          <w:lang w:val="sl-SI"/>
        </w:rPr>
        <w:t xml:space="preserve"> </w:t>
      </w:r>
      <w:r w:rsidRPr="008B7C42">
        <w:rPr>
          <w:rFonts w:ascii="Arial" w:eastAsia="Arial" w:hAnsi="Arial" w:cs="Arial"/>
          <w:lang w:val="sl-SI"/>
        </w:rPr>
        <w:t>delovanja</w:t>
      </w:r>
      <w:r w:rsidRPr="008B7C42">
        <w:rPr>
          <w:rFonts w:ascii="Arial" w:eastAsia="Arial" w:hAnsi="Arial" w:cs="Arial"/>
          <w:spacing w:val="9"/>
          <w:lang w:val="sl-SI"/>
        </w:rPr>
        <w:t xml:space="preserve"> </w:t>
      </w:r>
      <w:r w:rsidR="008037EE" w:rsidRPr="008B7C42">
        <w:rPr>
          <w:rFonts w:ascii="Arial" w:eastAsia="Arial" w:hAnsi="Arial" w:cs="Arial"/>
          <w:lang w:val="sl-SI"/>
        </w:rPr>
        <w:t>sistema</w:t>
      </w:r>
      <w:r w:rsidR="00545AEF" w:rsidRPr="008B7C42">
        <w:rPr>
          <w:rFonts w:ascii="Arial" w:eastAsia="Arial" w:hAnsi="Arial" w:cs="Arial"/>
          <w:lang w:val="sl-SI"/>
        </w:rPr>
        <w:t xml:space="preserve"> - </w:t>
      </w:r>
      <w:r w:rsidRPr="008B7C42">
        <w:rPr>
          <w:rFonts w:ascii="Arial" w:eastAsia="Arial" w:hAnsi="Arial" w:cs="Arial"/>
          <w:lang w:val="sl-SI"/>
        </w:rPr>
        <w:t xml:space="preserve">v tem času mora izvajalec nuditi </w:t>
      </w:r>
      <w:r w:rsidR="001506DD" w:rsidRPr="008B7C42">
        <w:rPr>
          <w:rFonts w:ascii="Arial" w:eastAsia="Arial" w:hAnsi="Arial" w:cs="Arial"/>
          <w:lang w:val="sl-SI"/>
        </w:rPr>
        <w:t xml:space="preserve">povečano stopnjo </w:t>
      </w:r>
      <w:r w:rsidRPr="008B7C42">
        <w:rPr>
          <w:rFonts w:ascii="Arial" w:eastAsia="Arial" w:hAnsi="Arial" w:cs="Arial"/>
          <w:lang w:val="sl-SI"/>
        </w:rPr>
        <w:t>pomoč</w:t>
      </w:r>
      <w:r w:rsidR="001506DD" w:rsidRPr="008B7C42">
        <w:rPr>
          <w:rFonts w:ascii="Arial" w:eastAsia="Arial" w:hAnsi="Arial" w:cs="Arial"/>
          <w:lang w:val="sl-SI"/>
        </w:rPr>
        <w:t>i in podpore</w:t>
      </w:r>
      <w:r w:rsidRPr="008B7C42">
        <w:rPr>
          <w:rFonts w:ascii="Arial" w:eastAsia="Arial" w:hAnsi="Arial" w:cs="Arial"/>
          <w:lang w:val="sl-SI"/>
        </w:rPr>
        <w:t xml:space="preserve"> </w:t>
      </w:r>
      <w:r w:rsidR="008037EE" w:rsidRPr="008B7C42">
        <w:rPr>
          <w:rFonts w:ascii="Arial" w:eastAsia="Arial" w:hAnsi="Arial" w:cs="Arial"/>
          <w:lang w:val="sl-SI"/>
        </w:rPr>
        <w:t>naročniku</w:t>
      </w:r>
      <w:r w:rsidR="001506DD" w:rsidRPr="008B7C42">
        <w:rPr>
          <w:rFonts w:ascii="Arial" w:eastAsia="Arial" w:hAnsi="Arial" w:cs="Arial"/>
          <w:lang w:val="sl-SI"/>
        </w:rPr>
        <w:t>;</w:t>
      </w:r>
    </w:p>
    <w:p w14:paraId="1929C9C7" w14:textId="77E0D1DC" w:rsidR="00545AEF" w:rsidRPr="008B7C42"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naročniku</w:t>
      </w:r>
      <w:r w:rsidR="00545AEF" w:rsidRPr="008B7C42">
        <w:rPr>
          <w:rFonts w:ascii="Arial" w:eastAsia="Arial" w:hAnsi="Arial" w:cs="Arial"/>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predhodnem</w:t>
      </w:r>
      <w:r w:rsidRPr="008B7C42">
        <w:rPr>
          <w:rFonts w:ascii="Arial" w:eastAsia="Arial" w:hAnsi="Arial" w:cs="Arial"/>
          <w:spacing w:val="6"/>
          <w:lang w:val="sl-SI"/>
        </w:rPr>
        <w:t xml:space="preserve"> </w:t>
      </w:r>
      <w:r w:rsidRPr="008B7C42">
        <w:rPr>
          <w:rFonts w:ascii="Arial" w:eastAsia="Arial" w:hAnsi="Arial" w:cs="Arial"/>
          <w:lang w:val="sl-SI"/>
        </w:rPr>
        <w:t>pozivu</w:t>
      </w:r>
      <w:r w:rsidRPr="008B7C42">
        <w:rPr>
          <w:rFonts w:ascii="Arial" w:eastAsia="Arial" w:hAnsi="Arial" w:cs="Arial"/>
          <w:spacing w:val="6"/>
          <w:lang w:val="sl-SI"/>
        </w:rPr>
        <w:t xml:space="preserve"> </w:t>
      </w:r>
      <w:r w:rsidRPr="008B7C42">
        <w:rPr>
          <w:rFonts w:ascii="Arial" w:eastAsia="Arial" w:hAnsi="Arial" w:cs="Arial"/>
          <w:lang w:val="sl-SI"/>
        </w:rPr>
        <w:t>posredoval</w:t>
      </w:r>
      <w:r w:rsidRPr="008B7C42">
        <w:rPr>
          <w:rFonts w:ascii="Arial" w:eastAsia="Arial" w:hAnsi="Arial" w:cs="Arial"/>
          <w:spacing w:val="6"/>
          <w:lang w:val="sl-SI"/>
        </w:rPr>
        <w:t xml:space="preserve"> </w:t>
      </w:r>
      <w:r w:rsidRPr="008B7C42">
        <w:rPr>
          <w:rFonts w:ascii="Arial" w:eastAsia="Arial" w:hAnsi="Arial" w:cs="Arial"/>
          <w:lang w:val="sl-SI"/>
        </w:rPr>
        <w:t>dodatne</w:t>
      </w:r>
      <w:r w:rsidRPr="008B7C42">
        <w:rPr>
          <w:rFonts w:ascii="Arial" w:eastAsia="Arial" w:hAnsi="Arial" w:cs="Arial"/>
          <w:spacing w:val="6"/>
          <w:lang w:val="sl-SI"/>
        </w:rPr>
        <w:t xml:space="preserve"> </w:t>
      </w:r>
      <w:r w:rsidRPr="008B7C42">
        <w:rPr>
          <w:rFonts w:ascii="Arial" w:eastAsia="Arial" w:hAnsi="Arial" w:cs="Arial"/>
          <w:lang w:val="sl-SI"/>
        </w:rPr>
        <w:t>informacije</w:t>
      </w:r>
      <w:r w:rsidRPr="008B7C42">
        <w:rPr>
          <w:rFonts w:ascii="Arial" w:eastAsia="Arial" w:hAnsi="Arial" w:cs="Arial"/>
          <w:spacing w:val="6"/>
          <w:lang w:val="sl-SI"/>
        </w:rPr>
        <w:t xml:space="preserve"> </w:t>
      </w:r>
      <w:r w:rsidRPr="008B7C42">
        <w:rPr>
          <w:rFonts w:ascii="Arial" w:eastAsia="Arial" w:hAnsi="Arial" w:cs="Arial"/>
          <w:lang w:val="sl-SI"/>
        </w:rPr>
        <w:t>o</w:t>
      </w:r>
      <w:r w:rsidRPr="008B7C42">
        <w:rPr>
          <w:rFonts w:ascii="Arial" w:eastAsia="Arial" w:hAnsi="Arial" w:cs="Arial"/>
          <w:spacing w:val="6"/>
          <w:lang w:val="sl-SI"/>
        </w:rPr>
        <w:t xml:space="preserve"> </w:t>
      </w:r>
      <w:r w:rsidRPr="008B7C42">
        <w:rPr>
          <w:rFonts w:ascii="Arial" w:eastAsia="Arial" w:hAnsi="Arial" w:cs="Arial"/>
          <w:lang w:val="sl-SI"/>
        </w:rPr>
        <w:t>poteku</w:t>
      </w:r>
      <w:r w:rsidRPr="008B7C42">
        <w:rPr>
          <w:rFonts w:ascii="Arial" w:eastAsia="Arial" w:hAnsi="Arial" w:cs="Arial"/>
          <w:spacing w:val="6"/>
          <w:lang w:val="sl-SI"/>
        </w:rPr>
        <w:t xml:space="preserve"> </w:t>
      </w:r>
      <w:r w:rsidRPr="008B7C42">
        <w:rPr>
          <w:rFonts w:ascii="Arial" w:eastAsia="Arial" w:hAnsi="Arial" w:cs="Arial"/>
          <w:lang w:val="sl-SI"/>
        </w:rPr>
        <w:t>izvedbe storitev;</w:t>
      </w:r>
    </w:p>
    <w:p w14:paraId="196763FD" w14:textId="77777777" w:rsidR="00545AEF" w:rsidRPr="008B7C42"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zagotovil vse tehnične, materialne in kadrovske vire, ki so potrebni za izpolnitev pogodbe;</w:t>
      </w:r>
    </w:p>
    <w:p w14:paraId="5C51E7D4" w14:textId="20819C0A" w:rsidR="00545AEF" w:rsidRPr="008B7C42"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8B7C42">
        <w:rPr>
          <w:rFonts w:ascii="Arial" w:eastAsia="Arial" w:hAnsi="Arial" w:cs="Arial"/>
          <w:lang w:val="sl-SI"/>
        </w:rPr>
        <w:t>upošteval</w:t>
      </w:r>
      <w:r w:rsidRPr="008B7C42">
        <w:rPr>
          <w:rFonts w:ascii="Arial" w:eastAsia="Arial" w:hAnsi="Arial" w:cs="Arial"/>
          <w:spacing w:val="-5"/>
          <w:lang w:val="sl-SI"/>
        </w:rPr>
        <w:t xml:space="preserve"> </w:t>
      </w:r>
      <w:r w:rsidRPr="008B7C42">
        <w:rPr>
          <w:rFonts w:ascii="Arial" w:eastAsia="Arial" w:hAnsi="Arial" w:cs="Arial"/>
          <w:lang w:val="sl-SI"/>
        </w:rPr>
        <w:t>delovna</w:t>
      </w:r>
      <w:r w:rsidRPr="008B7C42">
        <w:rPr>
          <w:rFonts w:ascii="Arial" w:eastAsia="Arial" w:hAnsi="Arial" w:cs="Arial"/>
          <w:spacing w:val="-5"/>
          <w:lang w:val="sl-SI"/>
        </w:rPr>
        <w:t xml:space="preserve"> </w:t>
      </w:r>
      <w:r w:rsidRPr="008B7C42">
        <w:rPr>
          <w:rFonts w:ascii="Arial" w:eastAsia="Arial" w:hAnsi="Arial" w:cs="Arial"/>
          <w:lang w:val="sl-SI"/>
        </w:rPr>
        <w:t>navodila</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zahteve</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sodeloval</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00545AEF"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s ciljem, da prevzete obveznosti izpolni kakovostno, pravočasno in brez napak;</w:t>
      </w:r>
    </w:p>
    <w:p w14:paraId="4C16F7AF" w14:textId="4881F49A" w:rsidR="00545AEF" w:rsidRPr="008B7C42"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pooblaščenim</w:t>
      </w:r>
      <w:r w:rsidRPr="008B7C42">
        <w:rPr>
          <w:rFonts w:ascii="Arial" w:eastAsia="Arial" w:hAnsi="Arial" w:cs="Arial"/>
          <w:spacing w:val="21"/>
          <w:lang w:val="sl-SI"/>
        </w:rPr>
        <w:t xml:space="preserve"> </w:t>
      </w:r>
      <w:r w:rsidRPr="008B7C42">
        <w:rPr>
          <w:rFonts w:ascii="Arial" w:eastAsia="Arial" w:hAnsi="Arial" w:cs="Arial"/>
          <w:lang w:val="sl-SI"/>
        </w:rPr>
        <w:t>predstavnikom</w:t>
      </w:r>
      <w:r w:rsidRPr="008B7C42">
        <w:rPr>
          <w:rFonts w:ascii="Arial" w:eastAsia="Arial" w:hAnsi="Arial" w:cs="Arial"/>
          <w:spacing w:val="21"/>
          <w:lang w:val="sl-SI"/>
        </w:rPr>
        <w:t xml:space="preserve"> </w:t>
      </w:r>
      <w:r w:rsidRPr="008B7C42">
        <w:rPr>
          <w:rFonts w:ascii="Arial" w:eastAsia="Arial" w:hAnsi="Arial" w:cs="Arial"/>
          <w:lang w:val="sl-SI"/>
        </w:rPr>
        <w:t>naročnika</w:t>
      </w:r>
      <w:r w:rsidR="00545AEF" w:rsidRPr="008B7C42">
        <w:rPr>
          <w:rFonts w:ascii="Arial" w:eastAsia="Arial" w:hAnsi="Arial" w:cs="Arial"/>
          <w:lang w:val="sl-SI"/>
        </w:rPr>
        <w:t xml:space="preserve"> </w:t>
      </w:r>
      <w:r w:rsidRPr="008B7C42">
        <w:rPr>
          <w:rFonts w:ascii="Arial" w:eastAsia="Arial" w:hAnsi="Arial" w:cs="Arial"/>
          <w:lang w:val="sl-SI"/>
        </w:rPr>
        <w:t>omogočil</w:t>
      </w:r>
      <w:r w:rsidRPr="008B7C42">
        <w:rPr>
          <w:rFonts w:ascii="Arial" w:eastAsia="Arial" w:hAnsi="Arial" w:cs="Arial"/>
          <w:spacing w:val="21"/>
          <w:lang w:val="sl-SI"/>
        </w:rPr>
        <w:t xml:space="preserve"> </w:t>
      </w:r>
      <w:r w:rsidRPr="008B7C42">
        <w:rPr>
          <w:rFonts w:ascii="Arial" w:eastAsia="Arial" w:hAnsi="Arial" w:cs="Arial"/>
          <w:lang w:val="sl-SI"/>
        </w:rPr>
        <w:t>vpogled</w:t>
      </w:r>
      <w:r w:rsidRPr="008B7C42">
        <w:rPr>
          <w:rFonts w:ascii="Arial" w:eastAsia="Arial" w:hAnsi="Arial" w:cs="Arial"/>
          <w:spacing w:val="20"/>
          <w:lang w:val="sl-SI"/>
        </w:rPr>
        <w:t xml:space="preserve"> </w:t>
      </w:r>
      <w:r w:rsidRPr="008B7C42">
        <w:rPr>
          <w:rFonts w:ascii="Arial" w:eastAsia="Arial" w:hAnsi="Arial" w:cs="Arial"/>
          <w:lang w:val="sl-SI"/>
        </w:rPr>
        <w:t>v</w:t>
      </w:r>
      <w:r w:rsidRPr="008B7C42">
        <w:rPr>
          <w:rFonts w:ascii="Arial" w:eastAsia="Arial" w:hAnsi="Arial" w:cs="Arial"/>
          <w:spacing w:val="21"/>
          <w:lang w:val="sl-SI"/>
        </w:rPr>
        <w:t xml:space="preserve"> </w:t>
      </w:r>
      <w:r w:rsidRPr="008B7C42">
        <w:rPr>
          <w:rFonts w:ascii="Arial" w:eastAsia="Arial" w:hAnsi="Arial" w:cs="Arial"/>
          <w:lang w:val="sl-SI"/>
        </w:rPr>
        <w:t>izvajanje</w:t>
      </w:r>
      <w:r w:rsidRPr="008B7C42">
        <w:rPr>
          <w:rFonts w:ascii="Arial" w:eastAsia="Arial" w:hAnsi="Arial" w:cs="Arial"/>
          <w:spacing w:val="21"/>
          <w:lang w:val="sl-SI"/>
        </w:rPr>
        <w:t xml:space="preserve"> </w:t>
      </w:r>
      <w:r w:rsidRPr="008B7C42">
        <w:rPr>
          <w:rFonts w:ascii="Arial" w:eastAsia="Arial" w:hAnsi="Arial" w:cs="Arial"/>
          <w:lang w:val="sl-SI"/>
        </w:rPr>
        <w:t>pogodbenih</w:t>
      </w:r>
      <w:r w:rsidRPr="008B7C42">
        <w:rPr>
          <w:rFonts w:ascii="Arial" w:eastAsia="Arial" w:hAnsi="Arial" w:cs="Arial"/>
          <w:spacing w:val="20"/>
          <w:lang w:val="sl-SI"/>
        </w:rPr>
        <w:t xml:space="preserve"> </w:t>
      </w:r>
      <w:r w:rsidR="001506DD" w:rsidRPr="008B7C42">
        <w:rPr>
          <w:rFonts w:ascii="Arial" w:eastAsia="Arial" w:hAnsi="Arial" w:cs="Arial"/>
          <w:lang w:val="sl-SI"/>
        </w:rPr>
        <w:t>s</w:t>
      </w:r>
      <w:r w:rsidRPr="008B7C42">
        <w:rPr>
          <w:rFonts w:ascii="Arial" w:eastAsia="Arial" w:hAnsi="Arial" w:cs="Arial"/>
          <w:lang w:val="sl-SI"/>
        </w:rPr>
        <w:t>toritev</w:t>
      </w:r>
      <w:r w:rsidRPr="008B7C42">
        <w:rPr>
          <w:rFonts w:ascii="Arial" w:eastAsia="Arial" w:hAnsi="Arial" w:cs="Arial"/>
          <w:spacing w:val="21"/>
          <w:lang w:val="sl-SI"/>
        </w:rPr>
        <w:t xml:space="preserve"> </w:t>
      </w:r>
      <w:r w:rsidRPr="008B7C42">
        <w:rPr>
          <w:rFonts w:ascii="Arial" w:eastAsia="Arial" w:hAnsi="Arial" w:cs="Arial"/>
          <w:lang w:val="sl-SI"/>
        </w:rPr>
        <w:t>in upošteval nj</w:t>
      </w:r>
      <w:r w:rsidR="008037EE" w:rsidRPr="008B7C42">
        <w:rPr>
          <w:rFonts w:ascii="Arial" w:eastAsia="Arial" w:hAnsi="Arial" w:cs="Arial"/>
          <w:lang w:val="sl-SI"/>
        </w:rPr>
        <w:t>egova</w:t>
      </w:r>
      <w:r w:rsidRPr="008B7C42">
        <w:rPr>
          <w:rFonts w:ascii="Arial" w:eastAsia="Arial" w:hAnsi="Arial" w:cs="Arial"/>
          <w:lang w:val="sl-SI"/>
        </w:rPr>
        <w:t xml:space="preserve"> utemeljena navodila</w:t>
      </w:r>
      <w:r w:rsidR="00545AEF" w:rsidRPr="008B7C42">
        <w:rPr>
          <w:rFonts w:ascii="Arial" w:eastAsia="Arial" w:hAnsi="Arial" w:cs="Arial"/>
          <w:lang w:val="sl-SI"/>
        </w:rPr>
        <w:t>;</w:t>
      </w:r>
    </w:p>
    <w:p w14:paraId="455817C2" w14:textId="3C918E1D" w:rsidR="00545AEF" w:rsidRPr="008B7C42"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sproti</w:t>
      </w:r>
      <w:r w:rsidRPr="008B7C42">
        <w:rPr>
          <w:rFonts w:ascii="Arial" w:eastAsia="Arial" w:hAnsi="Arial" w:cs="Arial"/>
          <w:spacing w:val="25"/>
          <w:lang w:val="sl-SI"/>
        </w:rPr>
        <w:t xml:space="preserve"> </w:t>
      </w:r>
      <w:r w:rsidRPr="008B7C42">
        <w:rPr>
          <w:rFonts w:ascii="Arial" w:eastAsia="Arial" w:hAnsi="Arial" w:cs="Arial"/>
          <w:lang w:val="sl-SI"/>
        </w:rPr>
        <w:t>popravljal</w:t>
      </w:r>
      <w:r w:rsidRPr="008B7C42">
        <w:rPr>
          <w:rFonts w:ascii="Arial" w:eastAsia="Arial" w:hAnsi="Arial" w:cs="Arial"/>
          <w:spacing w:val="25"/>
          <w:lang w:val="sl-SI"/>
        </w:rPr>
        <w:t xml:space="preserve"> </w:t>
      </w:r>
      <w:r w:rsidRPr="008B7C42">
        <w:rPr>
          <w:rFonts w:ascii="Arial" w:eastAsia="Arial" w:hAnsi="Arial" w:cs="Arial"/>
          <w:lang w:val="sl-SI"/>
        </w:rPr>
        <w:t>in</w:t>
      </w:r>
      <w:r w:rsidRPr="008B7C42">
        <w:rPr>
          <w:rFonts w:ascii="Arial" w:eastAsia="Arial" w:hAnsi="Arial" w:cs="Arial"/>
          <w:spacing w:val="25"/>
          <w:lang w:val="sl-SI"/>
        </w:rPr>
        <w:t xml:space="preserve"> </w:t>
      </w:r>
      <w:r w:rsidRPr="008B7C42">
        <w:rPr>
          <w:rFonts w:ascii="Arial" w:eastAsia="Arial" w:hAnsi="Arial" w:cs="Arial"/>
          <w:lang w:val="sl-SI"/>
        </w:rPr>
        <w:t>dopolnjeval</w:t>
      </w:r>
      <w:r w:rsidRPr="008B7C42">
        <w:rPr>
          <w:rFonts w:ascii="Arial" w:eastAsia="Arial" w:hAnsi="Arial" w:cs="Arial"/>
          <w:spacing w:val="25"/>
          <w:lang w:val="sl-SI"/>
        </w:rPr>
        <w:t xml:space="preserve"> </w:t>
      </w:r>
      <w:r w:rsidRPr="008B7C42">
        <w:rPr>
          <w:rFonts w:ascii="Arial" w:eastAsia="Arial" w:hAnsi="Arial" w:cs="Arial"/>
          <w:lang w:val="sl-SI"/>
        </w:rPr>
        <w:t>način</w:t>
      </w:r>
      <w:r w:rsidRPr="008B7C42">
        <w:rPr>
          <w:rFonts w:ascii="Arial" w:eastAsia="Arial" w:hAnsi="Arial" w:cs="Arial"/>
          <w:spacing w:val="25"/>
          <w:lang w:val="sl-SI"/>
        </w:rPr>
        <w:t xml:space="preserve"> </w:t>
      </w:r>
      <w:r w:rsidRPr="008B7C42">
        <w:rPr>
          <w:rFonts w:ascii="Arial" w:eastAsia="Arial" w:hAnsi="Arial" w:cs="Arial"/>
          <w:lang w:val="sl-SI"/>
        </w:rPr>
        <w:t>izvedbe</w:t>
      </w:r>
      <w:r w:rsidRPr="008B7C42">
        <w:rPr>
          <w:rFonts w:ascii="Arial" w:eastAsia="Arial" w:hAnsi="Arial" w:cs="Arial"/>
          <w:spacing w:val="25"/>
          <w:lang w:val="sl-SI"/>
        </w:rPr>
        <w:t xml:space="preserve"> </w:t>
      </w:r>
      <w:r w:rsidRPr="008B7C42">
        <w:rPr>
          <w:rFonts w:ascii="Arial" w:eastAsia="Arial" w:hAnsi="Arial" w:cs="Arial"/>
          <w:lang w:val="sl-SI"/>
        </w:rPr>
        <w:t>storitev,</w:t>
      </w:r>
      <w:r w:rsidRPr="008B7C42">
        <w:rPr>
          <w:rFonts w:ascii="Arial" w:eastAsia="Arial" w:hAnsi="Arial" w:cs="Arial"/>
          <w:spacing w:val="25"/>
          <w:lang w:val="sl-SI"/>
        </w:rPr>
        <w:t xml:space="preserve"> </w:t>
      </w:r>
      <w:r w:rsidRPr="008B7C42">
        <w:rPr>
          <w:rFonts w:ascii="Arial" w:eastAsia="Arial" w:hAnsi="Arial" w:cs="Arial"/>
          <w:lang w:val="sl-SI"/>
        </w:rPr>
        <w:t>v</w:t>
      </w:r>
      <w:r w:rsidRPr="008B7C42">
        <w:rPr>
          <w:rFonts w:ascii="Arial" w:eastAsia="Arial" w:hAnsi="Arial" w:cs="Arial"/>
          <w:spacing w:val="25"/>
          <w:lang w:val="sl-SI"/>
        </w:rPr>
        <w:t xml:space="preserve"> </w:t>
      </w:r>
      <w:r w:rsidRPr="008B7C42">
        <w:rPr>
          <w:rFonts w:ascii="Arial" w:eastAsia="Arial" w:hAnsi="Arial" w:cs="Arial"/>
          <w:lang w:val="sl-SI"/>
        </w:rPr>
        <w:t>kolikor</w:t>
      </w:r>
      <w:r w:rsidRPr="008B7C42">
        <w:rPr>
          <w:rFonts w:ascii="Arial" w:eastAsia="Arial" w:hAnsi="Arial" w:cs="Arial"/>
          <w:spacing w:val="25"/>
          <w:lang w:val="sl-SI"/>
        </w:rPr>
        <w:t xml:space="preserve"> </w:t>
      </w:r>
      <w:r w:rsidRPr="008B7C42">
        <w:rPr>
          <w:rFonts w:ascii="Arial" w:eastAsia="Arial" w:hAnsi="Arial" w:cs="Arial"/>
          <w:lang w:val="sl-SI"/>
        </w:rPr>
        <w:t>naročnik</w:t>
      </w:r>
      <w:r w:rsidR="00545AEF" w:rsidRPr="008B7C42">
        <w:rPr>
          <w:rFonts w:ascii="Arial" w:eastAsia="Arial" w:hAnsi="Arial" w:cs="Arial"/>
          <w:lang w:val="sl-SI"/>
        </w:rPr>
        <w:t xml:space="preserve"> </w:t>
      </w:r>
      <w:r w:rsidRPr="008B7C42">
        <w:rPr>
          <w:rFonts w:ascii="Arial" w:eastAsia="Arial" w:hAnsi="Arial" w:cs="Arial"/>
          <w:lang w:val="sl-SI"/>
        </w:rPr>
        <w:t>ugotovi</w:t>
      </w:r>
      <w:r w:rsidRPr="008B7C42">
        <w:rPr>
          <w:rFonts w:ascii="Arial" w:eastAsia="Arial" w:hAnsi="Arial" w:cs="Arial"/>
          <w:spacing w:val="25"/>
          <w:lang w:val="sl-SI"/>
        </w:rPr>
        <w:t xml:space="preserve"> </w:t>
      </w:r>
      <w:r w:rsidRPr="008B7C42">
        <w:rPr>
          <w:rFonts w:ascii="Arial" w:eastAsia="Arial" w:hAnsi="Arial" w:cs="Arial"/>
          <w:lang w:val="sl-SI"/>
        </w:rPr>
        <w:t>oziroma</w:t>
      </w:r>
      <w:r w:rsidRPr="008B7C42">
        <w:rPr>
          <w:rFonts w:ascii="Arial" w:eastAsia="Arial" w:hAnsi="Arial" w:cs="Arial"/>
          <w:spacing w:val="25"/>
          <w:lang w:val="sl-SI"/>
        </w:rPr>
        <w:t xml:space="preserve"> </w:t>
      </w:r>
      <w:r w:rsidRPr="008B7C42">
        <w:rPr>
          <w:rFonts w:ascii="Arial" w:eastAsia="Arial" w:hAnsi="Arial" w:cs="Arial"/>
          <w:lang w:val="sl-SI"/>
        </w:rPr>
        <w:t>se izkaže, da je izvajalčev način izvajanja storitev pomanjkljiv ali nepravilen;</w:t>
      </w:r>
    </w:p>
    <w:p w14:paraId="1046FE5A" w14:textId="3705C407" w:rsidR="00D665A7" w:rsidRPr="008B7C42" w:rsidRDefault="00A73133" w:rsidP="00D665A7">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varoval</w:t>
      </w:r>
      <w:r w:rsidRPr="008B7C42">
        <w:rPr>
          <w:rFonts w:ascii="Arial" w:eastAsia="Arial" w:hAnsi="Arial" w:cs="Arial"/>
          <w:spacing w:val="45"/>
          <w:lang w:val="sl-SI"/>
        </w:rPr>
        <w:t xml:space="preserve"> </w:t>
      </w:r>
      <w:r w:rsidRPr="008B7C42">
        <w:rPr>
          <w:rFonts w:ascii="Arial" w:eastAsia="Arial" w:hAnsi="Arial" w:cs="Arial"/>
          <w:lang w:val="sl-SI"/>
        </w:rPr>
        <w:t>interese</w:t>
      </w:r>
      <w:r w:rsidRPr="008B7C42">
        <w:rPr>
          <w:rFonts w:ascii="Arial" w:eastAsia="Arial" w:hAnsi="Arial" w:cs="Arial"/>
          <w:spacing w:val="46"/>
          <w:lang w:val="sl-SI"/>
        </w:rPr>
        <w:t xml:space="preserve"> </w:t>
      </w:r>
      <w:r w:rsidRPr="008B7C42">
        <w:rPr>
          <w:rFonts w:ascii="Arial" w:eastAsia="Arial" w:hAnsi="Arial" w:cs="Arial"/>
          <w:lang w:val="sl-SI"/>
        </w:rPr>
        <w:t>naročnika,</w:t>
      </w:r>
      <w:r w:rsidRPr="008B7C42">
        <w:rPr>
          <w:rFonts w:ascii="Arial" w:eastAsia="Arial" w:hAnsi="Arial" w:cs="Arial"/>
          <w:spacing w:val="45"/>
          <w:lang w:val="sl-SI"/>
        </w:rPr>
        <w:t xml:space="preserve"> </w:t>
      </w:r>
      <w:r w:rsidR="00545AEF" w:rsidRPr="008B7C42">
        <w:rPr>
          <w:rFonts w:ascii="Arial" w:eastAsia="Arial" w:hAnsi="Arial" w:cs="Arial"/>
          <w:lang w:val="sl-SI"/>
        </w:rPr>
        <w:t>ju</w:t>
      </w:r>
      <w:r w:rsidRPr="008B7C42">
        <w:rPr>
          <w:rFonts w:ascii="Arial" w:eastAsia="Arial" w:hAnsi="Arial" w:cs="Arial"/>
          <w:spacing w:val="46"/>
          <w:lang w:val="sl-SI"/>
        </w:rPr>
        <w:t xml:space="preserve"> </w:t>
      </w:r>
      <w:r w:rsidRPr="008B7C42">
        <w:rPr>
          <w:rFonts w:ascii="Arial" w:eastAsia="Arial" w:hAnsi="Arial" w:cs="Arial"/>
          <w:lang w:val="sl-SI"/>
        </w:rPr>
        <w:t>sproti</w:t>
      </w:r>
      <w:r w:rsidRPr="008B7C42">
        <w:rPr>
          <w:rFonts w:ascii="Arial" w:eastAsia="Arial" w:hAnsi="Arial" w:cs="Arial"/>
          <w:spacing w:val="46"/>
          <w:lang w:val="sl-SI"/>
        </w:rPr>
        <w:t xml:space="preserve"> </w:t>
      </w:r>
      <w:r w:rsidRPr="008B7C42">
        <w:rPr>
          <w:rFonts w:ascii="Arial" w:eastAsia="Arial" w:hAnsi="Arial" w:cs="Arial"/>
          <w:lang w:val="sl-SI"/>
        </w:rPr>
        <w:t>obveščal</w:t>
      </w:r>
      <w:r w:rsidRPr="008B7C42">
        <w:rPr>
          <w:rFonts w:ascii="Arial" w:eastAsia="Arial" w:hAnsi="Arial" w:cs="Arial"/>
          <w:spacing w:val="46"/>
          <w:lang w:val="sl-SI"/>
        </w:rPr>
        <w:t xml:space="preserve"> </w:t>
      </w:r>
      <w:r w:rsidRPr="008B7C42">
        <w:rPr>
          <w:rFonts w:ascii="Arial" w:eastAsia="Arial" w:hAnsi="Arial" w:cs="Arial"/>
          <w:lang w:val="sl-SI"/>
        </w:rPr>
        <w:t>o</w:t>
      </w:r>
      <w:r w:rsidRPr="008B7C42">
        <w:rPr>
          <w:rFonts w:ascii="Arial" w:eastAsia="Arial" w:hAnsi="Arial" w:cs="Arial"/>
          <w:spacing w:val="46"/>
          <w:lang w:val="sl-SI"/>
        </w:rPr>
        <w:t xml:space="preserve"> </w:t>
      </w:r>
      <w:r w:rsidRPr="008B7C42">
        <w:rPr>
          <w:rFonts w:ascii="Arial" w:eastAsia="Arial" w:hAnsi="Arial" w:cs="Arial"/>
          <w:lang w:val="sl-SI"/>
        </w:rPr>
        <w:t>vseh</w:t>
      </w:r>
      <w:r w:rsidRPr="008B7C42">
        <w:rPr>
          <w:rFonts w:ascii="Arial" w:eastAsia="Arial" w:hAnsi="Arial" w:cs="Arial"/>
          <w:spacing w:val="46"/>
          <w:lang w:val="sl-SI"/>
        </w:rPr>
        <w:t xml:space="preserve"> </w:t>
      </w:r>
      <w:r w:rsidRPr="008B7C42">
        <w:rPr>
          <w:rFonts w:ascii="Arial" w:eastAsia="Arial" w:hAnsi="Arial" w:cs="Arial"/>
          <w:lang w:val="sl-SI"/>
        </w:rPr>
        <w:t>okoliščinah,</w:t>
      </w:r>
      <w:r w:rsidRPr="008B7C42">
        <w:rPr>
          <w:rFonts w:ascii="Arial" w:eastAsia="Arial" w:hAnsi="Arial" w:cs="Arial"/>
          <w:spacing w:val="45"/>
          <w:lang w:val="sl-SI"/>
        </w:rPr>
        <w:t xml:space="preserve"> </w:t>
      </w:r>
      <w:r w:rsidRPr="008B7C42">
        <w:rPr>
          <w:rFonts w:ascii="Arial" w:eastAsia="Arial" w:hAnsi="Arial" w:cs="Arial"/>
          <w:lang w:val="sl-SI"/>
        </w:rPr>
        <w:t>ki</w:t>
      </w:r>
      <w:r w:rsidRPr="008B7C42">
        <w:rPr>
          <w:rFonts w:ascii="Arial" w:eastAsia="Arial" w:hAnsi="Arial" w:cs="Arial"/>
          <w:spacing w:val="46"/>
          <w:lang w:val="sl-SI"/>
        </w:rPr>
        <w:t xml:space="preserve"> </w:t>
      </w:r>
      <w:r w:rsidRPr="008B7C42">
        <w:rPr>
          <w:rFonts w:ascii="Arial" w:eastAsia="Arial" w:hAnsi="Arial" w:cs="Arial"/>
          <w:lang w:val="sl-SI"/>
        </w:rPr>
        <w:t>bi</w:t>
      </w:r>
      <w:r w:rsidRPr="008B7C42">
        <w:rPr>
          <w:rFonts w:ascii="Arial" w:eastAsia="Arial" w:hAnsi="Arial" w:cs="Arial"/>
          <w:spacing w:val="46"/>
          <w:lang w:val="sl-SI"/>
        </w:rPr>
        <w:t xml:space="preserve"> </w:t>
      </w:r>
      <w:r w:rsidRPr="008B7C42">
        <w:rPr>
          <w:rFonts w:ascii="Arial" w:eastAsia="Arial" w:hAnsi="Arial" w:cs="Arial"/>
          <w:lang w:val="sl-SI"/>
        </w:rPr>
        <w:t>lahko</w:t>
      </w:r>
      <w:r w:rsidRPr="008B7C42">
        <w:rPr>
          <w:rFonts w:ascii="Arial" w:eastAsia="Arial" w:hAnsi="Arial" w:cs="Arial"/>
          <w:spacing w:val="46"/>
          <w:lang w:val="sl-SI"/>
        </w:rPr>
        <w:t xml:space="preserve"> </w:t>
      </w:r>
      <w:r w:rsidRPr="008B7C42">
        <w:rPr>
          <w:rFonts w:ascii="Arial" w:eastAsia="Arial" w:hAnsi="Arial" w:cs="Arial"/>
          <w:lang w:val="sl-SI"/>
        </w:rPr>
        <w:t>vplivale</w:t>
      </w:r>
      <w:r w:rsidRPr="008B7C42">
        <w:rPr>
          <w:rFonts w:ascii="Arial" w:eastAsia="Arial" w:hAnsi="Arial" w:cs="Arial"/>
          <w:spacing w:val="46"/>
          <w:lang w:val="sl-SI"/>
        </w:rPr>
        <w:t xml:space="preserve"> </w:t>
      </w:r>
      <w:r w:rsidRPr="008B7C42">
        <w:rPr>
          <w:rFonts w:ascii="Arial" w:eastAsia="Arial" w:hAnsi="Arial" w:cs="Arial"/>
          <w:lang w:val="sl-SI"/>
        </w:rPr>
        <w:t>na izpolnitev pogodbenih obveznosti, ter mu na zahtevo dajal pojasnila glede izpolnjevanja pogodbe;</w:t>
      </w:r>
    </w:p>
    <w:p w14:paraId="6D0227C5" w14:textId="77777777" w:rsidR="00D665A7" w:rsidRPr="008B7C42"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w:t>
      </w:r>
      <w:r w:rsidRPr="008B7C42">
        <w:rPr>
          <w:rFonts w:ascii="Arial" w:eastAsia="Arial" w:hAnsi="Arial" w:cs="Arial"/>
          <w:spacing w:val="31"/>
          <w:lang w:val="sl-SI"/>
        </w:rPr>
        <w:t xml:space="preserve"> </w:t>
      </w:r>
      <w:r w:rsidRPr="008B7C42">
        <w:rPr>
          <w:rFonts w:ascii="Arial" w:eastAsia="Arial" w:hAnsi="Arial" w:cs="Arial"/>
          <w:lang w:val="sl-SI"/>
        </w:rPr>
        <w:t>da</w:t>
      </w:r>
      <w:r w:rsidRPr="008B7C42">
        <w:rPr>
          <w:rFonts w:ascii="Arial" w:eastAsia="Arial" w:hAnsi="Arial" w:cs="Arial"/>
          <w:spacing w:val="31"/>
          <w:lang w:val="sl-SI"/>
        </w:rPr>
        <w:t xml:space="preserve"> </w:t>
      </w:r>
      <w:r w:rsidRPr="008B7C42">
        <w:rPr>
          <w:rFonts w:ascii="Arial" w:eastAsia="Arial" w:hAnsi="Arial" w:cs="Arial"/>
          <w:lang w:val="sl-SI"/>
        </w:rPr>
        <w:t>bodo</w:t>
      </w:r>
      <w:r w:rsidRPr="008B7C42">
        <w:rPr>
          <w:rFonts w:ascii="Arial" w:eastAsia="Arial" w:hAnsi="Arial" w:cs="Arial"/>
          <w:spacing w:val="31"/>
          <w:lang w:val="sl-SI"/>
        </w:rPr>
        <w:t xml:space="preserve"> </w:t>
      </w:r>
      <w:r w:rsidRPr="008B7C42">
        <w:rPr>
          <w:rFonts w:ascii="Arial" w:eastAsia="Arial" w:hAnsi="Arial" w:cs="Arial"/>
          <w:lang w:val="sl-SI"/>
        </w:rPr>
        <w:t>dela,</w:t>
      </w:r>
      <w:r w:rsidRPr="008B7C42">
        <w:rPr>
          <w:rFonts w:ascii="Arial" w:eastAsia="Arial" w:hAnsi="Arial" w:cs="Arial"/>
          <w:spacing w:val="31"/>
          <w:lang w:val="sl-SI"/>
        </w:rPr>
        <w:t xml:space="preserve"> </w:t>
      </w:r>
      <w:r w:rsidRPr="008B7C42">
        <w:rPr>
          <w:rFonts w:ascii="Arial" w:eastAsia="Arial" w:hAnsi="Arial" w:cs="Arial"/>
          <w:lang w:val="sl-SI"/>
        </w:rPr>
        <w:t>prevzeta</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to</w:t>
      </w:r>
      <w:r w:rsidRPr="008B7C42">
        <w:rPr>
          <w:rFonts w:ascii="Arial" w:eastAsia="Arial" w:hAnsi="Arial" w:cs="Arial"/>
          <w:spacing w:val="31"/>
          <w:lang w:val="sl-SI"/>
        </w:rPr>
        <w:t xml:space="preserve"> </w:t>
      </w:r>
      <w:r w:rsidRPr="008B7C42">
        <w:rPr>
          <w:rFonts w:ascii="Arial" w:eastAsia="Arial" w:hAnsi="Arial" w:cs="Arial"/>
          <w:lang w:val="sl-SI"/>
        </w:rPr>
        <w:t>pogodbo,</w:t>
      </w:r>
      <w:r w:rsidRPr="008B7C42">
        <w:rPr>
          <w:rFonts w:ascii="Arial" w:eastAsia="Arial" w:hAnsi="Arial" w:cs="Arial"/>
          <w:spacing w:val="31"/>
          <w:lang w:val="sl-SI"/>
        </w:rPr>
        <w:t xml:space="preserve"> </w:t>
      </w:r>
      <w:r w:rsidRPr="008B7C42">
        <w:rPr>
          <w:rFonts w:ascii="Arial" w:eastAsia="Arial" w:hAnsi="Arial" w:cs="Arial"/>
          <w:lang w:val="sl-SI"/>
        </w:rPr>
        <w:t>izvajali</w:t>
      </w:r>
      <w:r w:rsidRPr="008B7C42">
        <w:rPr>
          <w:rFonts w:ascii="Arial" w:eastAsia="Arial" w:hAnsi="Arial" w:cs="Arial"/>
          <w:spacing w:val="31"/>
          <w:lang w:val="sl-SI"/>
        </w:rPr>
        <w:t xml:space="preserve"> </w:t>
      </w:r>
      <w:r w:rsidRPr="008B7C42">
        <w:rPr>
          <w:rFonts w:ascii="Arial" w:eastAsia="Arial" w:hAnsi="Arial" w:cs="Arial"/>
          <w:lang w:val="sl-SI"/>
        </w:rPr>
        <w:t>strokovnjaki,</w:t>
      </w:r>
      <w:r w:rsidRPr="008B7C42">
        <w:rPr>
          <w:rFonts w:ascii="Arial" w:eastAsia="Arial" w:hAnsi="Arial" w:cs="Arial"/>
          <w:spacing w:val="31"/>
          <w:lang w:val="sl-SI"/>
        </w:rPr>
        <w:t xml:space="preserve"> </w:t>
      </w:r>
      <w:r w:rsidRPr="008B7C42">
        <w:rPr>
          <w:rFonts w:ascii="Arial" w:eastAsia="Arial" w:hAnsi="Arial" w:cs="Arial"/>
          <w:lang w:val="sl-SI"/>
        </w:rPr>
        <w:t>imenovani</w:t>
      </w:r>
      <w:r w:rsidRPr="008B7C42">
        <w:rPr>
          <w:rFonts w:ascii="Arial" w:eastAsia="Arial" w:hAnsi="Arial" w:cs="Arial"/>
          <w:spacing w:val="31"/>
          <w:lang w:val="sl-SI"/>
        </w:rPr>
        <w:t xml:space="preserve"> </w:t>
      </w:r>
      <w:r w:rsidRPr="008B7C42">
        <w:rPr>
          <w:rFonts w:ascii="Arial" w:eastAsia="Arial" w:hAnsi="Arial" w:cs="Arial"/>
          <w:lang w:val="sl-SI"/>
        </w:rPr>
        <w:t>v</w:t>
      </w:r>
      <w:r w:rsidRPr="008B7C42">
        <w:rPr>
          <w:rFonts w:ascii="Arial" w:eastAsia="Arial" w:hAnsi="Arial" w:cs="Arial"/>
          <w:spacing w:val="31"/>
          <w:lang w:val="sl-SI"/>
        </w:rPr>
        <w:t xml:space="preserve"> </w:t>
      </w:r>
      <w:r w:rsidRPr="008B7C42">
        <w:rPr>
          <w:rFonts w:ascii="Arial" w:eastAsia="Arial" w:hAnsi="Arial" w:cs="Arial"/>
          <w:lang w:val="sl-SI"/>
        </w:rPr>
        <w:t>ponudbi; zamenjava kadra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možna</w:t>
      </w:r>
      <w:r w:rsidRPr="008B7C42">
        <w:rPr>
          <w:rFonts w:ascii="Arial" w:eastAsia="Arial" w:hAnsi="Arial" w:cs="Arial"/>
          <w:spacing w:val="1"/>
          <w:lang w:val="sl-SI"/>
        </w:rPr>
        <w:t xml:space="preserve"> </w:t>
      </w:r>
      <w:r w:rsidRPr="008B7C42">
        <w:rPr>
          <w:rFonts w:ascii="Arial" w:eastAsia="Arial" w:hAnsi="Arial" w:cs="Arial"/>
          <w:lang w:val="sl-SI"/>
        </w:rPr>
        <w:t>izključno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soglasjem naročnika</w:t>
      </w:r>
      <w:r w:rsidR="00D665A7" w:rsidRPr="008B7C42">
        <w:rPr>
          <w:rFonts w:ascii="Arial" w:eastAsia="Arial" w:hAnsi="Arial" w:cs="Arial"/>
          <w:lang w:val="sl-SI"/>
        </w:rPr>
        <w:t xml:space="preserve"> - </w:t>
      </w:r>
      <w:r w:rsidRPr="008B7C42">
        <w:rPr>
          <w:rFonts w:ascii="Arial" w:eastAsia="Arial" w:hAnsi="Arial" w:cs="Arial"/>
          <w:lang w:val="sl-SI"/>
        </w:rPr>
        <w:t>nadomestne osebe</w:t>
      </w:r>
      <w:r w:rsidRPr="008B7C42">
        <w:rPr>
          <w:rFonts w:ascii="Arial" w:eastAsia="Arial" w:hAnsi="Arial" w:cs="Arial"/>
          <w:spacing w:val="1"/>
          <w:lang w:val="sl-SI"/>
        </w:rPr>
        <w:t xml:space="preserve"> </w:t>
      </w:r>
      <w:r w:rsidRPr="008B7C42">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8B7C42"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zagotovil, da vsa komunikacija z naročnikom</w:t>
      </w:r>
      <w:r w:rsidR="00D665A7" w:rsidRPr="008B7C42">
        <w:rPr>
          <w:rFonts w:ascii="Arial" w:eastAsia="Arial" w:hAnsi="Arial" w:cs="Arial"/>
          <w:lang w:val="sl-SI"/>
        </w:rPr>
        <w:t xml:space="preserve"> </w:t>
      </w:r>
      <w:r w:rsidRPr="008B7C42">
        <w:rPr>
          <w:rFonts w:ascii="Arial" w:eastAsia="Arial" w:hAnsi="Arial" w:cs="Arial"/>
          <w:lang w:val="sl-SI"/>
        </w:rPr>
        <w:t>poteka v slovenskem jeziku</w:t>
      </w:r>
      <w:r w:rsidR="001506DD" w:rsidRPr="008B7C42">
        <w:rPr>
          <w:rFonts w:ascii="Arial" w:eastAsia="Arial" w:hAnsi="Arial" w:cs="Arial"/>
          <w:lang w:val="sl-SI"/>
        </w:rPr>
        <w:t>, razen če se pogodben</w:t>
      </w:r>
      <w:r w:rsidR="008037EE" w:rsidRPr="008B7C42">
        <w:rPr>
          <w:rFonts w:ascii="Arial" w:eastAsia="Arial" w:hAnsi="Arial" w:cs="Arial"/>
          <w:lang w:val="sl-SI"/>
        </w:rPr>
        <w:t>i</w:t>
      </w:r>
      <w:r w:rsidR="001506DD" w:rsidRPr="008B7C42">
        <w:rPr>
          <w:rFonts w:ascii="Arial" w:eastAsia="Arial" w:hAnsi="Arial" w:cs="Arial"/>
          <w:lang w:val="sl-SI"/>
        </w:rPr>
        <w:t xml:space="preserve"> strank</w:t>
      </w:r>
      <w:r w:rsidR="008037EE" w:rsidRPr="008B7C42">
        <w:rPr>
          <w:rFonts w:ascii="Arial" w:eastAsia="Arial" w:hAnsi="Arial" w:cs="Arial"/>
          <w:lang w:val="sl-SI"/>
        </w:rPr>
        <w:t>i</w:t>
      </w:r>
      <w:r w:rsidR="001506DD" w:rsidRPr="008B7C42">
        <w:rPr>
          <w:rFonts w:ascii="Arial" w:eastAsia="Arial" w:hAnsi="Arial" w:cs="Arial"/>
          <w:lang w:val="sl-SI"/>
        </w:rPr>
        <w:t xml:space="preserve"> ne dogovori</w:t>
      </w:r>
      <w:r w:rsidR="008037EE" w:rsidRPr="008B7C42">
        <w:rPr>
          <w:rFonts w:ascii="Arial" w:eastAsia="Arial" w:hAnsi="Arial" w:cs="Arial"/>
          <w:lang w:val="sl-SI"/>
        </w:rPr>
        <w:t>ta</w:t>
      </w:r>
      <w:r w:rsidR="001506DD" w:rsidRPr="008B7C42">
        <w:rPr>
          <w:rFonts w:ascii="Arial" w:eastAsia="Arial" w:hAnsi="Arial" w:cs="Arial"/>
          <w:lang w:val="sl-SI"/>
        </w:rPr>
        <w:t xml:space="preserve"> drugače</w:t>
      </w:r>
      <w:r w:rsidR="001135EE" w:rsidRPr="008B7C42">
        <w:rPr>
          <w:rFonts w:ascii="Arial" w:eastAsia="Arial" w:hAnsi="Arial" w:cs="Arial"/>
          <w:lang w:val="sl-SI"/>
        </w:rPr>
        <w:t>,</w:t>
      </w:r>
    </w:p>
    <w:p w14:paraId="0801C6BE" w14:textId="50456025" w:rsidR="001135EE" w:rsidRPr="008B7C42" w:rsidRDefault="001135EE"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8B7C42">
        <w:rPr>
          <w:rFonts w:ascii="Arial" w:eastAsia="Arial" w:hAnsi="Arial" w:cs="Arial"/>
          <w:lang w:val="sl-SI"/>
        </w:rPr>
        <w:t>usklajeval storitve in izvedbo del z izvajalcem sklopa 4.</w:t>
      </w:r>
    </w:p>
    <w:p w14:paraId="17C32AF5"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w:t>
      </w:r>
    </w:p>
    <w:p w14:paraId="0D655196" w14:textId="77777777" w:rsidR="00D665A7" w:rsidRPr="008B7C42"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lastRenderedPageBreak/>
        <w:t>je</w:t>
      </w:r>
      <w:r w:rsidRPr="008B7C42">
        <w:rPr>
          <w:rFonts w:ascii="Arial" w:eastAsia="Arial" w:hAnsi="Arial" w:cs="Arial"/>
          <w:spacing w:val="8"/>
          <w:lang w:val="sl-SI"/>
        </w:rPr>
        <w:t xml:space="preserve"> </w:t>
      </w:r>
      <w:r w:rsidRPr="008B7C42">
        <w:rPr>
          <w:rFonts w:ascii="Arial" w:eastAsia="Arial" w:hAnsi="Arial" w:cs="Arial"/>
          <w:lang w:val="sl-SI"/>
        </w:rPr>
        <w:t>strokovno,</w:t>
      </w:r>
      <w:r w:rsidRPr="008B7C42">
        <w:rPr>
          <w:rFonts w:ascii="Arial" w:eastAsia="Arial" w:hAnsi="Arial" w:cs="Arial"/>
          <w:spacing w:val="8"/>
          <w:lang w:val="sl-SI"/>
        </w:rPr>
        <w:t xml:space="preserve"> </w:t>
      </w:r>
      <w:r w:rsidRPr="008B7C42">
        <w:rPr>
          <w:rFonts w:ascii="Arial" w:eastAsia="Arial" w:hAnsi="Arial" w:cs="Arial"/>
          <w:lang w:val="sl-SI"/>
        </w:rPr>
        <w:t>organizacijsko</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kadrovsko</w:t>
      </w:r>
      <w:r w:rsidRPr="008B7C42">
        <w:rPr>
          <w:rFonts w:ascii="Arial" w:eastAsia="Arial" w:hAnsi="Arial" w:cs="Arial"/>
          <w:spacing w:val="8"/>
          <w:lang w:val="sl-SI"/>
        </w:rPr>
        <w:t xml:space="preserve"> </w:t>
      </w:r>
      <w:r w:rsidRPr="008B7C42">
        <w:rPr>
          <w:rFonts w:ascii="Arial" w:eastAsia="Arial" w:hAnsi="Arial" w:cs="Arial"/>
          <w:lang w:val="sl-SI"/>
        </w:rPr>
        <w:t>usposobljen</w:t>
      </w:r>
      <w:r w:rsidRPr="008B7C42">
        <w:rPr>
          <w:rFonts w:ascii="Arial" w:eastAsia="Arial" w:hAnsi="Arial" w:cs="Arial"/>
          <w:spacing w:val="8"/>
          <w:lang w:val="sl-SI"/>
        </w:rPr>
        <w:t xml:space="preserve"> </w:t>
      </w:r>
      <w:r w:rsidRPr="008B7C42">
        <w:rPr>
          <w:rFonts w:ascii="Arial" w:eastAsia="Arial" w:hAnsi="Arial" w:cs="Arial"/>
          <w:lang w:val="sl-SI"/>
        </w:rPr>
        <w:t>za</w:t>
      </w:r>
      <w:r w:rsidRPr="008B7C42">
        <w:rPr>
          <w:rFonts w:ascii="Arial" w:eastAsia="Arial" w:hAnsi="Arial" w:cs="Arial"/>
          <w:spacing w:val="8"/>
          <w:lang w:val="sl-SI"/>
        </w:rPr>
        <w:t xml:space="preserve"> </w:t>
      </w:r>
      <w:r w:rsidRPr="008B7C42">
        <w:rPr>
          <w:rFonts w:ascii="Arial" w:eastAsia="Arial" w:hAnsi="Arial" w:cs="Arial"/>
          <w:lang w:val="sl-SI"/>
        </w:rPr>
        <w:t>izvajanje</w:t>
      </w:r>
      <w:r w:rsidRPr="008B7C42">
        <w:rPr>
          <w:rFonts w:ascii="Arial" w:eastAsia="Arial" w:hAnsi="Arial" w:cs="Arial"/>
          <w:spacing w:val="8"/>
          <w:lang w:val="sl-SI"/>
        </w:rPr>
        <w:t xml:space="preserve"> </w:t>
      </w:r>
      <w:r w:rsidRPr="008B7C42">
        <w:rPr>
          <w:rFonts w:ascii="Arial" w:eastAsia="Arial" w:hAnsi="Arial" w:cs="Arial"/>
          <w:lang w:val="sl-SI"/>
        </w:rPr>
        <w:t>storitev,</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jih</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8B7C42"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17"/>
          <w:lang w:val="sl-SI"/>
        </w:rPr>
        <w:t xml:space="preserve"> </w:t>
      </w:r>
      <w:r w:rsidRPr="008B7C42">
        <w:rPr>
          <w:rFonts w:ascii="Arial" w:eastAsia="Arial" w:hAnsi="Arial" w:cs="Arial"/>
          <w:lang w:val="sl-SI"/>
        </w:rPr>
        <w:t>vsa</w:t>
      </w:r>
      <w:r w:rsidRPr="008B7C42">
        <w:rPr>
          <w:rFonts w:ascii="Arial" w:eastAsia="Arial" w:hAnsi="Arial" w:cs="Arial"/>
          <w:spacing w:val="17"/>
          <w:lang w:val="sl-SI"/>
        </w:rPr>
        <w:t xml:space="preserve"> </w:t>
      </w:r>
      <w:r w:rsidRPr="008B7C42">
        <w:rPr>
          <w:rFonts w:ascii="Arial" w:eastAsia="Arial" w:hAnsi="Arial" w:cs="Arial"/>
          <w:lang w:val="sl-SI"/>
        </w:rPr>
        <w:t>ustrezna</w:t>
      </w:r>
      <w:r w:rsidRPr="008B7C42">
        <w:rPr>
          <w:rFonts w:ascii="Arial" w:eastAsia="Arial" w:hAnsi="Arial" w:cs="Arial"/>
          <w:spacing w:val="16"/>
          <w:lang w:val="sl-SI"/>
        </w:rPr>
        <w:t xml:space="preserve"> </w:t>
      </w:r>
      <w:r w:rsidRPr="008B7C42">
        <w:rPr>
          <w:rFonts w:ascii="Arial" w:eastAsia="Arial" w:hAnsi="Arial" w:cs="Arial"/>
          <w:lang w:val="sl-SI"/>
        </w:rPr>
        <w:t>dovoljenja,</w:t>
      </w:r>
      <w:r w:rsidRPr="008B7C42">
        <w:rPr>
          <w:rFonts w:ascii="Arial" w:eastAsia="Arial" w:hAnsi="Arial" w:cs="Arial"/>
          <w:spacing w:val="16"/>
          <w:lang w:val="sl-SI"/>
        </w:rPr>
        <w:t xml:space="preserve"> </w:t>
      </w:r>
      <w:r w:rsidRPr="008B7C42">
        <w:rPr>
          <w:rFonts w:ascii="Arial" w:eastAsia="Arial" w:hAnsi="Arial" w:cs="Arial"/>
          <w:lang w:val="sl-SI"/>
        </w:rPr>
        <w:t>pravice,</w:t>
      </w:r>
      <w:r w:rsidRPr="008B7C42">
        <w:rPr>
          <w:rFonts w:ascii="Arial" w:eastAsia="Arial" w:hAnsi="Arial" w:cs="Arial"/>
          <w:spacing w:val="16"/>
          <w:lang w:val="sl-SI"/>
        </w:rPr>
        <w:t xml:space="preserve"> </w:t>
      </w:r>
      <w:r w:rsidRPr="008B7C42">
        <w:rPr>
          <w:rFonts w:ascii="Arial" w:eastAsia="Arial" w:hAnsi="Arial" w:cs="Arial"/>
          <w:lang w:val="sl-SI"/>
        </w:rPr>
        <w:t>licence</w:t>
      </w:r>
      <w:r w:rsidRPr="008B7C42">
        <w:rPr>
          <w:rFonts w:ascii="Arial" w:eastAsia="Arial" w:hAnsi="Arial" w:cs="Arial"/>
          <w:spacing w:val="16"/>
          <w:lang w:val="sl-SI"/>
        </w:rPr>
        <w:t xml:space="preserve"> </w:t>
      </w:r>
      <w:r w:rsidRPr="008B7C42">
        <w:rPr>
          <w:rFonts w:ascii="Arial" w:eastAsia="Arial" w:hAnsi="Arial" w:cs="Arial"/>
          <w:lang w:val="sl-SI"/>
        </w:rPr>
        <w:t>in</w:t>
      </w:r>
      <w:r w:rsidRPr="008B7C42">
        <w:rPr>
          <w:rFonts w:ascii="Arial" w:eastAsia="Arial" w:hAnsi="Arial" w:cs="Arial"/>
          <w:spacing w:val="16"/>
          <w:lang w:val="sl-SI"/>
        </w:rPr>
        <w:t xml:space="preserve"> </w:t>
      </w:r>
      <w:r w:rsidRPr="008B7C42">
        <w:rPr>
          <w:rFonts w:ascii="Arial" w:eastAsia="Arial" w:hAnsi="Arial" w:cs="Arial"/>
          <w:lang w:val="sl-SI"/>
        </w:rPr>
        <w:t>soglasja,</w:t>
      </w:r>
      <w:r w:rsidRPr="008B7C42">
        <w:rPr>
          <w:rFonts w:ascii="Arial" w:eastAsia="Arial" w:hAnsi="Arial" w:cs="Arial"/>
          <w:spacing w:val="17"/>
          <w:lang w:val="sl-SI"/>
        </w:rPr>
        <w:t xml:space="preserve"> </w:t>
      </w:r>
      <w:r w:rsidRPr="008B7C42">
        <w:rPr>
          <w:rFonts w:ascii="Arial" w:eastAsia="Arial" w:hAnsi="Arial" w:cs="Arial"/>
          <w:lang w:val="sl-SI"/>
        </w:rPr>
        <w:t>ki</w:t>
      </w:r>
      <w:r w:rsidRPr="008B7C42">
        <w:rPr>
          <w:rFonts w:ascii="Arial" w:eastAsia="Arial" w:hAnsi="Arial" w:cs="Arial"/>
          <w:spacing w:val="16"/>
          <w:lang w:val="sl-SI"/>
        </w:rPr>
        <w:t xml:space="preserve"> </w:t>
      </w:r>
      <w:r w:rsidRPr="008B7C42">
        <w:rPr>
          <w:rFonts w:ascii="Arial" w:eastAsia="Arial" w:hAnsi="Arial" w:cs="Arial"/>
          <w:lang w:val="sl-SI"/>
        </w:rPr>
        <w:t>so</w:t>
      </w:r>
      <w:r w:rsidRPr="008B7C42">
        <w:rPr>
          <w:rFonts w:ascii="Arial" w:eastAsia="Arial" w:hAnsi="Arial" w:cs="Arial"/>
          <w:spacing w:val="17"/>
          <w:lang w:val="sl-SI"/>
        </w:rPr>
        <w:t xml:space="preserve"> </w:t>
      </w:r>
      <w:r w:rsidRPr="008B7C42">
        <w:rPr>
          <w:rFonts w:ascii="Arial" w:eastAsia="Arial" w:hAnsi="Arial" w:cs="Arial"/>
          <w:lang w:val="sl-SI"/>
        </w:rPr>
        <w:t>potrebna</w:t>
      </w:r>
      <w:r w:rsidRPr="008B7C42">
        <w:rPr>
          <w:rFonts w:ascii="Arial" w:eastAsia="Arial" w:hAnsi="Arial" w:cs="Arial"/>
          <w:spacing w:val="16"/>
          <w:lang w:val="sl-SI"/>
        </w:rPr>
        <w:t xml:space="preserve"> </w:t>
      </w:r>
      <w:r w:rsidRPr="008B7C42">
        <w:rPr>
          <w:rFonts w:ascii="Arial" w:eastAsia="Arial" w:hAnsi="Arial" w:cs="Arial"/>
          <w:lang w:val="sl-SI"/>
        </w:rPr>
        <w:t>za</w:t>
      </w:r>
      <w:r w:rsidRPr="008B7C42">
        <w:rPr>
          <w:rFonts w:ascii="Arial" w:eastAsia="Arial" w:hAnsi="Arial" w:cs="Arial"/>
          <w:spacing w:val="17"/>
          <w:lang w:val="sl-SI"/>
        </w:rPr>
        <w:t xml:space="preserve"> </w:t>
      </w:r>
      <w:r w:rsidRPr="008B7C42">
        <w:rPr>
          <w:rFonts w:ascii="Arial" w:eastAsia="Arial" w:hAnsi="Arial" w:cs="Arial"/>
          <w:lang w:val="sl-SI"/>
        </w:rPr>
        <w:t>opravo</w:t>
      </w:r>
      <w:r w:rsidRPr="008B7C42">
        <w:rPr>
          <w:rFonts w:ascii="Arial" w:eastAsia="Arial" w:hAnsi="Arial" w:cs="Arial"/>
          <w:spacing w:val="16"/>
          <w:lang w:val="sl-SI"/>
        </w:rPr>
        <w:t xml:space="preserve"> </w:t>
      </w:r>
      <w:r w:rsidRPr="008B7C42">
        <w:rPr>
          <w:rFonts w:ascii="Arial" w:eastAsia="Arial" w:hAnsi="Arial" w:cs="Arial"/>
          <w:lang w:val="sl-SI"/>
        </w:rPr>
        <w:t>storitev</w:t>
      </w:r>
      <w:r w:rsidRPr="008B7C42">
        <w:rPr>
          <w:rFonts w:ascii="Arial" w:eastAsia="Arial" w:hAnsi="Arial" w:cs="Arial"/>
          <w:spacing w:val="17"/>
          <w:lang w:val="sl-SI"/>
        </w:rPr>
        <w:t xml:space="preserve"> </w:t>
      </w:r>
      <w:r w:rsidRPr="008B7C42">
        <w:rPr>
          <w:rFonts w:ascii="Arial" w:eastAsia="Arial" w:hAnsi="Arial" w:cs="Arial"/>
          <w:lang w:val="sl-SI"/>
        </w:rPr>
        <w:t>v skladu s to pogodbo in relevantno zakonodajo;</w:t>
      </w:r>
    </w:p>
    <w:p w14:paraId="4F64F306" w14:textId="77777777" w:rsidR="00D665A7" w:rsidRPr="008B7C42"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7"/>
          <w:lang w:val="sl-SI"/>
        </w:rPr>
        <w:t xml:space="preserve"> </w:t>
      </w:r>
      <w:r w:rsidRPr="008B7C42">
        <w:rPr>
          <w:rFonts w:ascii="Arial" w:eastAsia="Arial" w:hAnsi="Arial" w:cs="Arial"/>
          <w:lang w:val="sl-SI"/>
        </w:rPr>
        <w:t>vsa</w:t>
      </w:r>
      <w:r w:rsidRPr="008B7C42">
        <w:rPr>
          <w:rFonts w:ascii="Arial" w:eastAsia="Arial" w:hAnsi="Arial" w:cs="Arial"/>
          <w:spacing w:val="-7"/>
          <w:lang w:val="sl-SI"/>
        </w:rPr>
        <w:t xml:space="preserve"> </w:t>
      </w:r>
      <w:r w:rsidRPr="008B7C42">
        <w:rPr>
          <w:rFonts w:ascii="Arial" w:eastAsia="Arial" w:hAnsi="Arial" w:cs="Arial"/>
          <w:lang w:val="sl-SI"/>
        </w:rPr>
        <w:t>korporativna</w:t>
      </w:r>
      <w:r w:rsidRPr="008B7C42">
        <w:rPr>
          <w:rFonts w:ascii="Arial" w:eastAsia="Arial" w:hAnsi="Arial" w:cs="Arial"/>
          <w:spacing w:val="-7"/>
          <w:lang w:val="sl-SI"/>
        </w:rPr>
        <w:t xml:space="preserve"> </w:t>
      </w:r>
      <w:r w:rsidRPr="008B7C42">
        <w:rPr>
          <w:rFonts w:ascii="Arial" w:eastAsia="Arial" w:hAnsi="Arial" w:cs="Arial"/>
          <w:lang w:val="sl-SI"/>
        </w:rPr>
        <w:t>dovoljenja</w:t>
      </w:r>
      <w:r w:rsidRPr="008B7C42">
        <w:rPr>
          <w:rFonts w:ascii="Arial" w:eastAsia="Arial" w:hAnsi="Arial" w:cs="Arial"/>
          <w:spacing w:val="-7"/>
          <w:lang w:val="sl-SI"/>
        </w:rPr>
        <w:t xml:space="preserve"> </w:t>
      </w:r>
      <w:r w:rsidRPr="008B7C42">
        <w:rPr>
          <w:rFonts w:ascii="Arial" w:eastAsia="Arial" w:hAnsi="Arial" w:cs="Arial"/>
          <w:lang w:val="sl-SI"/>
        </w:rPr>
        <w:t>za</w:t>
      </w:r>
      <w:r w:rsidRPr="008B7C42">
        <w:rPr>
          <w:rFonts w:ascii="Arial" w:eastAsia="Arial" w:hAnsi="Arial" w:cs="Arial"/>
          <w:spacing w:val="-7"/>
          <w:lang w:val="sl-SI"/>
        </w:rPr>
        <w:t xml:space="preserve"> </w:t>
      </w:r>
      <w:r w:rsidRPr="008B7C42">
        <w:rPr>
          <w:rFonts w:ascii="Arial" w:eastAsia="Arial" w:hAnsi="Arial" w:cs="Arial"/>
          <w:lang w:val="sl-SI"/>
        </w:rPr>
        <w:t>sklenitev</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Pr="008B7C42">
        <w:rPr>
          <w:rFonts w:ascii="Arial" w:eastAsia="Arial" w:hAnsi="Arial" w:cs="Arial"/>
          <w:lang w:val="sl-SI"/>
        </w:rPr>
        <w:t>izpolnjevanje</w:t>
      </w:r>
      <w:r w:rsidRPr="008B7C42">
        <w:rPr>
          <w:rFonts w:ascii="Arial" w:eastAsia="Arial" w:hAnsi="Arial" w:cs="Arial"/>
          <w:spacing w:val="-7"/>
          <w:lang w:val="sl-SI"/>
        </w:rPr>
        <w:t xml:space="preserve"> </w:t>
      </w:r>
      <w:r w:rsidRPr="008B7C42">
        <w:rPr>
          <w:rFonts w:ascii="Arial" w:eastAsia="Arial" w:hAnsi="Arial" w:cs="Arial"/>
          <w:lang w:val="sl-SI"/>
        </w:rPr>
        <w:t>obveznosti</w:t>
      </w:r>
      <w:r w:rsidRPr="008B7C42">
        <w:rPr>
          <w:rFonts w:ascii="Arial" w:eastAsia="Arial" w:hAnsi="Arial" w:cs="Arial"/>
          <w:spacing w:val="-7"/>
          <w:lang w:val="sl-SI"/>
        </w:rPr>
        <w:t xml:space="preserve"> </w:t>
      </w:r>
      <w:r w:rsidRPr="008B7C42">
        <w:rPr>
          <w:rFonts w:ascii="Arial" w:eastAsia="Arial" w:hAnsi="Arial" w:cs="Arial"/>
          <w:lang w:val="sl-SI"/>
        </w:rPr>
        <w:t>na</w:t>
      </w:r>
      <w:r w:rsidRPr="008B7C42">
        <w:rPr>
          <w:rFonts w:ascii="Arial" w:eastAsia="Arial" w:hAnsi="Arial" w:cs="Arial"/>
          <w:spacing w:val="-7"/>
          <w:lang w:val="sl-SI"/>
        </w:rPr>
        <w:t xml:space="preserve"> </w:t>
      </w:r>
      <w:r w:rsidRPr="008B7C42">
        <w:rPr>
          <w:rFonts w:ascii="Arial" w:eastAsia="Arial" w:hAnsi="Arial" w:cs="Arial"/>
          <w:lang w:val="sl-SI"/>
        </w:rPr>
        <w:t>podlagi</w:t>
      </w:r>
      <w:r w:rsidRPr="008B7C42">
        <w:rPr>
          <w:rFonts w:ascii="Arial" w:eastAsia="Arial" w:hAnsi="Arial" w:cs="Arial"/>
          <w:spacing w:val="-7"/>
          <w:lang w:val="sl-SI"/>
        </w:rPr>
        <w:t xml:space="preserve"> </w:t>
      </w:r>
      <w:r w:rsidRPr="008B7C42">
        <w:rPr>
          <w:rFonts w:ascii="Arial" w:eastAsia="Arial" w:hAnsi="Arial" w:cs="Arial"/>
          <w:lang w:val="sl-SI"/>
        </w:rPr>
        <w:t>te</w:t>
      </w:r>
      <w:r w:rsidRPr="008B7C42">
        <w:rPr>
          <w:rFonts w:ascii="Arial" w:eastAsia="Arial" w:hAnsi="Arial" w:cs="Arial"/>
          <w:spacing w:val="-7"/>
          <w:lang w:val="sl-SI"/>
        </w:rPr>
        <w:t xml:space="preserve"> </w:t>
      </w:r>
      <w:r w:rsidRPr="008B7C42">
        <w:rPr>
          <w:rFonts w:ascii="Arial" w:eastAsia="Arial" w:hAnsi="Arial" w:cs="Arial"/>
          <w:lang w:val="sl-SI"/>
        </w:rPr>
        <w:t>pogodbe</w:t>
      </w:r>
    </w:p>
    <w:p w14:paraId="7D066760" w14:textId="1D0DD55B" w:rsidR="00D665A7" w:rsidRPr="008B7C42"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izdelava</w:t>
      </w:r>
      <w:r w:rsidRPr="008B7C42">
        <w:rPr>
          <w:rFonts w:ascii="Arial" w:eastAsia="Arial" w:hAnsi="Arial" w:cs="Arial"/>
          <w:spacing w:val="-6"/>
          <w:lang w:val="sl-SI"/>
        </w:rPr>
        <w:t xml:space="preserve"> </w:t>
      </w:r>
      <w:r w:rsidRPr="008B7C42">
        <w:rPr>
          <w:rFonts w:ascii="Arial" w:eastAsia="Arial" w:hAnsi="Arial" w:cs="Arial"/>
          <w:lang w:val="sl-SI"/>
        </w:rPr>
        <w:t>informacijske</w:t>
      </w:r>
      <w:r w:rsidR="00D665A7" w:rsidRPr="008B7C42">
        <w:rPr>
          <w:rFonts w:ascii="Arial" w:eastAsia="Arial" w:hAnsi="Arial" w:cs="Arial"/>
          <w:lang w:val="sl-SI"/>
        </w:rPr>
        <w:t>ga sistema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predmet</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w:t>
      </w:r>
      <w:r w:rsidRPr="008B7C42">
        <w:rPr>
          <w:rFonts w:ascii="Arial" w:eastAsia="Arial" w:hAnsi="Arial" w:cs="Arial"/>
          <w:spacing w:val="-6"/>
          <w:lang w:val="sl-SI"/>
        </w:rPr>
        <w:t xml:space="preserve"> </w:t>
      </w:r>
      <w:r w:rsidRPr="008B7C42">
        <w:rPr>
          <w:rFonts w:ascii="Arial" w:eastAsia="Arial" w:hAnsi="Arial" w:cs="Arial"/>
          <w:lang w:val="sl-SI"/>
        </w:rPr>
        <w:t>zavarovana</w:t>
      </w:r>
      <w:r w:rsidRPr="008B7C42">
        <w:rPr>
          <w:rFonts w:ascii="Arial" w:eastAsia="Arial" w:hAnsi="Arial" w:cs="Arial"/>
          <w:spacing w:val="-6"/>
          <w:lang w:val="sl-SI"/>
        </w:rPr>
        <w:t xml:space="preserve"> </w:t>
      </w:r>
      <w:r w:rsidRPr="008B7C42">
        <w:rPr>
          <w:rFonts w:ascii="Arial" w:eastAsia="Arial" w:hAnsi="Arial" w:cs="Arial"/>
          <w:lang w:val="sl-SI"/>
        </w:rPr>
        <w:t>pred</w:t>
      </w:r>
      <w:r w:rsidRPr="008B7C42">
        <w:rPr>
          <w:rFonts w:ascii="Arial" w:eastAsia="Arial" w:hAnsi="Arial" w:cs="Arial"/>
          <w:spacing w:val="-6"/>
          <w:lang w:val="sl-SI"/>
        </w:rPr>
        <w:t xml:space="preserve"> </w:t>
      </w:r>
      <w:r w:rsidRPr="008B7C42">
        <w:rPr>
          <w:rFonts w:ascii="Arial" w:eastAsia="Arial" w:hAnsi="Arial" w:cs="Arial"/>
          <w:lang w:val="sl-SI"/>
        </w:rPr>
        <w:t>vdorom,</w:t>
      </w:r>
      <w:r w:rsidR="00D665A7" w:rsidRPr="008B7C42">
        <w:rPr>
          <w:rFonts w:ascii="Arial" w:eastAsia="Arial" w:hAnsi="Arial" w:cs="Arial"/>
          <w:lang w:val="sl-SI"/>
        </w:rPr>
        <w:t xml:space="preserve"> </w:t>
      </w:r>
      <w:r w:rsidRPr="008B7C42">
        <w:rPr>
          <w:rFonts w:ascii="Arial" w:eastAsia="Arial" w:hAnsi="Arial" w:cs="Arial"/>
          <w:lang w:val="sl-SI"/>
        </w:rPr>
        <w:t>nepooblaščenim dostopom do podatkov in pred kakršnokoli drugo zlorabo;</w:t>
      </w:r>
    </w:p>
    <w:p w14:paraId="43840A55" w14:textId="1AEC79B9" w:rsidR="00965737" w:rsidRPr="008B7C42"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8B7C42">
        <w:rPr>
          <w:rFonts w:ascii="Arial" w:eastAsia="Arial" w:hAnsi="Arial" w:cs="Arial"/>
          <w:lang w:val="sl-SI"/>
        </w:rPr>
        <w:t>ima</w:t>
      </w:r>
      <w:r w:rsidRPr="008B7C42">
        <w:rPr>
          <w:rFonts w:ascii="Arial" w:eastAsia="Arial" w:hAnsi="Arial" w:cs="Arial"/>
          <w:spacing w:val="31"/>
          <w:lang w:val="sl-SI"/>
        </w:rPr>
        <w:t xml:space="preserve"> </w:t>
      </w:r>
      <w:r w:rsidRPr="008B7C42">
        <w:rPr>
          <w:rFonts w:ascii="Arial" w:eastAsia="Arial" w:hAnsi="Arial" w:cs="Arial"/>
          <w:lang w:val="sl-SI"/>
        </w:rPr>
        <w:t>ustrezno</w:t>
      </w:r>
      <w:r w:rsidRPr="008B7C42">
        <w:rPr>
          <w:rFonts w:ascii="Arial" w:eastAsia="Arial" w:hAnsi="Arial" w:cs="Arial"/>
          <w:spacing w:val="31"/>
          <w:lang w:val="sl-SI"/>
        </w:rPr>
        <w:t xml:space="preserve"> </w:t>
      </w:r>
      <w:r w:rsidRPr="008B7C42">
        <w:rPr>
          <w:rFonts w:ascii="Arial" w:eastAsia="Arial" w:hAnsi="Arial" w:cs="Arial"/>
          <w:lang w:val="sl-SI"/>
        </w:rPr>
        <w:t>urejene</w:t>
      </w:r>
      <w:r w:rsidRPr="008B7C42">
        <w:rPr>
          <w:rFonts w:ascii="Arial" w:eastAsia="Arial" w:hAnsi="Arial" w:cs="Arial"/>
          <w:spacing w:val="31"/>
          <w:lang w:val="sl-SI"/>
        </w:rPr>
        <w:t xml:space="preserve"> </w:t>
      </w:r>
      <w:r w:rsidRPr="008B7C42">
        <w:rPr>
          <w:rFonts w:ascii="Arial" w:eastAsia="Arial" w:hAnsi="Arial" w:cs="Arial"/>
          <w:lang w:val="sl-SI"/>
        </w:rPr>
        <w:t>vse</w:t>
      </w:r>
      <w:r w:rsidRPr="008B7C42">
        <w:rPr>
          <w:rFonts w:ascii="Arial" w:eastAsia="Arial" w:hAnsi="Arial" w:cs="Arial"/>
          <w:spacing w:val="31"/>
          <w:lang w:val="sl-SI"/>
        </w:rPr>
        <w:t xml:space="preserve"> </w:t>
      </w:r>
      <w:r w:rsidRPr="008B7C42">
        <w:rPr>
          <w:rFonts w:ascii="Arial" w:eastAsia="Arial" w:hAnsi="Arial" w:cs="Arial"/>
          <w:lang w:val="sl-SI"/>
        </w:rPr>
        <w:t>odnose</w:t>
      </w:r>
      <w:r w:rsidRPr="008B7C42">
        <w:rPr>
          <w:rFonts w:ascii="Arial" w:eastAsia="Arial" w:hAnsi="Arial" w:cs="Arial"/>
          <w:spacing w:val="31"/>
          <w:lang w:val="sl-SI"/>
        </w:rPr>
        <w:t xml:space="preserve"> </w:t>
      </w:r>
      <w:r w:rsidRPr="008B7C42">
        <w:rPr>
          <w:rFonts w:ascii="Arial" w:eastAsia="Arial" w:hAnsi="Arial" w:cs="Arial"/>
          <w:lang w:val="sl-SI"/>
        </w:rPr>
        <w:t>s</w:t>
      </w:r>
      <w:r w:rsidRPr="008B7C42">
        <w:rPr>
          <w:rFonts w:ascii="Arial" w:eastAsia="Arial" w:hAnsi="Arial" w:cs="Arial"/>
          <w:spacing w:val="31"/>
          <w:lang w:val="sl-SI"/>
        </w:rPr>
        <w:t xml:space="preserve"> </w:t>
      </w:r>
      <w:r w:rsidRPr="008B7C42">
        <w:rPr>
          <w:rFonts w:ascii="Arial" w:eastAsia="Arial" w:hAnsi="Arial" w:cs="Arial"/>
          <w:lang w:val="sl-SI"/>
        </w:rPr>
        <w:t>svojimi</w:t>
      </w:r>
      <w:r w:rsidRPr="008B7C42">
        <w:rPr>
          <w:rFonts w:ascii="Arial" w:eastAsia="Arial" w:hAnsi="Arial" w:cs="Arial"/>
          <w:spacing w:val="31"/>
          <w:lang w:val="sl-SI"/>
        </w:rPr>
        <w:t xml:space="preserve"> </w:t>
      </w:r>
      <w:r w:rsidRPr="008B7C42">
        <w:rPr>
          <w:rFonts w:ascii="Arial" w:eastAsia="Arial" w:hAnsi="Arial" w:cs="Arial"/>
          <w:lang w:val="sl-SI"/>
        </w:rPr>
        <w:t>sodelavci,</w:t>
      </w:r>
      <w:r w:rsidRPr="008B7C42">
        <w:rPr>
          <w:rFonts w:ascii="Arial" w:eastAsia="Arial" w:hAnsi="Arial" w:cs="Arial"/>
          <w:spacing w:val="31"/>
          <w:lang w:val="sl-SI"/>
        </w:rPr>
        <w:t xml:space="preserve"> </w:t>
      </w:r>
      <w:r w:rsidRPr="008B7C42">
        <w:rPr>
          <w:rFonts w:ascii="Arial" w:eastAsia="Arial" w:hAnsi="Arial" w:cs="Arial"/>
          <w:lang w:val="sl-SI"/>
        </w:rPr>
        <w:t>podizvajalci</w:t>
      </w:r>
      <w:r w:rsidRPr="008B7C42">
        <w:rPr>
          <w:rFonts w:ascii="Arial" w:eastAsia="Arial" w:hAnsi="Arial" w:cs="Arial"/>
          <w:spacing w:val="31"/>
          <w:lang w:val="sl-SI"/>
        </w:rPr>
        <w:t xml:space="preserve"> </w:t>
      </w:r>
      <w:r w:rsidRPr="008B7C42">
        <w:rPr>
          <w:rFonts w:ascii="Arial" w:eastAsia="Arial" w:hAnsi="Arial" w:cs="Arial"/>
          <w:lang w:val="sl-SI"/>
        </w:rPr>
        <w:t>in</w:t>
      </w:r>
      <w:r w:rsidRPr="008B7C42">
        <w:rPr>
          <w:rFonts w:ascii="Arial" w:eastAsia="Arial" w:hAnsi="Arial" w:cs="Arial"/>
          <w:spacing w:val="31"/>
          <w:lang w:val="sl-SI"/>
        </w:rPr>
        <w:t xml:space="preserve"> </w:t>
      </w:r>
      <w:r w:rsidRPr="008B7C42">
        <w:rPr>
          <w:rFonts w:ascii="Arial" w:eastAsia="Arial" w:hAnsi="Arial" w:cs="Arial"/>
          <w:lang w:val="sl-SI"/>
        </w:rPr>
        <w:t>tretjimi</w:t>
      </w:r>
      <w:r w:rsidRPr="008B7C42">
        <w:rPr>
          <w:rFonts w:ascii="Arial" w:eastAsia="Arial" w:hAnsi="Arial" w:cs="Arial"/>
          <w:spacing w:val="31"/>
          <w:lang w:val="sl-SI"/>
        </w:rPr>
        <w:t xml:space="preserve"> </w:t>
      </w:r>
      <w:r w:rsidRPr="008B7C42">
        <w:rPr>
          <w:rFonts w:ascii="Arial" w:eastAsia="Arial" w:hAnsi="Arial" w:cs="Arial"/>
          <w:lang w:val="sl-SI"/>
        </w:rPr>
        <w:t>osebami,</w:t>
      </w:r>
      <w:r w:rsidRPr="008B7C42">
        <w:rPr>
          <w:rFonts w:ascii="Arial" w:eastAsia="Arial" w:hAnsi="Arial" w:cs="Arial"/>
          <w:spacing w:val="31"/>
          <w:lang w:val="sl-SI"/>
        </w:rPr>
        <w:t xml:space="preserve"> </w:t>
      </w:r>
      <w:r w:rsidRPr="008B7C42">
        <w:rPr>
          <w:rFonts w:ascii="Arial" w:eastAsia="Arial" w:hAnsi="Arial" w:cs="Arial"/>
          <w:lang w:val="sl-SI"/>
        </w:rPr>
        <w:t>prek katerih</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s</w:t>
      </w:r>
      <w:r w:rsidRPr="008B7C42">
        <w:rPr>
          <w:rFonts w:ascii="Arial" w:eastAsia="Arial" w:hAnsi="Arial" w:cs="Arial"/>
          <w:spacing w:val="-6"/>
          <w:lang w:val="sl-SI"/>
        </w:rPr>
        <w:t xml:space="preserve"> </w:t>
      </w:r>
      <w:r w:rsidRPr="008B7C42">
        <w:rPr>
          <w:rFonts w:ascii="Arial" w:eastAsia="Arial" w:hAnsi="Arial" w:cs="Arial"/>
          <w:lang w:val="sl-SI"/>
        </w:rPr>
        <w:t>pomočjo</w:t>
      </w:r>
      <w:r w:rsidRPr="008B7C42">
        <w:rPr>
          <w:rFonts w:ascii="Arial" w:eastAsia="Arial" w:hAnsi="Arial" w:cs="Arial"/>
          <w:spacing w:val="-6"/>
          <w:lang w:val="sl-SI"/>
        </w:rPr>
        <w:t xml:space="preserve"> </w:t>
      </w:r>
      <w:r w:rsidRPr="008B7C42">
        <w:rPr>
          <w:rFonts w:ascii="Arial" w:eastAsia="Arial" w:hAnsi="Arial" w:cs="Arial"/>
          <w:lang w:val="sl-SI"/>
        </w:rPr>
        <w:t>katerih</w:t>
      </w:r>
      <w:r w:rsidRPr="008B7C42">
        <w:rPr>
          <w:rFonts w:ascii="Arial" w:eastAsia="Arial" w:hAnsi="Arial" w:cs="Arial"/>
          <w:spacing w:val="-6"/>
          <w:lang w:val="sl-SI"/>
        </w:rPr>
        <w:t xml:space="preserve"> </w:t>
      </w:r>
      <w:r w:rsidRPr="008B7C42">
        <w:rPr>
          <w:rFonts w:ascii="Arial" w:eastAsia="Arial" w:hAnsi="Arial" w:cs="Arial"/>
          <w:lang w:val="sl-SI"/>
        </w:rPr>
        <w:t>izpolnjuje</w:t>
      </w:r>
      <w:r w:rsidRPr="008B7C42">
        <w:rPr>
          <w:rFonts w:ascii="Arial" w:eastAsia="Arial" w:hAnsi="Arial" w:cs="Arial"/>
          <w:spacing w:val="-6"/>
          <w:lang w:val="sl-SI"/>
        </w:rPr>
        <w:t xml:space="preserve"> </w:t>
      </w:r>
      <w:r w:rsidRPr="008B7C42">
        <w:rPr>
          <w:rFonts w:ascii="Arial" w:eastAsia="Arial" w:hAnsi="Arial" w:cs="Arial"/>
          <w:lang w:val="sl-SI"/>
        </w:rPr>
        <w:t>svoje</w:t>
      </w:r>
      <w:r w:rsidRPr="008B7C42">
        <w:rPr>
          <w:rFonts w:ascii="Arial" w:eastAsia="Arial" w:hAnsi="Arial" w:cs="Arial"/>
          <w:spacing w:val="-6"/>
          <w:lang w:val="sl-SI"/>
        </w:rPr>
        <w:t xml:space="preserve"> </w:t>
      </w:r>
      <w:r w:rsidRPr="008B7C42">
        <w:rPr>
          <w:rFonts w:ascii="Arial" w:eastAsia="Arial" w:hAnsi="Arial" w:cs="Arial"/>
          <w:lang w:val="sl-SI"/>
        </w:rPr>
        <w:t>obveznosti</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da</w:t>
      </w:r>
      <w:r w:rsidRPr="008B7C42">
        <w:rPr>
          <w:rFonts w:ascii="Arial" w:eastAsia="Arial" w:hAnsi="Arial" w:cs="Arial"/>
          <w:spacing w:val="-6"/>
          <w:lang w:val="sl-SI"/>
        </w:rPr>
        <w:t xml:space="preserve"> </w:t>
      </w:r>
      <w:r w:rsidRPr="008B7C42">
        <w:rPr>
          <w:rFonts w:ascii="Arial" w:eastAsia="Arial" w:hAnsi="Arial" w:cs="Arial"/>
          <w:lang w:val="sl-SI"/>
        </w:rPr>
        <w:t>ima</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bo</w:t>
      </w:r>
      <w:r w:rsidRPr="008B7C42">
        <w:rPr>
          <w:rFonts w:ascii="Arial" w:eastAsia="Arial" w:hAnsi="Arial" w:cs="Arial"/>
          <w:spacing w:val="-6"/>
          <w:lang w:val="sl-SI"/>
        </w:rPr>
        <w:t xml:space="preserve"> </w:t>
      </w:r>
      <w:r w:rsidRPr="008B7C42">
        <w:rPr>
          <w:rFonts w:ascii="Arial" w:eastAsia="Arial" w:hAnsi="Arial" w:cs="Arial"/>
          <w:lang w:val="sl-SI"/>
        </w:rPr>
        <w:t>ustrezno uredil vse ostalo, kar je potrebno za zagotovitev, da ima naročnik vse pravice iz te pogodbe.</w:t>
      </w:r>
    </w:p>
    <w:p w14:paraId="3B8D43A8" w14:textId="77777777" w:rsidR="00965737" w:rsidRPr="008B7C42"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13.</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8065162"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(splošne obveznosti naročnika)</w:t>
      </w:r>
    </w:p>
    <w:p w14:paraId="156CD4CD"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D665A7" w:rsidRPr="008B7C42">
        <w:rPr>
          <w:rFonts w:ascii="Arial" w:eastAsia="Arial" w:hAnsi="Arial" w:cs="Arial"/>
          <w:lang w:val="sl-SI"/>
        </w:rPr>
        <w:t xml:space="preserve"> </w:t>
      </w:r>
      <w:r w:rsidRPr="008B7C42">
        <w:rPr>
          <w:rFonts w:ascii="Arial" w:eastAsia="Arial" w:hAnsi="Arial" w:cs="Arial"/>
          <w:lang w:val="sl-SI"/>
        </w:rPr>
        <w:t>se zavezuje, da bo:</w:t>
      </w:r>
    </w:p>
    <w:p w14:paraId="62CF13DD" w14:textId="76431C07" w:rsidR="00D665A7" w:rsidRPr="008B7C42"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obsegu,</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00D665A7" w:rsidRPr="008B7C42">
        <w:rPr>
          <w:rFonts w:ascii="Arial" w:eastAsia="Arial" w:hAnsi="Arial" w:cs="Arial"/>
          <w:lang w:val="sl-SI"/>
        </w:rPr>
        <w:t>jima</w:t>
      </w:r>
      <w:r w:rsidRPr="008B7C42">
        <w:rPr>
          <w:rFonts w:ascii="Arial" w:eastAsia="Arial" w:hAnsi="Arial" w:cs="Arial"/>
          <w:spacing w:val="-1"/>
          <w:lang w:val="sl-SI"/>
        </w:rPr>
        <w:t xml:space="preserve"> </w:t>
      </w:r>
      <w:r w:rsidRPr="008B7C42">
        <w:rPr>
          <w:rFonts w:ascii="Arial" w:eastAsia="Arial" w:hAnsi="Arial" w:cs="Arial"/>
          <w:lang w:val="sl-SI"/>
        </w:rPr>
        <w:t>dovoljuje</w:t>
      </w:r>
      <w:r w:rsidRPr="008B7C42">
        <w:rPr>
          <w:rFonts w:ascii="Arial" w:eastAsia="Arial" w:hAnsi="Arial" w:cs="Arial"/>
          <w:spacing w:val="-1"/>
          <w:lang w:val="sl-SI"/>
        </w:rPr>
        <w:t xml:space="preserve"> </w:t>
      </w:r>
      <w:r w:rsidRPr="008B7C42">
        <w:rPr>
          <w:rFonts w:ascii="Arial" w:eastAsia="Arial" w:hAnsi="Arial" w:cs="Arial"/>
          <w:lang w:val="sl-SI"/>
        </w:rPr>
        <w:t>zakon,</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podal</w:t>
      </w:r>
      <w:r w:rsidRPr="008B7C42">
        <w:rPr>
          <w:rFonts w:ascii="Arial" w:eastAsia="Arial" w:hAnsi="Arial" w:cs="Arial"/>
          <w:spacing w:val="-1"/>
          <w:lang w:val="sl-SI"/>
        </w:rPr>
        <w:t xml:space="preserve"> </w:t>
      </w:r>
      <w:r w:rsidRPr="008B7C42">
        <w:rPr>
          <w:rFonts w:ascii="Arial" w:eastAsia="Arial" w:hAnsi="Arial" w:cs="Arial"/>
          <w:lang w:val="sl-SI"/>
        </w:rPr>
        <w:t>pojasnila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informacije,</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katerimi</w:t>
      </w:r>
      <w:r w:rsidRPr="008B7C42">
        <w:rPr>
          <w:rFonts w:ascii="Arial" w:eastAsia="Arial" w:hAnsi="Arial" w:cs="Arial"/>
          <w:spacing w:val="-1"/>
          <w:lang w:val="sl-SI"/>
        </w:rPr>
        <w:t xml:space="preserve"> </w:t>
      </w:r>
      <w:r w:rsidRPr="008B7C42">
        <w:rPr>
          <w:rFonts w:ascii="Arial" w:eastAsia="Arial" w:hAnsi="Arial" w:cs="Arial"/>
          <w:lang w:val="sl-SI"/>
        </w:rPr>
        <w:t>razpolaga in so potrebne za uspešno izpolnitev pogodbe;</w:t>
      </w:r>
    </w:p>
    <w:p w14:paraId="50B60510" w14:textId="079737C6" w:rsidR="00D665A7" w:rsidRPr="008B7C42"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pravočasno</w:t>
      </w:r>
      <w:r w:rsidRPr="008B7C42">
        <w:rPr>
          <w:rFonts w:ascii="Arial" w:eastAsia="Arial" w:hAnsi="Arial" w:cs="Arial"/>
          <w:spacing w:val="24"/>
          <w:lang w:val="sl-SI"/>
        </w:rPr>
        <w:t xml:space="preserve"> </w:t>
      </w:r>
      <w:r w:rsidRPr="008B7C42">
        <w:rPr>
          <w:rFonts w:ascii="Arial" w:eastAsia="Arial" w:hAnsi="Arial" w:cs="Arial"/>
          <w:lang w:val="sl-SI"/>
        </w:rPr>
        <w:t>obveščal</w:t>
      </w:r>
      <w:r w:rsidRPr="008B7C42">
        <w:rPr>
          <w:rFonts w:ascii="Arial" w:eastAsia="Arial" w:hAnsi="Arial" w:cs="Arial"/>
          <w:spacing w:val="24"/>
          <w:lang w:val="sl-SI"/>
        </w:rPr>
        <w:t xml:space="preserve"> </w:t>
      </w:r>
      <w:r w:rsidRPr="008B7C42">
        <w:rPr>
          <w:rFonts w:ascii="Arial" w:eastAsia="Arial" w:hAnsi="Arial" w:cs="Arial"/>
          <w:lang w:val="sl-SI"/>
        </w:rPr>
        <w:t>izvajalca</w:t>
      </w:r>
      <w:r w:rsidRPr="008B7C42">
        <w:rPr>
          <w:rFonts w:ascii="Arial" w:eastAsia="Arial" w:hAnsi="Arial" w:cs="Arial"/>
          <w:spacing w:val="24"/>
          <w:lang w:val="sl-SI"/>
        </w:rPr>
        <w:t xml:space="preserve"> </w:t>
      </w:r>
      <w:r w:rsidRPr="008B7C42">
        <w:rPr>
          <w:rFonts w:ascii="Arial" w:eastAsia="Arial" w:hAnsi="Arial" w:cs="Arial"/>
          <w:lang w:val="sl-SI"/>
        </w:rPr>
        <w:t>o</w:t>
      </w:r>
      <w:r w:rsidRPr="008B7C42">
        <w:rPr>
          <w:rFonts w:ascii="Arial" w:eastAsia="Arial" w:hAnsi="Arial" w:cs="Arial"/>
          <w:spacing w:val="24"/>
          <w:lang w:val="sl-SI"/>
        </w:rPr>
        <w:t xml:space="preserve"> </w:t>
      </w:r>
      <w:r w:rsidRPr="008B7C42">
        <w:rPr>
          <w:rFonts w:ascii="Arial" w:eastAsia="Arial" w:hAnsi="Arial" w:cs="Arial"/>
          <w:lang w:val="sl-SI"/>
        </w:rPr>
        <w:t>vseh</w:t>
      </w:r>
      <w:r w:rsidRPr="008B7C42">
        <w:rPr>
          <w:rFonts w:ascii="Arial" w:eastAsia="Arial" w:hAnsi="Arial" w:cs="Arial"/>
          <w:spacing w:val="24"/>
          <w:lang w:val="sl-SI"/>
        </w:rPr>
        <w:t xml:space="preserve"> </w:t>
      </w:r>
      <w:r w:rsidRPr="008B7C42">
        <w:rPr>
          <w:rFonts w:ascii="Arial" w:eastAsia="Arial" w:hAnsi="Arial" w:cs="Arial"/>
          <w:lang w:val="sl-SI"/>
        </w:rPr>
        <w:t>spremembah</w:t>
      </w:r>
      <w:r w:rsidRPr="008B7C42">
        <w:rPr>
          <w:rFonts w:ascii="Arial" w:eastAsia="Arial" w:hAnsi="Arial" w:cs="Arial"/>
          <w:spacing w:val="24"/>
          <w:lang w:val="sl-SI"/>
        </w:rPr>
        <w:t xml:space="preserve"> </w:t>
      </w:r>
      <w:r w:rsidRPr="008B7C42">
        <w:rPr>
          <w:rFonts w:ascii="Arial" w:eastAsia="Arial" w:hAnsi="Arial" w:cs="Arial"/>
          <w:lang w:val="sl-SI"/>
        </w:rPr>
        <w:t>in</w:t>
      </w:r>
      <w:r w:rsidRPr="008B7C42">
        <w:rPr>
          <w:rFonts w:ascii="Arial" w:eastAsia="Arial" w:hAnsi="Arial" w:cs="Arial"/>
          <w:spacing w:val="24"/>
          <w:lang w:val="sl-SI"/>
        </w:rPr>
        <w:t xml:space="preserve"> </w:t>
      </w:r>
      <w:r w:rsidRPr="008B7C42">
        <w:rPr>
          <w:rFonts w:ascii="Arial" w:eastAsia="Arial" w:hAnsi="Arial" w:cs="Arial"/>
          <w:lang w:val="sl-SI"/>
        </w:rPr>
        <w:t>novo</w:t>
      </w:r>
      <w:r w:rsidRPr="008B7C42">
        <w:rPr>
          <w:rFonts w:ascii="Arial" w:eastAsia="Arial" w:hAnsi="Arial" w:cs="Arial"/>
          <w:spacing w:val="24"/>
          <w:lang w:val="sl-SI"/>
        </w:rPr>
        <w:t xml:space="preserve"> </w:t>
      </w:r>
      <w:r w:rsidRPr="008B7C42">
        <w:rPr>
          <w:rFonts w:ascii="Arial" w:eastAsia="Arial" w:hAnsi="Arial" w:cs="Arial"/>
          <w:lang w:val="sl-SI"/>
        </w:rPr>
        <w:t>nastalih</w:t>
      </w:r>
      <w:r w:rsidRPr="008B7C42">
        <w:rPr>
          <w:rFonts w:ascii="Arial" w:eastAsia="Arial" w:hAnsi="Arial" w:cs="Arial"/>
          <w:spacing w:val="24"/>
          <w:lang w:val="sl-SI"/>
        </w:rPr>
        <w:t xml:space="preserve"> </w:t>
      </w:r>
      <w:r w:rsidRPr="008B7C42">
        <w:rPr>
          <w:rFonts w:ascii="Arial" w:eastAsia="Arial" w:hAnsi="Arial" w:cs="Arial"/>
          <w:lang w:val="sl-SI"/>
        </w:rPr>
        <w:t>okoliščinah,</w:t>
      </w:r>
      <w:r w:rsidRPr="008B7C42">
        <w:rPr>
          <w:rFonts w:ascii="Arial" w:eastAsia="Arial" w:hAnsi="Arial" w:cs="Arial"/>
          <w:spacing w:val="24"/>
          <w:lang w:val="sl-SI"/>
        </w:rPr>
        <w:t xml:space="preserve"> </w:t>
      </w:r>
      <w:r w:rsidRPr="008B7C42">
        <w:rPr>
          <w:rFonts w:ascii="Arial" w:eastAsia="Arial" w:hAnsi="Arial" w:cs="Arial"/>
          <w:lang w:val="sl-SI"/>
        </w:rPr>
        <w:t>ki</w:t>
      </w:r>
      <w:r w:rsidRPr="008B7C42">
        <w:rPr>
          <w:rFonts w:ascii="Arial" w:eastAsia="Arial" w:hAnsi="Arial" w:cs="Arial"/>
          <w:spacing w:val="24"/>
          <w:lang w:val="sl-SI"/>
        </w:rPr>
        <w:t xml:space="preserve"> </w:t>
      </w:r>
      <w:r w:rsidRPr="008B7C42">
        <w:rPr>
          <w:rFonts w:ascii="Arial" w:eastAsia="Arial" w:hAnsi="Arial" w:cs="Arial"/>
          <w:lang w:val="sl-SI"/>
        </w:rPr>
        <w:t>bi</w:t>
      </w:r>
      <w:r w:rsidRPr="008B7C42">
        <w:rPr>
          <w:rFonts w:ascii="Arial" w:eastAsia="Arial" w:hAnsi="Arial" w:cs="Arial"/>
          <w:spacing w:val="24"/>
          <w:lang w:val="sl-SI"/>
        </w:rPr>
        <w:t xml:space="preserve"> </w:t>
      </w:r>
      <w:r w:rsidRPr="008B7C42">
        <w:rPr>
          <w:rFonts w:ascii="Arial" w:eastAsia="Arial" w:hAnsi="Arial" w:cs="Arial"/>
          <w:lang w:val="sl-SI"/>
        </w:rPr>
        <w:t>lahko imele vpliv na izpolnitev njegovih obveznosti;</w:t>
      </w:r>
    </w:p>
    <w:p w14:paraId="079134E4" w14:textId="4F436AE4" w:rsidR="00D665A7" w:rsidRPr="008B7C42"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izvajalcu</w:t>
      </w:r>
      <w:r w:rsidRPr="008B7C42">
        <w:rPr>
          <w:rFonts w:ascii="Arial" w:eastAsia="Arial" w:hAnsi="Arial" w:cs="Arial"/>
          <w:spacing w:val="15"/>
          <w:lang w:val="sl-SI"/>
        </w:rPr>
        <w:t xml:space="preserve"> </w:t>
      </w:r>
      <w:r w:rsidRPr="008B7C42">
        <w:rPr>
          <w:rFonts w:ascii="Arial" w:eastAsia="Arial" w:hAnsi="Arial" w:cs="Arial"/>
          <w:lang w:val="sl-SI"/>
        </w:rPr>
        <w:t>zagotavljal</w:t>
      </w:r>
      <w:r w:rsidRPr="008B7C42">
        <w:rPr>
          <w:rFonts w:ascii="Arial" w:eastAsia="Arial" w:hAnsi="Arial" w:cs="Arial"/>
          <w:spacing w:val="15"/>
          <w:lang w:val="sl-SI"/>
        </w:rPr>
        <w:t xml:space="preserve"> </w:t>
      </w:r>
      <w:r w:rsidRPr="008B7C42">
        <w:rPr>
          <w:rFonts w:ascii="Arial" w:eastAsia="Arial" w:hAnsi="Arial" w:cs="Arial"/>
          <w:lang w:val="sl-SI"/>
        </w:rPr>
        <w:t>ustrezen</w:t>
      </w:r>
      <w:r w:rsidRPr="008B7C42">
        <w:rPr>
          <w:rFonts w:ascii="Arial" w:eastAsia="Arial" w:hAnsi="Arial" w:cs="Arial"/>
          <w:spacing w:val="15"/>
          <w:lang w:val="sl-SI"/>
        </w:rPr>
        <w:t xml:space="preserve"> </w:t>
      </w:r>
      <w:r w:rsidRPr="008B7C42">
        <w:rPr>
          <w:rFonts w:ascii="Arial" w:eastAsia="Arial" w:hAnsi="Arial" w:cs="Arial"/>
          <w:lang w:val="sl-SI"/>
        </w:rPr>
        <w:t>dostop</w:t>
      </w:r>
      <w:r w:rsidRPr="008B7C42">
        <w:rPr>
          <w:rFonts w:ascii="Arial" w:eastAsia="Arial" w:hAnsi="Arial" w:cs="Arial"/>
          <w:spacing w:val="15"/>
          <w:lang w:val="sl-SI"/>
        </w:rPr>
        <w:t xml:space="preserve"> </w:t>
      </w:r>
      <w:r w:rsidRPr="008B7C42">
        <w:rPr>
          <w:rFonts w:ascii="Arial" w:eastAsia="Arial" w:hAnsi="Arial" w:cs="Arial"/>
          <w:lang w:val="sl-SI"/>
        </w:rPr>
        <w:t>do</w:t>
      </w:r>
      <w:r w:rsidRPr="008B7C42">
        <w:rPr>
          <w:rFonts w:ascii="Arial" w:eastAsia="Arial" w:hAnsi="Arial" w:cs="Arial"/>
          <w:spacing w:val="15"/>
          <w:lang w:val="sl-SI"/>
        </w:rPr>
        <w:t xml:space="preserve"> </w:t>
      </w:r>
      <w:r w:rsidRPr="008B7C42">
        <w:rPr>
          <w:rFonts w:ascii="Arial" w:eastAsia="Arial" w:hAnsi="Arial" w:cs="Arial"/>
          <w:lang w:val="sl-SI"/>
        </w:rPr>
        <w:t>kraja</w:t>
      </w:r>
      <w:r w:rsidRPr="008B7C42">
        <w:rPr>
          <w:rFonts w:ascii="Arial" w:eastAsia="Arial" w:hAnsi="Arial" w:cs="Arial"/>
          <w:spacing w:val="15"/>
          <w:lang w:val="sl-SI"/>
        </w:rPr>
        <w:t xml:space="preserve"> </w:t>
      </w:r>
      <w:r w:rsidRPr="008B7C42">
        <w:rPr>
          <w:rFonts w:ascii="Arial" w:eastAsia="Arial" w:hAnsi="Arial" w:cs="Arial"/>
          <w:lang w:val="sl-SI"/>
        </w:rPr>
        <w:t>oziroma</w:t>
      </w:r>
      <w:r w:rsidRPr="008B7C42">
        <w:rPr>
          <w:rFonts w:ascii="Arial" w:eastAsia="Arial" w:hAnsi="Arial" w:cs="Arial"/>
          <w:spacing w:val="14"/>
          <w:lang w:val="sl-SI"/>
        </w:rPr>
        <w:t xml:space="preserve"> </w:t>
      </w:r>
      <w:r w:rsidRPr="008B7C42">
        <w:rPr>
          <w:rFonts w:ascii="Arial" w:eastAsia="Arial" w:hAnsi="Arial" w:cs="Arial"/>
          <w:lang w:val="sl-SI"/>
        </w:rPr>
        <w:t>infrastrukture,</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je</w:t>
      </w:r>
      <w:r w:rsidRPr="008B7C42">
        <w:rPr>
          <w:rFonts w:ascii="Arial" w:eastAsia="Arial" w:hAnsi="Arial" w:cs="Arial"/>
          <w:spacing w:val="15"/>
          <w:lang w:val="sl-SI"/>
        </w:rPr>
        <w:t xml:space="preserve"> </w:t>
      </w:r>
      <w:r w:rsidRPr="008B7C42">
        <w:rPr>
          <w:rFonts w:ascii="Arial" w:eastAsia="Arial" w:hAnsi="Arial" w:cs="Arial"/>
          <w:lang w:val="sl-SI"/>
        </w:rPr>
        <w:t>nujen</w:t>
      </w:r>
      <w:r w:rsidRPr="008B7C42">
        <w:rPr>
          <w:rFonts w:ascii="Arial" w:eastAsia="Arial" w:hAnsi="Arial" w:cs="Arial"/>
          <w:spacing w:val="15"/>
          <w:lang w:val="sl-SI"/>
        </w:rPr>
        <w:t xml:space="preserve"> </w:t>
      </w:r>
      <w:r w:rsidRPr="008B7C42">
        <w:rPr>
          <w:rFonts w:ascii="Arial" w:eastAsia="Arial" w:hAnsi="Arial" w:cs="Arial"/>
          <w:lang w:val="sl-SI"/>
        </w:rPr>
        <w:t>za</w:t>
      </w:r>
      <w:r w:rsidRPr="008B7C42">
        <w:rPr>
          <w:rFonts w:ascii="Arial" w:eastAsia="Arial" w:hAnsi="Arial" w:cs="Arial"/>
          <w:spacing w:val="15"/>
          <w:lang w:val="sl-SI"/>
        </w:rPr>
        <w:t xml:space="preserve"> </w:t>
      </w:r>
      <w:r w:rsidRPr="008B7C42">
        <w:rPr>
          <w:rFonts w:ascii="Arial" w:eastAsia="Arial" w:hAnsi="Arial" w:cs="Arial"/>
          <w:lang w:val="sl-SI"/>
        </w:rPr>
        <w:t>izpolnitev pogodbenih obveznosti izvajalca;</w:t>
      </w:r>
    </w:p>
    <w:p w14:paraId="3BE7A816" w14:textId="4F83E650" w:rsidR="009743C1" w:rsidRPr="008B7C42" w:rsidRDefault="009743C1"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prvi nivo podpore in ustrezne informacijske vire, ki so potrebni za pravočasno in ustrezno izvedbo storitev;</w:t>
      </w:r>
    </w:p>
    <w:p w14:paraId="5F9D2111" w14:textId="68687D00" w:rsidR="00D665A7" w:rsidRPr="008B7C42"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tolmačil izvajalcu morebitne nejasnosti v zvezi z obsegom in vsebino pogodbenih del;</w:t>
      </w:r>
    </w:p>
    <w:p w14:paraId="7611C570" w14:textId="3A6C2C3E" w:rsidR="00D665A7" w:rsidRPr="008B7C42"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po predhodnem dogovoru z izvajalcem zagotovil razpoložljivost zaposlenih pri naročniku;</w:t>
      </w:r>
    </w:p>
    <w:p w14:paraId="69237D6E" w14:textId="62EA0AC8" w:rsidR="00D665A7" w:rsidRPr="008B7C42" w:rsidRDefault="00D665A7"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8B7C42">
        <w:rPr>
          <w:rFonts w:ascii="Arial" w:eastAsia="Arial" w:hAnsi="Arial" w:cs="Arial"/>
          <w:lang w:val="sl-SI"/>
        </w:rPr>
        <w:t>zagotovil sodelovanje pri preverjanju rezultatov projekta.</w:t>
      </w:r>
    </w:p>
    <w:p w14:paraId="0D9D0FDC" w14:textId="77777777" w:rsidR="00D665A7" w:rsidRPr="008B7C42"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8B7C42" w:rsidRDefault="00D665A7" w:rsidP="00D665A7">
      <w:pPr>
        <w:keepNext/>
        <w:keepLines/>
        <w:widowControl w:val="0"/>
        <w:spacing w:line="276" w:lineRule="auto"/>
        <w:ind w:right="9"/>
        <w:jc w:val="both"/>
        <w:rPr>
          <w:rFonts w:ascii="Arial" w:eastAsia="Arial" w:hAnsi="Arial" w:cs="Arial"/>
          <w:lang w:val="sl-SI"/>
        </w:rPr>
      </w:pPr>
      <w:r w:rsidRPr="008B7C42">
        <w:rPr>
          <w:rFonts w:ascii="Arial" w:eastAsia="Arial" w:hAnsi="Arial" w:cs="Arial"/>
          <w:lang w:val="sl-SI"/>
        </w:rPr>
        <w:t>Naročnik se zavezuje, da bo izvajalcu plačal izpolnitev njegovih obveznosti skladno s to pogodbo.</w:t>
      </w:r>
    </w:p>
    <w:p w14:paraId="7851E5F2" w14:textId="77777777" w:rsidR="00965737" w:rsidRPr="008B7C42"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14.</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163048D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(podizvajalci)</w:t>
      </w:r>
    </w:p>
    <w:p w14:paraId="5567A7F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bo to pogodbo izpolnil z naslednjimi podizvajalci:</w:t>
      </w:r>
    </w:p>
    <w:p w14:paraId="4B7DFCF4" w14:textId="7EADCD99" w:rsidR="00965737" w:rsidRPr="008B7C42" w:rsidRDefault="00D665A7" w:rsidP="009510EE">
      <w:pPr>
        <w:keepNext/>
        <w:keepLines/>
        <w:widowControl w:val="0"/>
        <w:spacing w:before="33" w:line="276" w:lineRule="auto"/>
        <w:ind w:right="9"/>
        <w:contextualSpacing/>
        <w:jc w:val="center"/>
        <w:rPr>
          <w:rFonts w:ascii="Arial" w:eastAsia="Arial" w:hAnsi="Arial" w:cs="Arial"/>
          <w:lang w:val="sl-SI"/>
        </w:rPr>
      </w:pPr>
      <w:r w:rsidRPr="008B7C42">
        <w:rPr>
          <w:rFonts w:ascii="Arial" w:hAnsi="Arial" w:cs="Arial"/>
          <w:lang w:val="sl-SI"/>
        </w:rPr>
        <w:t>…….</w:t>
      </w:r>
    </w:p>
    <w:p w14:paraId="3B5DFCB3"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primeru,</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je</w:t>
      </w:r>
      <w:r w:rsidRPr="008B7C42">
        <w:rPr>
          <w:rFonts w:ascii="Arial" w:eastAsia="Arial" w:hAnsi="Arial" w:cs="Arial"/>
          <w:spacing w:val="-5"/>
          <w:lang w:val="sl-SI"/>
        </w:rPr>
        <w:t xml:space="preserve"> </w:t>
      </w:r>
      <w:r w:rsidRPr="008B7C42">
        <w:rPr>
          <w:rFonts w:ascii="Arial" w:eastAsia="Arial" w:hAnsi="Arial" w:cs="Arial"/>
          <w:lang w:val="sl-SI"/>
        </w:rPr>
        <w:t>kateri</w:t>
      </w:r>
      <w:r w:rsidRPr="008B7C42">
        <w:rPr>
          <w:rFonts w:ascii="Arial" w:eastAsia="Arial" w:hAnsi="Arial" w:cs="Arial"/>
          <w:spacing w:val="-5"/>
          <w:lang w:val="sl-SI"/>
        </w:rPr>
        <w:t xml:space="preserve"> </w:t>
      </w:r>
      <w:r w:rsidRPr="008B7C42">
        <w:rPr>
          <w:rFonts w:ascii="Arial" w:eastAsia="Arial" w:hAnsi="Arial" w:cs="Arial"/>
          <w:lang w:val="sl-SI"/>
        </w:rPr>
        <w:t>od</w:t>
      </w:r>
      <w:r w:rsidRPr="008B7C42">
        <w:rPr>
          <w:rFonts w:ascii="Arial" w:eastAsia="Arial" w:hAnsi="Arial" w:cs="Arial"/>
          <w:spacing w:val="-5"/>
          <w:lang w:val="sl-SI"/>
        </w:rPr>
        <w:t xml:space="preserve"> </w:t>
      </w:r>
      <w:r w:rsidRPr="008B7C42">
        <w:rPr>
          <w:rFonts w:ascii="Arial" w:eastAsia="Arial" w:hAnsi="Arial" w:cs="Arial"/>
          <w:lang w:val="sl-SI"/>
        </w:rPr>
        <w:t>podizvajalcev</w:t>
      </w:r>
      <w:r w:rsidRPr="008B7C42">
        <w:rPr>
          <w:rFonts w:ascii="Arial" w:eastAsia="Arial" w:hAnsi="Arial" w:cs="Arial"/>
          <w:spacing w:val="-5"/>
          <w:lang w:val="sl-SI"/>
        </w:rPr>
        <w:t xml:space="preserve"> </w:t>
      </w:r>
      <w:r w:rsidRPr="008B7C42">
        <w:rPr>
          <w:rFonts w:ascii="Arial" w:eastAsia="Arial" w:hAnsi="Arial" w:cs="Arial"/>
          <w:lang w:val="sl-SI"/>
        </w:rPr>
        <w:t>zahteval</w:t>
      </w:r>
      <w:r w:rsidRPr="008B7C42">
        <w:rPr>
          <w:rFonts w:ascii="Arial" w:eastAsia="Arial" w:hAnsi="Arial" w:cs="Arial"/>
          <w:spacing w:val="-5"/>
          <w:lang w:val="sl-SI"/>
        </w:rPr>
        <w:t xml:space="preserve"> </w:t>
      </w:r>
      <w:r w:rsidRPr="008B7C42">
        <w:rPr>
          <w:rFonts w:ascii="Arial" w:eastAsia="Arial" w:hAnsi="Arial" w:cs="Arial"/>
          <w:lang w:val="sl-SI"/>
        </w:rPr>
        <w:t>neposredna</w:t>
      </w:r>
      <w:r w:rsidRPr="008B7C42">
        <w:rPr>
          <w:rFonts w:ascii="Arial" w:eastAsia="Arial" w:hAnsi="Arial" w:cs="Arial"/>
          <w:spacing w:val="-5"/>
          <w:lang w:val="sl-SI"/>
        </w:rPr>
        <w:t xml:space="preserve"> </w:t>
      </w:r>
      <w:r w:rsidRPr="008B7C42">
        <w:rPr>
          <w:rFonts w:ascii="Arial" w:eastAsia="Arial" w:hAnsi="Arial" w:cs="Arial"/>
          <w:lang w:val="sl-SI"/>
        </w:rPr>
        <w:t>plačila,</w:t>
      </w:r>
      <w:r w:rsidRPr="008B7C42">
        <w:rPr>
          <w:rFonts w:ascii="Arial" w:eastAsia="Arial" w:hAnsi="Arial" w:cs="Arial"/>
          <w:spacing w:val="-5"/>
          <w:lang w:val="sl-SI"/>
        </w:rPr>
        <w:t xml:space="preserve"> </w:t>
      </w:r>
      <w:r w:rsidRPr="008B7C42">
        <w:rPr>
          <w:rFonts w:ascii="Arial" w:eastAsia="Arial" w:hAnsi="Arial" w:cs="Arial"/>
          <w:lang w:val="sl-SI"/>
        </w:rPr>
        <w:t>izvajalec</w:t>
      </w:r>
      <w:r w:rsidRPr="008B7C42">
        <w:rPr>
          <w:rFonts w:ascii="Arial" w:eastAsia="Arial" w:hAnsi="Arial" w:cs="Arial"/>
          <w:spacing w:val="-5"/>
          <w:lang w:val="sl-SI"/>
        </w:rPr>
        <w:t xml:space="preserve"> </w:t>
      </w:r>
      <w:r w:rsidRPr="008B7C42">
        <w:rPr>
          <w:rFonts w:ascii="Arial" w:eastAsia="Arial" w:hAnsi="Arial" w:cs="Arial"/>
          <w:lang w:val="sl-SI"/>
        </w:rPr>
        <w:t>pooblašča</w:t>
      </w:r>
      <w:r w:rsidRPr="008B7C42">
        <w:rPr>
          <w:rFonts w:ascii="Arial" w:eastAsia="Arial" w:hAnsi="Arial" w:cs="Arial"/>
          <w:spacing w:val="-5"/>
          <w:lang w:val="sl-SI"/>
        </w:rPr>
        <w:t xml:space="preserve"> </w:t>
      </w:r>
      <w:r w:rsidRPr="008B7C42">
        <w:rPr>
          <w:rFonts w:ascii="Arial" w:eastAsia="Arial" w:hAnsi="Arial" w:cs="Arial"/>
          <w:lang w:val="sl-SI"/>
        </w:rPr>
        <w:t>naročnika,</w:t>
      </w:r>
      <w:r w:rsidRPr="008B7C42">
        <w:rPr>
          <w:rFonts w:ascii="Arial" w:eastAsia="Arial" w:hAnsi="Arial" w:cs="Arial"/>
          <w:spacing w:val="-5"/>
          <w:lang w:val="sl-SI"/>
        </w:rPr>
        <w:t xml:space="preserve"> </w:t>
      </w:r>
      <w:r w:rsidRPr="008B7C42">
        <w:rPr>
          <w:rFonts w:ascii="Arial" w:eastAsia="Arial" w:hAnsi="Arial" w:cs="Arial"/>
          <w:lang w:val="sl-SI"/>
        </w:rPr>
        <w:t>da na</w:t>
      </w:r>
      <w:r w:rsidRPr="008B7C42">
        <w:rPr>
          <w:rFonts w:ascii="Arial" w:eastAsia="Arial" w:hAnsi="Arial" w:cs="Arial"/>
          <w:spacing w:val="1"/>
          <w:lang w:val="sl-SI"/>
        </w:rPr>
        <w:t xml:space="preserve"> </w:t>
      </w:r>
      <w:r w:rsidRPr="008B7C42">
        <w:rPr>
          <w:rFonts w:ascii="Arial" w:eastAsia="Arial" w:hAnsi="Arial" w:cs="Arial"/>
          <w:lang w:val="sl-SI"/>
        </w:rPr>
        <w:t>podlagi</w:t>
      </w:r>
      <w:r w:rsidRPr="008B7C42">
        <w:rPr>
          <w:rFonts w:ascii="Arial" w:eastAsia="Arial" w:hAnsi="Arial" w:cs="Arial"/>
          <w:spacing w:val="1"/>
          <w:lang w:val="sl-SI"/>
        </w:rPr>
        <w:t xml:space="preserve"> </w:t>
      </w:r>
      <w:r w:rsidRPr="008B7C42">
        <w:rPr>
          <w:rFonts w:ascii="Arial" w:eastAsia="Arial" w:hAnsi="Arial" w:cs="Arial"/>
          <w:lang w:val="sl-SI"/>
        </w:rPr>
        <w:t>potrjenih</w:t>
      </w:r>
      <w:r w:rsidRPr="008B7C42">
        <w:rPr>
          <w:rFonts w:ascii="Arial" w:eastAsia="Arial" w:hAnsi="Arial" w:cs="Arial"/>
          <w:spacing w:val="1"/>
          <w:lang w:val="sl-SI"/>
        </w:rPr>
        <w:t xml:space="preserve"> </w:t>
      </w:r>
      <w:r w:rsidRPr="008B7C42">
        <w:rPr>
          <w:rFonts w:ascii="Arial" w:eastAsia="Arial" w:hAnsi="Arial" w:cs="Arial"/>
          <w:lang w:val="sl-SI"/>
        </w:rPr>
        <w:t>računov</w:t>
      </w:r>
      <w:r w:rsidRPr="008B7C42">
        <w:rPr>
          <w:rFonts w:ascii="Arial" w:eastAsia="Arial" w:hAnsi="Arial" w:cs="Arial"/>
          <w:spacing w:val="1"/>
          <w:lang w:val="sl-SI"/>
        </w:rPr>
        <w:t xml:space="preserve"> </w:t>
      </w:r>
      <w:r w:rsidRPr="008B7C42">
        <w:rPr>
          <w:rFonts w:ascii="Arial" w:eastAsia="Arial" w:hAnsi="Arial" w:cs="Arial"/>
          <w:lang w:val="sl-SI"/>
        </w:rPr>
        <w:t>oziroma</w:t>
      </w:r>
      <w:r w:rsidRPr="008B7C42">
        <w:rPr>
          <w:rFonts w:ascii="Arial" w:eastAsia="Arial" w:hAnsi="Arial" w:cs="Arial"/>
          <w:spacing w:val="1"/>
          <w:lang w:val="sl-SI"/>
        </w:rPr>
        <w:t xml:space="preserve"> </w:t>
      </w:r>
      <w:r w:rsidRPr="008B7C42">
        <w:rPr>
          <w:rFonts w:ascii="Arial" w:eastAsia="Arial" w:hAnsi="Arial" w:cs="Arial"/>
          <w:lang w:val="sl-SI"/>
        </w:rPr>
        <w:t>situacij</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strani</w:t>
      </w:r>
      <w:r w:rsidRPr="008B7C42">
        <w:rPr>
          <w:rFonts w:ascii="Arial" w:eastAsia="Arial" w:hAnsi="Arial" w:cs="Arial"/>
          <w:spacing w:val="1"/>
          <w:lang w:val="sl-SI"/>
        </w:rPr>
        <w:t xml:space="preserve"> </w:t>
      </w:r>
      <w:r w:rsidRPr="008B7C42">
        <w:rPr>
          <w:rFonts w:ascii="Arial" w:eastAsia="Arial" w:hAnsi="Arial" w:cs="Arial"/>
          <w:lang w:val="sl-SI"/>
        </w:rPr>
        <w:t>izvajalca neposredno</w:t>
      </w:r>
      <w:r w:rsidRPr="008B7C42">
        <w:rPr>
          <w:rFonts w:ascii="Arial" w:eastAsia="Arial" w:hAnsi="Arial" w:cs="Arial"/>
          <w:spacing w:val="1"/>
          <w:lang w:val="sl-SI"/>
        </w:rPr>
        <w:t xml:space="preserve"> </w:t>
      </w:r>
      <w:r w:rsidRPr="008B7C42">
        <w:rPr>
          <w:rFonts w:ascii="Arial" w:eastAsia="Arial" w:hAnsi="Arial" w:cs="Arial"/>
          <w:lang w:val="sl-SI"/>
        </w:rPr>
        <w:t>plačuje</w:t>
      </w:r>
      <w:r w:rsidRPr="008B7C42">
        <w:rPr>
          <w:rFonts w:ascii="Arial" w:eastAsia="Arial" w:hAnsi="Arial" w:cs="Arial"/>
          <w:spacing w:val="1"/>
          <w:lang w:val="sl-SI"/>
        </w:rPr>
        <w:t xml:space="preserve"> </w:t>
      </w:r>
      <w:r w:rsidRPr="008B7C42">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podizvajalec neposrednega plačila ni zahteval, mora naročniku najpozneje v 60 dneh od plačila končnega računa</w:t>
      </w:r>
      <w:r w:rsidRPr="008B7C42">
        <w:rPr>
          <w:rFonts w:ascii="Arial" w:eastAsia="Arial" w:hAnsi="Arial" w:cs="Arial"/>
          <w:spacing w:val="55"/>
          <w:lang w:val="sl-SI"/>
        </w:rPr>
        <w:t xml:space="preserve"> </w:t>
      </w:r>
      <w:r w:rsidRPr="008B7C42">
        <w:rPr>
          <w:rFonts w:ascii="Arial" w:eastAsia="Arial" w:hAnsi="Arial" w:cs="Arial"/>
          <w:lang w:val="sl-SI"/>
        </w:rPr>
        <w:t>oziroma</w:t>
      </w:r>
      <w:r w:rsidRPr="008B7C42">
        <w:rPr>
          <w:rFonts w:ascii="Arial" w:eastAsia="Arial" w:hAnsi="Arial" w:cs="Arial"/>
          <w:spacing w:val="55"/>
          <w:lang w:val="sl-SI"/>
        </w:rPr>
        <w:t xml:space="preserve"> </w:t>
      </w:r>
      <w:r w:rsidRPr="008B7C42">
        <w:rPr>
          <w:rFonts w:ascii="Arial" w:eastAsia="Arial" w:hAnsi="Arial" w:cs="Arial"/>
          <w:lang w:val="sl-SI"/>
        </w:rPr>
        <w:t>situacije  poslati  svojo  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in</w:t>
      </w:r>
      <w:r w:rsidRPr="008B7C42">
        <w:rPr>
          <w:rFonts w:ascii="Arial" w:eastAsia="Arial" w:hAnsi="Arial" w:cs="Arial"/>
          <w:spacing w:val="55"/>
          <w:lang w:val="sl-SI"/>
        </w:rPr>
        <w:t xml:space="preserve"> </w:t>
      </w:r>
      <w:r w:rsidRPr="008B7C42">
        <w:rPr>
          <w:rFonts w:ascii="Arial" w:eastAsia="Arial" w:hAnsi="Arial" w:cs="Arial"/>
          <w:lang w:val="sl-SI"/>
        </w:rPr>
        <w:t>pisno</w:t>
      </w:r>
      <w:r w:rsidRPr="008B7C42">
        <w:rPr>
          <w:rFonts w:ascii="Arial" w:eastAsia="Arial" w:hAnsi="Arial" w:cs="Arial"/>
          <w:spacing w:val="55"/>
          <w:lang w:val="sl-SI"/>
        </w:rPr>
        <w:t xml:space="preserve"> </w:t>
      </w:r>
      <w:r w:rsidRPr="008B7C42">
        <w:rPr>
          <w:rFonts w:ascii="Arial" w:eastAsia="Arial" w:hAnsi="Arial" w:cs="Arial"/>
          <w:lang w:val="sl-SI"/>
        </w:rPr>
        <w:t>izjavo</w:t>
      </w:r>
      <w:r w:rsidRPr="008B7C42">
        <w:rPr>
          <w:rFonts w:ascii="Arial" w:eastAsia="Arial" w:hAnsi="Arial" w:cs="Arial"/>
          <w:spacing w:val="55"/>
          <w:lang w:val="sl-SI"/>
        </w:rPr>
        <w:t xml:space="preserve"> </w:t>
      </w:r>
      <w:r w:rsidRPr="008B7C42">
        <w:rPr>
          <w:rFonts w:ascii="Arial" w:eastAsia="Arial" w:hAnsi="Arial" w:cs="Arial"/>
          <w:lang w:val="sl-SI"/>
        </w:rPr>
        <w:t>podizvajalca,</w:t>
      </w:r>
      <w:r w:rsidRPr="008B7C42">
        <w:rPr>
          <w:rFonts w:ascii="Arial" w:eastAsia="Arial" w:hAnsi="Arial" w:cs="Arial"/>
          <w:spacing w:val="55"/>
          <w:lang w:val="sl-SI"/>
        </w:rPr>
        <w:t xml:space="preserve"> </w:t>
      </w:r>
      <w:r w:rsidRPr="008B7C42">
        <w:rPr>
          <w:rFonts w:ascii="Arial" w:eastAsia="Arial" w:hAnsi="Arial" w:cs="Arial"/>
          <w:lang w:val="sl-SI"/>
        </w:rPr>
        <w:t>da</w:t>
      </w:r>
      <w:r w:rsidRPr="008B7C42">
        <w:rPr>
          <w:rFonts w:ascii="Arial" w:eastAsia="Arial" w:hAnsi="Arial" w:cs="Arial"/>
          <w:spacing w:val="55"/>
          <w:lang w:val="sl-SI"/>
        </w:rPr>
        <w:t xml:space="preserve"> </w:t>
      </w:r>
      <w:r w:rsidRPr="008B7C42">
        <w:rPr>
          <w:rFonts w:ascii="Arial" w:eastAsia="Arial" w:hAnsi="Arial" w:cs="Arial"/>
          <w:lang w:val="sl-SI"/>
        </w:rPr>
        <w:t>je podizvajalec prejel plačilo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 svojih</w:t>
      </w:r>
      <w:r w:rsidRPr="008B7C42">
        <w:rPr>
          <w:rFonts w:ascii="Arial" w:eastAsia="Arial" w:hAnsi="Arial" w:cs="Arial"/>
          <w:spacing w:val="1"/>
          <w:lang w:val="sl-SI"/>
        </w:rPr>
        <w:t xml:space="preserve"> </w:t>
      </w:r>
      <w:r w:rsidRPr="008B7C42">
        <w:rPr>
          <w:rFonts w:ascii="Arial" w:eastAsia="Arial" w:hAnsi="Arial" w:cs="Arial"/>
          <w:lang w:val="sl-SI"/>
        </w:rPr>
        <w:t>obveznosti, neposredno</w:t>
      </w:r>
      <w:r w:rsidRPr="008B7C42">
        <w:rPr>
          <w:rFonts w:ascii="Arial" w:eastAsia="Arial" w:hAnsi="Arial" w:cs="Arial"/>
          <w:spacing w:val="1"/>
          <w:lang w:val="sl-SI"/>
        </w:rPr>
        <w:t xml:space="preserve"> </w:t>
      </w:r>
      <w:r w:rsidRPr="008B7C42">
        <w:rPr>
          <w:rFonts w:ascii="Arial" w:eastAsia="Arial" w:hAnsi="Arial" w:cs="Arial"/>
          <w:lang w:val="sl-SI"/>
        </w:rPr>
        <w:t>povezanih s</w:t>
      </w:r>
      <w:r w:rsidRPr="008B7C42">
        <w:rPr>
          <w:rFonts w:ascii="Arial" w:eastAsia="Arial" w:hAnsi="Arial" w:cs="Arial"/>
          <w:spacing w:val="1"/>
          <w:lang w:val="sl-SI"/>
        </w:rPr>
        <w:t xml:space="preserve"> </w:t>
      </w:r>
      <w:r w:rsidRPr="008B7C42">
        <w:rPr>
          <w:rFonts w:ascii="Arial" w:eastAsia="Arial" w:hAnsi="Arial" w:cs="Arial"/>
          <w:lang w:val="sl-SI"/>
        </w:rPr>
        <w:t>predmetom te pogodbe.</w:t>
      </w:r>
    </w:p>
    <w:p w14:paraId="64B224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med</w:t>
      </w:r>
      <w:r w:rsidRPr="008B7C42">
        <w:rPr>
          <w:rFonts w:ascii="Arial" w:eastAsia="Arial" w:hAnsi="Arial" w:cs="Arial"/>
          <w:spacing w:val="1"/>
          <w:lang w:val="sl-SI"/>
        </w:rPr>
        <w:t xml:space="preserve"> </w:t>
      </w:r>
      <w:r w:rsidRPr="008B7C42">
        <w:rPr>
          <w:rFonts w:ascii="Arial" w:eastAsia="Arial" w:hAnsi="Arial" w:cs="Arial"/>
          <w:lang w:val="sl-SI"/>
        </w:rPr>
        <w:t>izvajanjem pogodbe naročnika</w:t>
      </w:r>
      <w:r w:rsidRPr="008B7C42">
        <w:rPr>
          <w:rFonts w:ascii="Arial" w:eastAsia="Arial" w:hAnsi="Arial" w:cs="Arial"/>
          <w:spacing w:val="1"/>
          <w:lang w:val="sl-SI"/>
        </w:rPr>
        <w:t xml:space="preserve"> </w:t>
      </w:r>
      <w:r w:rsidRPr="008B7C42">
        <w:rPr>
          <w:rFonts w:ascii="Arial" w:eastAsia="Arial" w:hAnsi="Arial" w:cs="Arial"/>
          <w:lang w:val="sl-SI"/>
        </w:rPr>
        <w:t>obvestiti o</w:t>
      </w:r>
      <w:r w:rsidRPr="008B7C42">
        <w:rPr>
          <w:rFonts w:ascii="Arial" w:eastAsia="Arial" w:hAnsi="Arial" w:cs="Arial"/>
          <w:spacing w:val="1"/>
          <w:lang w:val="sl-SI"/>
        </w:rPr>
        <w:t xml:space="preserve"> </w:t>
      </w:r>
      <w:r w:rsidRPr="008B7C42">
        <w:rPr>
          <w:rFonts w:ascii="Arial" w:eastAsia="Arial" w:hAnsi="Arial" w:cs="Arial"/>
          <w:lang w:val="sl-SI"/>
        </w:rPr>
        <w:t>morebitnih spremembah informacij o podizvajalcih in mu poslati informacije o novih podizvajalcih, ki jih namerava naknadno vključiti v izvajanje</w:t>
      </w:r>
      <w:r w:rsidRPr="008B7C42">
        <w:rPr>
          <w:rFonts w:ascii="Arial" w:eastAsia="Arial" w:hAnsi="Arial" w:cs="Arial"/>
          <w:spacing w:val="-4"/>
          <w:lang w:val="sl-SI"/>
        </w:rPr>
        <w:t xml:space="preserve"> </w:t>
      </w:r>
      <w:r w:rsidRPr="008B7C42">
        <w:rPr>
          <w:rFonts w:ascii="Arial" w:eastAsia="Arial" w:hAnsi="Arial" w:cs="Arial"/>
          <w:lang w:val="sl-SI"/>
        </w:rPr>
        <w:t>pogodbe,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sicer</w:t>
      </w:r>
      <w:r w:rsidRPr="008B7C42">
        <w:rPr>
          <w:rFonts w:ascii="Arial" w:eastAsia="Arial" w:hAnsi="Arial" w:cs="Arial"/>
          <w:spacing w:val="-5"/>
          <w:lang w:val="sl-SI"/>
        </w:rPr>
        <w:t xml:space="preserve"> </w:t>
      </w:r>
      <w:r w:rsidRPr="008B7C42">
        <w:rPr>
          <w:rFonts w:ascii="Arial" w:eastAsia="Arial" w:hAnsi="Arial" w:cs="Arial"/>
          <w:lang w:val="sl-SI"/>
        </w:rPr>
        <w:t>najkasneje</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petih</w:t>
      </w:r>
      <w:r w:rsidRPr="008B7C42">
        <w:rPr>
          <w:rFonts w:ascii="Arial" w:eastAsia="Arial" w:hAnsi="Arial" w:cs="Arial"/>
          <w:spacing w:val="-5"/>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4"/>
          <w:lang w:val="sl-SI"/>
        </w:rPr>
        <w:t xml:space="preserve"> </w:t>
      </w:r>
      <w:r w:rsidRPr="008B7C42">
        <w:rPr>
          <w:rFonts w:ascii="Arial" w:eastAsia="Arial" w:hAnsi="Arial" w:cs="Arial"/>
          <w:lang w:val="sl-SI"/>
        </w:rPr>
        <w:t>spremembi</w:t>
      </w:r>
      <w:r w:rsidRPr="008B7C42">
        <w:rPr>
          <w:rFonts w:ascii="Arial" w:eastAsia="Arial" w:hAnsi="Arial" w:cs="Arial"/>
          <w:spacing w:val="-5"/>
          <w:lang w:val="sl-SI"/>
        </w:rPr>
        <w:t xml:space="preserve"> </w:t>
      </w:r>
      <w:r w:rsidRPr="008B7C42">
        <w:rPr>
          <w:rFonts w:ascii="Arial" w:eastAsia="Arial" w:hAnsi="Arial" w:cs="Arial"/>
          <w:lang w:val="sl-SI"/>
        </w:rPr>
        <w:t>(tj.</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4"/>
          <w:lang w:val="sl-SI"/>
        </w:rPr>
        <w:t xml:space="preserve"> </w:t>
      </w:r>
      <w:r w:rsidRPr="008B7C42">
        <w:rPr>
          <w:rFonts w:ascii="Arial" w:eastAsia="Arial" w:hAnsi="Arial" w:cs="Arial"/>
          <w:lang w:val="sl-SI"/>
        </w:rPr>
        <w:t>petih</w:t>
      </w:r>
      <w:r w:rsidRPr="008B7C42">
        <w:rPr>
          <w:rFonts w:ascii="Arial" w:eastAsia="Arial" w:hAnsi="Arial" w:cs="Arial"/>
          <w:spacing w:val="-4"/>
          <w:lang w:val="sl-SI"/>
        </w:rPr>
        <w:t xml:space="preserve"> </w:t>
      </w:r>
      <w:r w:rsidRPr="008B7C42">
        <w:rPr>
          <w:rFonts w:ascii="Arial" w:eastAsia="Arial" w:hAnsi="Arial" w:cs="Arial"/>
          <w:lang w:val="sl-SI"/>
        </w:rPr>
        <w:t>dneh</w:t>
      </w:r>
      <w:r w:rsidRPr="008B7C42">
        <w:rPr>
          <w:rFonts w:ascii="Arial" w:eastAsia="Arial" w:hAnsi="Arial" w:cs="Arial"/>
          <w:spacing w:val="-5"/>
          <w:lang w:val="sl-SI"/>
        </w:rPr>
        <w:t xml:space="preserve"> </w:t>
      </w:r>
      <w:r w:rsidRPr="008B7C42">
        <w:rPr>
          <w:rFonts w:ascii="Arial" w:eastAsia="Arial" w:hAnsi="Arial" w:cs="Arial"/>
          <w:lang w:val="sl-SI"/>
        </w:rPr>
        <w:t>po</w:t>
      </w:r>
      <w:r w:rsidRPr="008B7C42">
        <w:rPr>
          <w:rFonts w:ascii="Arial" w:eastAsia="Arial" w:hAnsi="Arial" w:cs="Arial"/>
          <w:spacing w:val="-5"/>
          <w:lang w:val="sl-SI"/>
        </w:rPr>
        <w:t xml:space="preserve"> </w:t>
      </w:r>
      <w:r w:rsidRPr="008B7C42">
        <w:rPr>
          <w:rFonts w:ascii="Arial" w:eastAsia="Arial" w:hAnsi="Arial" w:cs="Arial"/>
          <w:lang w:val="sl-SI"/>
        </w:rPr>
        <w:t>sklenitvi</w:t>
      </w:r>
      <w:r w:rsidRPr="008B7C42">
        <w:rPr>
          <w:rFonts w:ascii="Arial" w:eastAsia="Arial" w:hAnsi="Arial" w:cs="Arial"/>
          <w:spacing w:val="-5"/>
          <w:lang w:val="sl-SI"/>
        </w:rPr>
        <w:t xml:space="preserve"> </w:t>
      </w:r>
      <w:r w:rsidRPr="008B7C42">
        <w:rPr>
          <w:rFonts w:ascii="Arial" w:eastAsia="Arial" w:hAnsi="Arial" w:cs="Arial"/>
          <w:lang w:val="sl-SI"/>
        </w:rPr>
        <w:t>pogodbe s podizvajalcem, a pred pričetkom izvajanja del s strani podizvajalca).</w:t>
      </w:r>
    </w:p>
    <w:p w14:paraId="101D2A1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vključiti</w:t>
      </w:r>
      <w:r w:rsidRPr="008B7C42">
        <w:rPr>
          <w:rFonts w:ascii="Arial" w:eastAsia="Arial" w:hAnsi="Arial" w:cs="Arial"/>
          <w:spacing w:val="-2"/>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sklenitvi</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predložiti</w:t>
      </w:r>
      <w:r w:rsidRPr="008B7C42">
        <w:rPr>
          <w:rFonts w:ascii="Arial" w:eastAsia="Arial" w:hAnsi="Arial" w:cs="Arial"/>
          <w:spacing w:val="-2"/>
          <w:lang w:val="sl-SI"/>
        </w:rPr>
        <w:t xml:space="preserve"> </w:t>
      </w:r>
      <w:r w:rsidRPr="008B7C42">
        <w:rPr>
          <w:rFonts w:ascii="Arial" w:eastAsia="Arial" w:hAnsi="Arial" w:cs="Arial"/>
          <w:lang w:val="sl-SI"/>
        </w:rPr>
        <w:t>dokazila</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neobstoju</w:t>
      </w:r>
      <w:r w:rsidRPr="008B7C42">
        <w:rPr>
          <w:rFonts w:ascii="Arial" w:eastAsia="Arial" w:hAnsi="Arial" w:cs="Arial"/>
          <w:spacing w:val="-2"/>
          <w:lang w:val="sl-SI"/>
        </w:rPr>
        <w:t xml:space="preserve"> </w:t>
      </w:r>
      <w:r w:rsidRPr="008B7C42">
        <w:rPr>
          <w:rFonts w:ascii="Arial" w:eastAsia="Arial" w:hAnsi="Arial" w:cs="Arial"/>
          <w:lang w:val="sl-SI"/>
        </w:rPr>
        <w:t>razlogov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izključitev</w:t>
      </w:r>
      <w:r w:rsidRPr="008B7C42">
        <w:rPr>
          <w:rFonts w:ascii="Arial" w:eastAsia="Arial" w:hAnsi="Arial" w:cs="Arial"/>
          <w:spacing w:val="-2"/>
          <w:lang w:val="sl-SI"/>
        </w:rPr>
        <w:t xml:space="preserve"> </w:t>
      </w:r>
      <w:r w:rsidRPr="008B7C42">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8B7C42"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8B7C42" w:rsidRDefault="00A73133" w:rsidP="00D665A7">
      <w:pPr>
        <w:keepNext/>
        <w:keepLines/>
        <w:widowControl w:val="0"/>
        <w:spacing w:line="276" w:lineRule="auto"/>
        <w:ind w:right="11"/>
        <w:contextualSpacing/>
        <w:jc w:val="both"/>
        <w:rPr>
          <w:rFonts w:ascii="Arial" w:eastAsia="Arial" w:hAnsi="Arial" w:cs="Arial"/>
          <w:lang w:val="sl-SI"/>
        </w:rPr>
      </w:pPr>
      <w:r w:rsidRPr="008B7C42">
        <w:rPr>
          <w:rFonts w:ascii="Arial" w:eastAsia="Arial" w:hAnsi="Arial" w:cs="Arial"/>
          <w:lang w:val="sl-SI"/>
        </w:rPr>
        <w:t>Izvajalec mora za novo angažirane podizvajalce predložiti</w:t>
      </w:r>
      <w:r w:rsidRPr="008B7C42">
        <w:rPr>
          <w:rFonts w:ascii="Arial" w:eastAsia="Arial" w:hAnsi="Arial" w:cs="Arial"/>
          <w:spacing w:val="1"/>
          <w:lang w:val="sl-SI"/>
        </w:rPr>
        <w:t xml:space="preserve"> </w:t>
      </w:r>
      <w:r w:rsidRPr="008B7C42">
        <w:rPr>
          <w:rFonts w:ascii="Arial" w:eastAsia="Arial" w:hAnsi="Arial" w:cs="Arial"/>
          <w:lang w:val="sl-SI"/>
        </w:rPr>
        <w:t>obrazec ESP</w:t>
      </w:r>
      <w:r w:rsidR="00D665A7" w:rsidRPr="008B7C42">
        <w:rPr>
          <w:rFonts w:ascii="Arial" w:eastAsia="Arial" w:hAnsi="Arial" w:cs="Arial"/>
          <w:lang w:val="sl-SI"/>
        </w:rPr>
        <w:t xml:space="preserve">D, obrazec </w:t>
      </w:r>
      <w:r w:rsidRPr="008B7C42">
        <w:rPr>
          <w:rFonts w:ascii="Arial" w:eastAsia="Arial" w:hAnsi="Arial" w:cs="Arial"/>
          <w:lang w:val="sl-SI"/>
        </w:rPr>
        <w:t>»</w:t>
      </w:r>
      <w:r w:rsidR="00D665A7" w:rsidRPr="008B7C42">
        <w:rPr>
          <w:rFonts w:ascii="Arial" w:eastAsia="Arial" w:hAnsi="Arial" w:cs="Arial"/>
          <w:lang w:val="sl-SI"/>
        </w:rPr>
        <w:t>OBR-Izjava</w:t>
      </w:r>
      <w:r w:rsidRPr="008B7C42">
        <w:rPr>
          <w:rFonts w:ascii="Arial" w:eastAsia="Arial" w:hAnsi="Arial" w:cs="Arial"/>
          <w:lang w:val="sl-SI"/>
        </w:rPr>
        <w:t>« in, v kolikor</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to</w:t>
      </w:r>
      <w:r w:rsidRPr="008B7C42">
        <w:rPr>
          <w:rFonts w:ascii="Arial" w:eastAsia="Arial" w:hAnsi="Arial" w:cs="Arial"/>
          <w:spacing w:val="-6"/>
          <w:lang w:val="sl-SI"/>
        </w:rPr>
        <w:t xml:space="preserve"> </w:t>
      </w:r>
      <w:r w:rsidRPr="008B7C42">
        <w:rPr>
          <w:rFonts w:ascii="Arial" w:eastAsia="Arial" w:hAnsi="Arial" w:cs="Arial"/>
          <w:lang w:val="sl-SI"/>
        </w:rPr>
        <w:t>relevantno,</w:t>
      </w:r>
      <w:r w:rsidRPr="008B7C42">
        <w:rPr>
          <w:rFonts w:ascii="Arial" w:eastAsia="Arial" w:hAnsi="Arial" w:cs="Arial"/>
          <w:spacing w:val="-6"/>
          <w:lang w:val="sl-SI"/>
        </w:rPr>
        <w:t xml:space="preserve"> </w:t>
      </w:r>
      <w:r w:rsidRPr="008B7C42">
        <w:rPr>
          <w:rFonts w:ascii="Arial" w:eastAsia="Arial" w:hAnsi="Arial" w:cs="Arial"/>
          <w:lang w:val="sl-SI"/>
        </w:rPr>
        <w:t>obrazec</w:t>
      </w:r>
      <w:r w:rsidRPr="008B7C42">
        <w:rPr>
          <w:rFonts w:ascii="Arial" w:eastAsia="Arial" w:hAnsi="Arial" w:cs="Arial"/>
          <w:spacing w:val="-6"/>
          <w:lang w:val="sl-SI"/>
        </w:rPr>
        <w:t xml:space="preserve"> </w:t>
      </w:r>
      <w:r w:rsidRPr="008B7C42">
        <w:rPr>
          <w:rFonts w:ascii="Arial" w:eastAsia="Arial" w:hAnsi="Arial" w:cs="Arial"/>
          <w:lang w:val="sl-SI"/>
        </w:rPr>
        <w:t>»</w:t>
      </w:r>
      <w:r w:rsidR="00D665A7" w:rsidRPr="008B7C42">
        <w:rPr>
          <w:rFonts w:ascii="Arial" w:eastAsia="Arial" w:hAnsi="Arial" w:cs="Arial"/>
          <w:lang w:val="sl-SI"/>
        </w:rPr>
        <w:t>Izjava podizvajalca</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Zaradi</w:t>
      </w:r>
      <w:r w:rsidRPr="008B7C42">
        <w:rPr>
          <w:rFonts w:ascii="Arial" w:eastAsia="Arial" w:hAnsi="Arial" w:cs="Arial"/>
          <w:spacing w:val="-6"/>
          <w:lang w:val="sl-SI"/>
        </w:rPr>
        <w:t xml:space="preserve"> </w:t>
      </w:r>
      <w:r w:rsidRPr="008B7C42">
        <w:rPr>
          <w:rFonts w:ascii="Arial" w:eastAsia="Arial" w:hAnsi="Arial" w:cs="Arial"/>
          <w:lang w:val="sl-SI"/>
        </w:rPr>
        <w:t>hitrejše</w:t>
      </w:r>
      <w:r w:rsidRPr="008B7C42">
        <w:rPr>
          <w:rFonts w:ascii="Arial" w:eastAsia="Arial" w:hAnsi="Arial" w:cs="Arial"/>
          <w:spacing w:val="-6"/>
          <w:lang w:val="sl-SI"/>
        </w:rPr>
        <w:t xml:space="preserve"> </w:t>
      </w:r>
      <w:r w:rsidRPr="008B7C42">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bo zavrnil naknadno nominiranega podizvajalca:</w:t>
      </w:r>
    </w:p>
    <w:p w14:paraId="34FE93C0" w14:textId="257708EA" w:rsidR="00D665A7" w:rsidRPr="008B7C42"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5"/>
          <w:lang w:val="sl-SI"/>
        </w:rPr>
        <w:t xml:space="preserve"> </w:t>
      </w:r>
      <w:r w:rsidRPr="008B7C42">
        <w:rPr>
          <w:rFonts w:ascii="Arial" w:eastAsia="Arial" w:hAnsi="Arial" w:cs="Arial"/>
          <w:lang w:val="sl-SI"/>
        </w:rPr>
        <w:t>zanj</w:t>
      </w:r>
      <w:r w:rsidRPr="008B7C42">
        <w:rPr>
          <w:rFonts w:ascii="Arial" w:eastAsia="Arial" w:hAnsi="Arial" w:cs="Arial"/>
          <w:spacing w:val="6"/>
          <w:lang w:val="sl-SI"/>
        </w:rPr>
        <w:t xml:space="preserve"> </w:t>
      </w:r>
      <w:r w:rsidRPr="008B7C42">
        <w:rPr>
          <w:rFonts w:ascii="Arial" w:eastAsia="Arial" w:hAnsi="Arial" w:cs="Arial"/>
          <w:lang w:val="sl-SI"/>
        </w:rPr>
        <w:t>obstajajo</w:t>
      </w:r>
      <w:r w:rsidRPr="008B7C42">
        <w:rPr>
          <w:rFonts w:ascii="Arial" w:eastAsia="Arial" w:hAnsi="Arial" w:cs="Arial"/>
          <w:spacing w:val="5"/>
          <w:lang w:val="sl-SI"/>
        </w:rPr>
        <w:t xml:space="preserve"> </w:t>
      </w:r>
      <w:r w:rsidRPr="008B7C42">
        <w:rPr>
          <w:rFonts w:ascii="Arial" w:eastAsia="Arial" w:hAnsi="Arial" w:cs="Arial"/>
          <w:lang w:val="sl-SI"/>
        </w:rPr>
        <w:t>razlogi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izključitev,</w:t>
      </w:r>
      <w:r w:rsidRPr="008B7C42">
        <w:rPr>
          <w:rFonts w:ascii="Arial" w:eastAsia="Arial" w:hAnsi="Arial" w:cs="Arial"/>
          <w:spacing w:val="5"/>
          <w:lang w:val="sl-SI"/>
        </w:rPr>
        <w:t xml:space="preserve"> </w:t>
      </w:r>
      <w:r w:rsidRPr="008B7C42">
        <w:rPr>
          <w:rFonts w:ascii="Arial" w:eastAsia="Arial" w:hAnsi="Arial" w:cs="Arial"/>
          <w:lang w:val="sl-SI"/>
        </w:rPr>
        <w:t>kot</w:t>
      </w:r>
      <w:r w:rsidRPr="008B7C42">
        <w:rPr>
          <w:rFonts w:ascii="Arial" w:eastAsia="Arial" w:hAnsi="Arial" w:cs="Arial"/>
          <w:spacing w:val="5"/>
          <w:lang w:val="sl-SI"/>
        </w:rPr>
        <w:t xml:space="preserve"> </w:t>
      </w:r>
      <w:r w:rsidRPr="008B7C42">
        <w:rPr>
          <w:rFonts w:ascii="Arial" w:eastAsia="Arial" w:hAnsi="Arial" w:cs="Arial"/>
          <w:lang w:val="sl-SI"/>
        </w:rPr>
        <w:t>so</w:t>
      </w:r>
      <w:r w:rsidRPr="008B7C42">
        <w:rPr>
          <w:rFonts w:ascii="Arial" w:eastAsia="Arial" w:hAnsi="Arial" w:cs="Arial"/>
          <w:spacing w:val="5"/>
          <w:lang w:val="sl-SI"/>
        </w:rPr>
        <w:t xml:space="preserve"> </w:t>
      </w:r>
      <w:r w:rsidRPr="008B7C42">
        <w:rPr>
          <w:rFonts w:ascii="Arial" w:eastAsia="Arial" w:hAnsi="Arial" w:cs="Arial"/>
          <w:lang w:val="sl-SI"/>
        </w:rPr>
        <w:t>navedeni</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razpisni</w:t>
      </w:r>
      <w:r w:rsidRPr="008B7C42">
        <w:rPr>
          <w:rFonts w:ascii="Arial" w:eastAsia="Arial" w:hAnsi="Arial" w:cs="Arial"/>
          <w:spacing w:val="5"/>
          <w:lang w:val="sl-SI"/>
        </w:rPr>
        <w:t xml:space="preserve"> </w:t>
      </w:r>
      <w:r w:rsidRPr="008B7C42">
        <w:rPr>
          <w:rFonts w:ascii="Arial" w:eastAsia="Arial" w:hAnsi="Arial" w:cs="Arial"/>
          <w:lang w:val="sl-SI"/>
        </w:rPr>
        <w:t>dokumentaciji</w:t>
      </w:r>
      <w:r w:rsidRPr="008B7C42">
        <w:rPr>
          <w:rFonts w:ascii="Arial" w:eastAsia="Arial" w:hAnsi="Arial" w:cs="Arial"/>
          <w:spacing w:val="5"/>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8B7C42">
        <w:rPr>
          <w:rFonts w:ascii="Arial" w:eastAsia="Arial" w:hAnsi="Arial" w:cs="Arial"/>
          <w:lang w:val="sl-SI"/>
        </w:rPr>
        <w:t>,</w:t>
      </w:r>
    </w:p>
    <w:p w14:paraId="7287FA68" w14:textId="77777777" w:rsidR="00D665A7" w:rsidRPr="008B7C42"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 bi to lahko vplivalo na nemoteno izvajanje ali dokončanje del,</w:t>
      </w:r>
    </w:p>
    <w:p w14:paraId="0D89BEDF" w14:textId="151F72E8" w:rsidR="00965737" w:rsidRPr="008B7C42"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novi</w:t>
      </w:r>
      <w:r w:rsidRPr="008B7C42">
        <w:rPr>
          <w:rFonts w:ascii="Arial" w:eastAsia="Arial" w:hAnsi="Arial" w:cs="Arial"/>
          <w:spacing w:val="2"/>
          <w:lang w:val="sl-SI"/>
        </w:rPr>
        <w:t xml:space="preserve"> </w:t>
      </w:r>
      <w:r w:rsidRPr="008B7C42">
        <w:rPr>
          <w:rFonts w:ascii="Arial" w:eastAsia="Arial" w:hAnsi="Arial" w:cs="Arial"/>
          <w:lang w:val="sl-SI"/>
        </w:rPr>
        <w:t>podizvajalec</w:t>
      </w:r>
      <w:r w:rsidRPr="008B7C42">
        <w:rPr>
          <w:rFonts w:ascii="Arial" w:eastAsia="Arial" w:hAnsi="Arial" w:cs="Arial"/>
          <w:spacing w:val="2"/>
          <w:lang w:val="sl-SI"/>
        </w:rPr>
        <w:t xml:space="preserve"> </w:t>
      </w:r>
      <w:r w:rsidRPr="008B7C42">
        <w:rPr>
          <w:rFonts w:ascii="Arial" w:eastAsia="Arial" w:hAnsi="Arial" w:cs="Arial"/>
          <w:lang w:val="sl-SI"/>
        </w:rPr>
        <w:t>ne</w:t>
      </w:r>
      <w:r w:rsidRPr="008B7C42">
        <w:rPr>
          <w:rFonts w:ascii="Arial" w:eastAsia="Arial" w:hAnsi="Arial" w:cs="Arial"/>
          <w:spacing w:val="2"/>
          <w:lang w:val="sl-SI"/>
        </w:rPr>
        <w:t xml:space="preserve"> </w:t>
      </w:r>
      <w:r w:rsidRPr="008B7C42">
        <w:rPr>
          <w:rFonts w:ascii="Arial" w:eastAsia="Arial" w:hAnsi="Arial" w:cs="Arial"/>
          <w:lang w:val="sl-SI"/>
        </w:rPr>
        <w:t>izpolnjuje</w:t>
      </w:r>
      <w:r w:rsidRPr="008B7C42">
        <w:rPr>
          <w:rFonts w:ascii="Arial" w:eastAsia="Arial" w:hAnsi="Arial" w:cs="Arial"/>
          <w:spacing w:val="2"/>
          <w:lang w:val="sl-SI"/>
        </w:rPr>
        <w:t xml:space="preserve"> </w:t>
      </w:r>
      <w:r w:rsidRPr="008B7C42">
        <w:rPr>
          <w:rFonts w:ascii="Arial" w:eastAsia="Arial" w:hAnsi="Arial" w:cs="Arial"/>
          <w:lang w:val="sl-SI"/>
        </w:rPr>
        <w:t>pogojev</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oddajo</w:t>
      </w:r>
      <w:r w:rsidRPr="008B7C42">
        <w:rPr>
          <w:rFonts w:ascii="Arial" w:eastAsia="Arial" w:hAnsi="Arial" w:cs="Arial"/>
          <w:spacing w:val="2"/>
          <w:lang w:val="sl-SI"/>
        </w:rPr>
        <w:t xml:space="preserve"> </w:t>
      </w:r>
      <w:r w:rsidRPr="008B7C42">
        <w:rPr>
          <w:rFonts w:ascii="Arial" w:eastAsia="Arial" w:hAnsi="Arial" w:cs="Arial"/>
          <w:lang w:val="sl-SI"/>
        </w:rPr>
        <w:t>javnega</w:t>
      </w:r>
      <w:r w:rsidRPr="008B7C42">
        <w:rPr>
          <w:rFonts w:ascii="Arial" w:eastAsia="Arial" w:hAnsi="Arial" w:cs="Arial"/>
          <w:spacing w:val="2"/>
          <w:lang w:val="sl-SI"/>
        </w:rPr>
        <w:t xml:space="preserve"> </w:t>
      </w:r>
      <w:r w:rsidRPr="008B7C42">
        <w:rPr>
          <w:rFonts w:ascii="Arial" w:eastAsia="Arial" w:hAnsi="Arial" w:cs="Arial"/>
          <w:lang w:val="sl-SI"/>
        </w:rPr>
        <w:t>naročila</w:t>
      </w:r>
      <w:r w:rsidRPr="008B7C42">
        <w:rPr>
          <w:rFonts w:ascii="Arial" w:eastAsia="Arial" w:hAnsi="Arial" w:cs="Arial"/>
          <w:spacing w:val="2"/>
          <w:lang w:val="sl-SI"/>
        </w:rPr>
        <w:t xml:space="preserve"> </w:t>
      </w:r>
      <w:r w:rsidRPr="008B7C42">
        <w:rPr>
          <w:rFonts w:ascii="Arial" w:eastAsia="Arial" w:hAnsi="Arial" w:cs="Arial"/>
          <w:lang w:val="sl-SI"/>
        </w:rPr>
        <w:t>vsaj</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enaki</w:t>
      </w:r>
      <w:r w:rsidRPr="008B7C42">
        <w:rPr>
          <w:rFonts w:ascii="Arial" w:eastAsia="Arial" w:hAnsi="Arial" w:cs="Arial"/>
          <w:spacing w:val="2"/>
          <w:lang w:val="sl-SI"/>
        </w:rPr>
        <w:t xml:space="preserve"> </w:t>
      </w:r>
      <w:r w:rsidRPr="008B7C42">
        <w:rPr>
          <w:rFonts w:ascii="Arial" w:eastAsia="Arial" w:hAnsi="Arial" w:cs="Arial"/>
          <w:lang w:val="sl-SI"/>
        </w:rPr>
        <w:t>meri,</w:t>
      </w:r>
      <w:r w:rsidRPr="008B7C42">
        <w:rPr>
          <w:rFonts w:ascii="Arial" w:eastAsia="Arial" w:hAnsi="Arial" w:cs="Arial"/>
          <w:spacing w:val="2"/>
          <w:lang w:val="sl-SI"/>
        </w:rPr>
        <w:t xml:space="preserve"> </w:t>
      </w:r>
      <w:r w:rsidRPr="008B7C42">
        <w:rPr>
          <w:rFonts w:ascii="Arial" w:eastAsia="Arial" w:hAnsi="Arial" w:cs="Arial"/>
          <w:lang w:val="sl-SI"/>
        </w:rPr>
        <w:t>kot</w:t>
      </w:r>
      <w:r w:rsidRPr="008B7C42">
        <w:rPr>
          <w:rFonts w:ascii="Arial" w:eastAsia="Arial" w:hAnsi="Arial" w:cs="Arial"/>
          <w:spacing w:val="2"/>
          <w:lang w:val="sl-SI"/>
        </w:rPr>
        <w:t xml:space="preserve"> </w:t>
      </w:r>
      <w:r w:rsidRPr="008B7C42">
        <w:rPr>
          <w:rFonts w:ascii="Arial" w:eastAsia="Arial" w:hAnsi="Arial" w:cs="Arial"/>
          <w:lang w:val="sl-SI"/>
        </w:rPr>
        <w:t>jih je izpolnjeval podizvajalec, namesto katerega želi izvajalec nominirati novega podizvajalca.</w:t>
      </w:r>
    </w:p>
    <w:p w14:paraId="786C2010" w14:textId="77777777" w:rsidR="00965737" w:rsidRPr="008B7C42"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v razmerju do naročnika</w:t>
      </w:r>
      <w:r w:rsidR="00D665A7" w:rsidRPr="008B7C42">
        <w:rPr>
          <w:rFonts w:ascii="Arial" w:eastAsia="Arial" w:hAnsi="Arial" w:cs="Arial"/>
          <w:lang w:val="sl-SI"/>
        </w:rPr>
        <w:t xml:space="preserve"> </w:t>
      </w:r>
      <w:r w:rsidRPr="008B7C42">
        <w:rPr>
          <w:rFonts w:ascii="Arial" w:eastAsia="Arial" w:hAnsi="Arial" w:cs="Arial"/>
          <w:lang w:val="sl-SI"/>
        </w:rPr>
        <w:t>v celoti odgovarja za izvedbo naročila, tudi če naročilo izvede s podizvajalci.</w:t>
      </w:r>
    </w:p>
    <w:p w14:paraId="60A12B0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15.</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25E8A7D"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(zavarovanje za dobro izvedbo pogodbenih obveznosti)</w:t>
      </w:r>
    </w:p>
    <w:p w14:paraId="5FF3C782"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v osmih</w:t>
      </w:r>
      <w:r w:rsidRPr="008B7C42">
        <w:rPr>
          <w:rFonts w:ascii="Arial" w:eastAsia="Arial" w:hAnsi="Arial" w:cs="Arial"/>
          <w:spacing w:val="1"/>
          <w:lang w:val="sl-SI"/>
        </w:rPr>
        <w:t xml:space="preserve"> </w:t>
      </w:r>
      <w:r w:rsidRPr="008B7C42">
        <w:rPr>
          <w:rFonts w:ascii="Arial" w:eastAsia="Arial" w:hAnsi="Arial" w:cs="Arial"/>
          <w:lang w:val="sl-SI"/>
        </w:rPr>
        <w:t>(8)</w:t>
      </w:r>
      <w:r w:rsidRPr="008B7C42">
        <w:rPr>
          <w:rFonts w:ascii="Arial" w:eastAsia="Arial" w:hAnsi="Arial" w:cs="Arial"/>
          <w:spacing w:val="1"/>
          <w:lang w:val="sl-SI"/>
        </w:rPr>
        <w:t xml:space="preserve"> </w:t>
      </w:r>
      <w:r w:rsidRPr="008B7C42">
        <w:rPr>
          <w:rFonts w:ascii="Arial" w:eastAsia="Arial" w:hAnsi="Arial" w:cs="Arial"/>
          <w:lang w:val="sl-SI"/>
        </w:rPr>
        <w:t>delovnih</w:t>
      </w:r>
      <w:r w:rsidRPr="008B7C42">
        <w:rPr>
          <w:rFonts w:ascii="Arial" w:eastAsia="Arial" w:hAnsi="Arial" w:cs="Arial"/>
          <w:spacing w:val="1"/>
          <w:lang w:val="sl-SI"/>
        </w:rPr>
        <w:t xml:space="preserve"> </w:t>
      </w:r>
      <w:r w:rsidRPr="008B7C42">
        <w:rPr>
          <w:rFonts w:ascii="Arial" w:eastAsia="Arial" w:hAnsi="Arial" w:cs="Arial"/>
          <w:lang w:val="sl-SI"/>
        </w:rPr>
        <w:t>dneh od</w:t>
      </w:r>
      <w:r w:rsidRPr="008B7C42">
        <w:rPr>
          <w:rFonts w:ascii="Arial" w:eastAsia="Arial" w:hAnsi="Arial" w:cs="Arial"/>
          <w:spacing w:val="1"/>
          <w:lang w:val="sl-SI"/>
        </w:rPr>
        <w:t xml:space="preserve"> </w:t>
      </w:r>
      <w:r w:rsidRPr="008B7C42">
        <w:rPr>
          <w:rFonts w:ascii="Arial" w:eastAsia="Arial" w:hAnsi="Arial" w:cs="Arial"/>
          <w:lang w:val="sl-SI"/>
        </w:rPr>
        <w:t>sklenitve 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kot</w:t>
      </w:r>
      <w:r w:rsidRPr="008B7C42">
        <w:rPr>
          <w:rFonts w:ascii="Arial" w:eastAsia="Arial" w:hAnsi="Arial" w:cs="Arial"/>
          <w:spacing w:val="1"/>
          <w:lang w:val="sl-SI"/>
        </w:rPr>
        <w:t xml:space="preserve"> </w:t>
      </w:r>
      <w:r w:rsidRPr="008B7C42">
        <w:rPr>
          <w:rFonts w:ascii="Arial" w:eastAsia="Arial" w:hAnsi="Arial" w:cs="Arial"/>
          <w:lang w:val="sl-SI"/>
        </w:rPr>
        <w:t>pogoj</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8B7C42">
        <w:rPr>
          <w:rFonts w:ascii="Arial" w:eastAsia="Arial" w:hAnsi="Arial" w:cs="Arial"/>
          <w:b/>
          <w:bCs/>
          <w:lang w:val="sl-SI"/>
        </w:rPr>
        <w:t>10</w:t>
      </w:r>
      <w:r w:rsidRPr="008B7C42">
        <w:rPr>
          <w:rFonts w:ascii="Arial" w:eastAsia="Arial" w:hAnsi="Arial" w:cs="Arial"/>
          <w:b/>
          <w:bCs/>
          <w:spacing w:val="1"/>
          <w:lang w:val="sl-SI"/>
        </w:rPr>
        <w:t xml:space="preserve"> </w:t>
      </w:r>
      <w:r w:rsidRPr="008B7C42">
        <w:rPr>
          <w:rFonts w:ascii="Arial" w:eastAsia="Arial" w:hAnsi="Arial" w:cs="Arial"/>
          <w:b/>
          <w:bCs/>
          <w:lang w:val="sl-SI"/>
        </w:rPr>
        <w:t xml:space="preserve">% </w:t>
      </w:r>
      <w:r w:rsidRPr="008B7C42">
        <w:rPr>
          <w:rFonts w:ascii="Arial" w:eastAsia="Arial" w:hAnsi="Arial" w:cs="Arial"/>
          <w:lang w:val="sl-SI"/>
        </w:rPr>
        <w:t>od skupne ocenjene vrednosti pogodbe z DDV, z veljavnostjo najmanj 60 dni</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preteku</w:t>
      </w:r>
      <w:r w:rsidRPr="008B7C42">
        <w:rPr>
          <w:rFonts w:ascii="Arial" w:eastAsia="Arial" w:hAnsi="Arial" w:cs="Arial"/>
          <w:spacing w:val="1"/>
          <w:lang w:val="sl-SI"/>
        </w:rPr>
        <w:t xml:space="preserve"> </w:t>
      </w:r>
      <w:r w:rsidRPr="008B7C42">
        <w:rPr>
          <w:rFonts w:ascii="Arial" w:eastAsia="Arial" w:hAnsi="Arial" w:cs="Arial"/>
          <w:lang w:val="sl-SI"/>
        </w:rPr>
        <w:t>obdobja veljavnosti v</w:t>
      </w:r>
      <w:r w:rsidRPr="008B7C42">
        <w:rPr>
          <w:rFonts w:ascii="Arial" w:eastAsia="Arial" w:hAnsi="Arial" w:cs="Arial"/>
          <w:spacing w:val="1"/>
          <w:lang w:val="sl-SI"/>
        </w:rPr>
        <w:t xml:space="preserve"> </w:t>
      </w:r>
      <w:r w:rsidRPr="008B7C42">
        <w:rPr>
          <w:rFonts w:ascii="Arial" w:eastAsia="Arial" w:hAnsi="Arial" w:cs="Arial"/>
          <w:lang w:val="sl-SI"/>
        </w:rPr>
        <w:t>skladu z drugim in</w:t>
      </w:r>
      <w:r w:rsidRPr="008B7C42">
        <w:rPr>
          <w:rFonts w:ascii="Arial" w:eastAsia="Arial" w:hAnsi="Arial" w:cs="Arial"/>
          <w:spacing w:val="1"/>
          <w:lang w:val="sl-SI"/>
        </w:rPr>
        <w:t xml:space="preserve"> </w:t>
      </w:r>
      <w:r w:rsidRPr="008B7C42">
        <w:rPr>
          <w:rFonts w:ascii="Arial" w:eastAsia="Arial" w:hAnsi="Arial" w:cs="Arial"/>
          <w:lang w:val="sl-SI"/>
        </w:rPr>
        <w:t>tretjim odstavkom 3.</w:t>
      </w:r>
      <w:r w:rsidRPr="008B7C42">
        <w:rPr>
          <w:rFonts w:ascii="Arial" w:eastAsia="Arial" w:hAnsi="Arial" w:cs="Arial"/>
          <w:spacing w:val="1"/>
          <w:lang w:val="sl-SI"/>
        </w:rPr>
        <w:t xml:space="preserve"> </w:t>
      </w:r>
      <w:r w:rsidRPr="008B7C42">
        <w:rPr>
          <w:rFonts w:ascii="Arial" w:eastAsia="Arial" w:hAnsi="Arial" w:cs="Arial"/>
          <w:lang w:val="sl-SI"/>
        </w:rPr>
        <w:t>člena</w:t>
      </w:r>
      <w:r w:rsidRPr="008B7C42">
        <w:rPr>
          <w:rFonts w:ascii="Arial" w:eastAsia="Arial" w:hAnsi="Arial" w:cs="Arial"/>
          <w:spacing w:val="1"/>
          <w:lang w:val="sl-SI"/>
        </w:rPr>
        <w:t xml:space="preserve"> </w:t>
      </w:r>
      <w:r w:rsidRPr="008B7C42">
        <w:rPr>
          <w:rFonts w:ascii="Arial" w:eastAsia="Arial" w:hAnsi="Arial" w:cs="Arial"/>
          <w:lang w:val="sl-SI"/>
        </w:rPr>
        <w:t xml:space="preserve">te pogodbe, z vsebino, ki je določena v </w:t>
      </w:r>
      <w:r w:rsidR="250B3DEE" w:rsidRPr="008B7C42">
        <w:rPr>
          <w:rFonts w:ascii="Arial" w:eastAsia="Arial" w:hAnsi="Arial" w:cs="Arial"/>
          <w:lang w:val="sl-SI"/>
        </w:rPr>
        <w:t>dokumentaciji v zvezi z oddajo javnega naročila.</w:t>
      </w:r>
    </w:p>
    <w:p w14:paraId="0CE9706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8B7C42" w:rsidRDefault="00A73133"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lahko</w:t>
      </w:r>
      <w:r w:rsidRPr="008B7C42">
        <w:rPr>
          <w:rFonts w:ascii="Arial" w:eastAsia="Arial" w:hAnsi="Arial" w:cs="Arial"/>
          <w:spacing w:val="2"/>
          <w:lang w:val="sl-SI"/>
        </w:rPr>
        <w:t xml:space="preserve"> </w:t>
      </w:r>
      <w:r w:rsidRPr="008B7C42">
        <w:rPr>
          <w:rFonts w:ascii="Arial" w:eastAsia="Arial" w:hAnsi="Arial" w:cs="Arial"/>
          <w:lang w:val="sl-SI"/>
        </w:rPr>
        <w:t>na</w:t>
      </w:r>
      <w:r w:rsidRPr="008B7C42">
        <w:rPr>
          <w:rFonts w:ascii="Arial" w:eastAsia="Arial" w:hAnsi="Arial" w:cs="Arial"/>
          <w:spacing w:val="2"/>
          <w:lang w:val="sl-SI"/>
        </w:rPr>
        <w:t xml:space="preserve"> </w:t>
      </w:r>
      <w:r w:rsidRPr="008B7C42">
        <w:rPr>
          <w:rFonts w:ascii="Arial" w:eastAsia="Arial" w:hAnsi="Arial" w:cs="Arial"/>
          <w:lang w:val="sl-SI"/>
        </w:rPr>
        <w:t>podlagi</w:t>
      </w:r>
      <w:r w:rsidRPr="008B7C42">
        <w:rPr>
          <w:rFonts w:ascii="Arial" w:eastAsia="Arial" w:hAnsi="Arial" w:cs="Arial"/>
          <w:spacing w:val="2"/>
          <w:lang w:val="sl-SI"/>
        </w:rPr>
        <w:t xml:space="preserve"> </w:t>
      </w:r>
      <w:r w:rsidRPr="008B7C42">
        <w:rPr>
          <w:rFonts w:ascii="Arial" w:eastAsia="Arial" w:hAnsi="Arial" w:cs="Arial"/>
          <w:lang w:val="sl-SI"/>
        </w:rPr>
        <w:t>utemeljene</w:t>
      </w:r>
      <w:r w:rsidRPr="008B7C42">
        <w:rPr>
          <w:rFonts w:ascii="Arial" w:eastAsia="Arial" w:hAnsi="Arial" w:cs="Arial"/>
          <w:spacing w:val="2"/>
          <w:lang w:val="sl-SI"/>
        </w:rPr>
        <w:t xml:space="preserve"> </w:t>
      </w:r>
      <w:r w:rsidRPr="008B7C42">
        <w:rPr>
          <w:rFonts w:ascii="Arial" w:eastAsia="Arial" w:hAnsi="Arial" w:cs="Arial"/>
          <w:lang w:val="sl-SI"/>
        </w:rPr>
        <w:t>zahteve</w:t>
      </w:r>
      <w:r w:rsidRPr="008B7C42">
        <w:rPr>
          <w:rFonts w:ascii="Arial" w:eastAsia="Arial" w:hAnsi="Arial" w:cs="Arial"/>
          <w:spacing w:val="2"/>
          <w:lang w:val="sl-SI"/>
        </w:rPr>
        <w:t xml:space="preserve"> </w:t>
      </w:r>
      <w:r w:rsidRPr="008B7C42">
        <w:rPr>
          <w:rFonts w:ascii="Arial" w:eastAsia="Arial" w:hAnsi="Arial" w:cs="Arial"/>
          <w:lang w:val="sl-SI"/>
        </w:rPr>
        <w:t>izvajalca,</w:t>
      </w:r>
      <w:r w:rsidRPr="008B7C42">
        <w:rPr>
          <w:rFonts w:ascii="Arial" w:eastAsia="Arial" w:hAnsi="Arial" w:cs="Arial"/>
          <w:spacing w:val="2"/>
          <w:lang w:val="sl-SI"/>
        </w:rPr>
        <w:t xml:space="preserve"> </w:t>
      </w:r>
      <w:r w:rsidRPr="008B7C42">
        <w:rPr>
          <w:rFonts w:ascii="Arial" w:eastAsia="Arial" w:hAnsi="Arial" w:cs="Arial"/>
          <w:lang w:val="sl-SI"/>
        </w:rPr>
        <w:t>ki</w:t>
      </w:r>
      <w:r w:rsidRPr="008B7C42">
        <w:rPr>
          <w:rFonts w:ascii="Arial" w:eastAsia="Arial" w:hAnsi="Arial" w:cs="Arial"/>
          <w:spacing w:val="2"/>
          <w:lang w:val="sl-SI"/>
        </w:rPr>
        <w:t xml:space="preserve"> </w:t>
      </w:r>
      <w:r w:rsidRPr="008B7C42">
        <w:rPr>
          <w:rFonts w:ascii="Arial" w:eastAsia="Arial" w:hAnsi="Arial" w:cs="Arial"/>
          <w:lang w:val="sl-SI"/>
        </w:rPr>
        <w:t>jo</w:t>
      </w:r>
      <w:r w:rsidRPr="008B7C42">
        <w:rPr>
          <w:rFonts w:ascii="Arial" w:eastAsia="Arial" w:hAnsi="Arial" w:cs="Arial"/>
          <w:spacing w:val="2"/>
          <w:lang w:val="sl-SI"/>
        </w:rPr>
        <w:t xml:space="preserve"> </w:t>
      </w:r>
      <w:r w:rsidRPr="008B7C42">
        <w:rPr>
          <w:rFonts w:ascii="Arial" w:eastAsia="Arial" w:hAnsi="Arial" w:cs="Arial"/>
          <w:lang w:val="sl-SI"/>
        </w:rPr>
        <w:t>ta</w:t>
      </w:r>
      <w:r w:rsidRPr="008B7C42">
        <w:rPr>
          <w:rFonts w:ascii="Arial" w:eastAsia="Arial" w:hAnsi="Arial" w:cs="Arial"/>
          <w:spacing w:val="2"/>
          <w:lang w:val="sl-SI"/>
        </w:rPr>
        <w:t xml:space="preserve"> </w:t>
      </w:r>
      <w:r w:rsidRPr="008B7C42">
        <w:rPr>
          <w:rFonts w:ascii="Arial" w:eastAsia="Arial" w:hAnsi="Arial" w:cs="Arial"/>
          <w:lang w:val="sl-SI"/>
        </w:rPr>
        <w:t>poda</w:t>
      </w:r>
      <w:r w:rsidRPr="008B7C42">
        <w:rPr>
          <w:rFonts w:ascii="Arial" w:eastAsia="Arial" w:hAnsi="Arial" w:cs="Arial"/>
          <w:spacing w:val="2"/>
          <w:lang w:val="sl-SI"/>
        </w:rPr>
        <w:t xml:space="preserve"> </w:t>
      </w:r>
      <w:r w:rsidRPr="008B7C42">
        <w:rPr>
          <w:rFonts w:ascii="Arial" w:eastAsia="Arial" w:hAnsi="Arial" w:cs="Arial"/>
          <w:lang w:val="sl-SI"/>
        </w:rPr>
        <w:t>pred</w:t>
      </w:r>
      <w:r w:rsidRPr="008B7C42">
        <w:rPr>
          <w:rFonts w:ascii="Arial" w:eastAsia="Arial" w:hAnsi="Arial" w:cs="Arial"/>
          <w:spacing w:val="2"/>
          <w:lang w:val="sl-SI"/>
        </w:rPr>
        <w:t xml:space="preserve"> </w:t>
      </w:r>
      <w:r w:rsidRPr="008B7C42">
        <w:rPr>
          <w:rFonts w:ascii="Arial" w:eastAsia="Arial" w:hAnsi="Arial" w:cs="Arial"/>
          <w:lang w:val="sl-SI"/>
        </w:rPr>
        <w:t>iztekom</w:t>
      </w:r>
      <w:r w:rsidRPr="008B7C42">
        <w:rPr>
          <w:rFonts w:ascii="Arial" w:eastAsia="Arial" w:hAnsi="Arial" w:cs="Arial"/>
          <w:spacing w:val="2"/>
          <w:lang w:val="sl-SI"/>
        </w:rPr>
        <w:t xml:space="preserve"> </w:t>
      </w:r>
      <w:r w:rsidRPr="008B7C42">
        <w:rPr>
          <w:rFonts w:ascii="Arial" w:eastAsia="Arial" w:hAnsi="Arial" w:cs="Arial"/>
          <w:lang w:val="sl-SI"/>
        </w:rPr>
        <w:t>roka</w:t>
      </w:r>
      <w:r w:rsidRPr="008B7C42">
        <w:rPr>
          <w:rFonts w:ascii="Arial" w:eastAsia="Arial" w:hAnsi="Arial" w:cs="Arial"/>
          <w:spacing w:val="2"/>
          <w:lang w:val="sl-SI"/>
        </w:rPr>
        <w:t xml:space="preserve"> </w:t>
      </w:r>
      <w:r w:rsidRPr="008B7C42">
        <w:rPr>
          <w:rFonts w:ascii="Arial" w:eastAsia="Arial" w:hAnsi="Arial" w:cs="Arial"/>
          <w:lang w:val="sl-SI"/>
        </w:rPr>
        <w:t>za</w:t>
      </w:r>
      <w:r w:rsidRPr="008B7C42">
        <w:rPr>
          <w:rFonts w:ascii="Arial" w:eastAsia="Arial" w:hAnsi="Arial" w:cs="Arial"/>
          <w:spacing w:val="2"/>
          <w:lang w:val="sl-SI"/>
        </w:rPr>
        <w:t xml:space="preserve"> </w:t>
      </w:r>
      <w:r w:rsidRPr="008B7C42">
        <w:rPr>
          <w:rFonts w:ascii="Arial" w:eastAsia="Arial" w:hAnsi="Arial" w:cs="Arial"/>
          <w:lang w:val="sl-SI"/>
        </w:rPr>
        <w:t>predložite</w:t>
      </w:r>
      <w:r w:rsidR="00D665A7" w:rsidRPr="008B7C42">
        <w:rPr>
          <w:rFonts w:ascii="Arial" w:eastAsia="Arial" w:hAnsi="Arial" w:cs="Arial"/>
          <w:lang w:val="sl-SI"/>
        </w:rPr>
        <w:t>v</w:t>
      </w:r>
      <w:r w:rsidR="00DB633E" w:rsidRPr="008B7C42">
        <w:rPr>
          <w:rFonts w:ascii="Arial" w:eastAsia="Arial" w:hAnsi="Arial" w:cs="Arial"/>
          <w:lang w:val="sl-SI"/>
        </w:rPr>
        <w:t xml:space="preserve"> </w:t>
      </w:r>
      <w:r w:rsidRPr="008B7C42">
        <w:rPr>
          <w:rFonts w:ascii="Arial" w:eastAsia="Arial" w:hAnsi="Arial" w:cs="Arial"/>
          <w:lang w:val="sl-SI"/>
        </w:rPr>
        <w:t>finančnega</w:t>
      </w:r>
      <w:r w:rsidRPr="008B7C42">
        <w:rPr>
          <w:rFonts w:ascii="Arial" w:eastAsia="Arial" w:hAnsi="Arial" w:cs="Arial"/>
          <w:spacing w:val="-1"/>
          <w:lang w:val="sl-SI"/>
        </w:rPr>
        <w:t xml:space="preserve"> </w:t>
      </w:r>
      <w:r w:rsidRPr="008B7C42">
        <w:rPr>
          <w:rFonts w:ascii="Arial" w:eastAsia="Arial" w:hAnsi="Arial" w:cs="Arial"/>
          <w:lang w:val="sl-SI"/>
        </w:rPr>
        <w:t>zavarovanja</w:t>
      </w:r>
      <w:r w:rsidRPr="008B7C42">
        <w:rPr>
          <w:rFonts w:ascii="Arial" w:eastAsia="Arial" w:hAnsi="Arial" w:cs="Arial"/>
          <w:spacing w:val="-1"/>
          <w:lang w:val="sl-SI"/>
        </w:rPr>
        <w:t xml:space="preserve"> </w:t>
      </w:r>
      <w:r w:rsidRPr="008B7C42">
        <w:rPr>
          <w:rFonts w:ascii="Arial" w:eastAsia="Arial" w:hAnsi="Arial" w:cs="Arial"/>
          <w:lang w:val="sl-SI"/>
        </w:rPr>
        <w:t>iz</w:t>
      </w:r>
      <w:r w:rsidRPr="008B7C42">
        <w:rPr>
          <w:rFonts w:ascii="Arial" w:eastAsia="Arial" w:hAnsi="Arial" w:cs="Arial"/>
          <w:spacing w:val="-1"/>
          <w:lang w:val="sl-SI"/>
        </w:rPr>
        <w:t xml:space="preserve"> </w:t>
      </w:r>
      <w:r w:rsidRPr="008B7C42">
        <w:rPr>
          <w:rFonts w:ascii="Arial" w:eastAsia="Arial" w:hAnsi="Arial" w:cs="Arial"/>
          <w:lang w:val="sl-SI"/>
        </w:rPr>
        <w:t>prejšnjega</w:t>
      </w:r>
      <w:r w:rsidRPr="008B7C42">
        <w:rPr>
          <w:rFonts w:ascii="Arial" w:eastAsia="Arial" w:hAnsi="Arial" w:cs="Arial"/>
          <w:spacing w:val="-1"/>
          <w:lang w:val="sl-SI"/>
        </w:rPr>
        <w:t xml:space="preserve"> </w:t>
      </w:r>
      <w:r w:rsidRPr="008B7C42">
        <w:rPr>
          <w:rFonts w:ascii="Arial" w:eastAsia="Arial" w:hAnsi="Arial" w:cs="Arial"/>
          <w:lang w:val="sl-SI"/>
        </w:rPr>
        <w:t>odstavka,</w:t>
      </w:r>
      <w:r w:rsidRPr="008B7C42">
        <w:rPr>
          <w:rFonts w:ascii="Arial" w:eastAsia="Arial" w:hAnsi="Arial" w:cs="Arial"/>
          <w:spacing w:val="-1"/>
          <w:lang w:val="sl-SI"/>
        </w:rPr>
        <w:t xml:space="preserve"> </w:t>
      </w:r>
      <w:r w:rsidRPr="008B7C42">
        <w:rPr>
          <w:rFonts w:ascii="Arial" w:eastAsia="Arial" w:hAnsi="Arial" w:cs="Arial"/>
          <w:lang w:val="sl-SI"/>
        </w:rPr>
        <w:t>ta</w:t>
      </w:r>
      <w:r w:rsidRPr="008B7C42">
        <w:rPr>
          <w:rFonts w:ascii="Arial" w:eastAsia="Arial" w:hAnsi="Arial" w:cs="Arial"/>
          <w:spacing w:val="-1"/>
          <w:lang w:val="sl-SI"/>
        </w:rPr>
        <w:t xml:space="preserve"> </w:t>
      </w:r>
      <w:r w:rsidRPr="008B7C42">
        <w:rPr>
          <w:rFonts w:ascii="Arial" w:eastAsia="Arial" w:hAnsi="Arial" w:cs="Arial"/>
          <w:lang w:val="sl-SI"/>
        </w:rPr>
        <w:t>rok</w:t>
      </w:r>
      <w:r w:rsidRPr="008B7C42">
        <w:rPr>
          <w:rFonts w:ascii="Arial" w:eastAsia="Arial" w:hAnsi="Arial" w:cs="Arial"/>
          <w:spacing w:val="-1"/>
          <w:lang w:val="sl-SI"/>
        </w:rPr>
        <w:t xml:space="preserve"> </w:t>
      </w:r>
      <w:r w:rsidRPr="008B7C42">
        <w:rPr>
          <w:rFonts w:ascii="Arial" w:eastAsia="Arial" w:hAnsi="Arial" w:cs="Arial"/>
          <w:lang w:val="sl-SI"/>
        </w:rPr>
        <w:t>podaljša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pisnim</w:t>
      </w:r>
      <w:r w:rsidRPr="008B7C42">
        <w:rPr>
          <w:rFonts w:ascii="Arial" w:eastAsia="Arial" w:hAnsi="Arial" w:cs="Arial"/>
          <w:spacing w:val="-1"/>
          <w:lang w:val="sl-SI"/>
        </w:rPr>
        <w:t xml:space="preserve"> </w:t>
      </w:r>
      <w:r w:rsidRPr="008B7C42">
        <w:rPr>
          <w:rFonts w:ascii="Arial" w:eastAsia="Arial" w:hAnsi="Arial" w:cs="Arial"/>
          <w:lang w:val="sl-SI"/>
        </w:rPr>
        <w:t>obvestilom</w:t>
      </w:r>
      <w:r w:rsidRPr="008B7C42">
        <w:rPr>
          <w:rFonts w:ascii="Arial" w:eastAsia="Arial" w:hAnsi="Arial" w:cs="Arial"/>
          <w:spacing w:val="-1"/>
          <w:lang w:val="sl-SI"/>
        </w:rPr>
        <w:t xml:space="preserve"> </w:t>
      </w:r>
      <w:r w:rsidRPr="008B7C42">
        <w:rPr>
          <w:rFonts w:ascii="Arial" w:eastAsia="Arial" w:hAnsi="Arial" w:cs="Arial"/>
          <w:lang w:val="sl-SI"/>
        </w:rPr>
        <w:t>izvajalcu</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največ</w:t>
      </w:r>
      <w:r w:rsidR="4EC25144" w:rsidRPr="008B7C42">
        <w:rPr>
          <w:rFonts w:ascii="Arial" w:eastAsia="Arial" w:hAnsi="Arial" w:cs="Arial"/>
          <w:lang w:val="sl-SI"/>
        </w:rPr>
        <w:t xml:space="preserve"> </w:t>
      </w:r>
      <w:r w:rsidRPr="008B7C42">
        <w:rPr>
          <w:rFonts w:ascii="Arial" w:eastAsia="Arial" w:hAnsi="Arial" w:cs="Arial"/>
          <w:lang w:val="sl-SI"/>
        </w:rPr>
        <w:t>30 dni.</w:t>
      </w:r>
    </w:p>
    <w:p w14:paraId="185ACF04"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8B7C42">
        <w:rPr>
          <w:rFonts w:ascii="Arial" w:eastAsia="Arial" w:hAnsi="Arial" w:cs="Arial"/>
          <w:spacing w:val="-8"/>
          <w:lang w:val="sl-SI"/>
        </w:rPr>
        <w:t xml:space="preserve"> </w:t>
      </w: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ves</w:t>
      </w:r>
      <w:r w:rsidRPr="008B7C42">
        <w:rPr>
          <w:rFonts w:ascii="Arial" w:eastAsia="Arial" w:hAnsi="Arial" w:cs="Arial"/>
          <w:spacing w:val="-7"/>
          <w:lang w:val="sl-SI"/>
        </w:rPr>
        <w:t xml:space="preserve"> </w:t>
      </w:r>
      <w:r w:rsidRPr="008B7C42">
        <w:rPr>
          <w:rFonts w:ascii="Arial" w:eastAsia="Arial" w:hAnsi="Arial" w:cs="Arial"/>
          <w:lang w:val="sl-SI"/>
        </w:rPr>
        <w:t>čas</w:t>
      </w:r>
      <w:r w:rsidRPr="008B7C42">
        <w:rPr>
          <w:rFonts w:ascii="Arial" w:eastAsia="Arial" w:hAnsi="Arial" w:cs="Arial"/>
          <w:spacing w:val="-8"/>
          <w:lang w:val="sl-SI"/>
        </w:rPr>
        <w:t xml:space="preserve"> </w:t>
      </w:r>
      <w:r w:rsidRPr="008B7C42">
        <w:rPr>
          <w:rFonts w:ascii="Arial" w:eastAsia="Arial" w:hAnsi="Arial" w:cs="Arial"/>
          <w:lang w:val="sl-SI"/>
        </w:rPr>
        <w:t>trajanja</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8"/>
          <w:lang w:val="sl-SI"/>
        </w:rPr>
        <w:t xml:space="preserve"> </w:t>
      </w:r>
      <w:r w:rsidRPr="008B7C42">
        <w:rPr>
          <w:rFonts w:ascii="Arial" w:eastAsia="Arial" w:hAnsi="Arial" w:cs="Arial"/>
          <w:lang w:val="sl-SI"/>
        </w:rPr>
        <w:t>še</w:t>
      </w:r>
      <w:r w:rsidRPr="008B7C42">
        <w:rPr>
          <w:rFonts w:ascii="Arial" w:eastAsia="Arial" w:hAnsi="Arial" w:cs="Arial"/>
          <w:spacing w:val="-7"/>
          <w:lang w:val="sl-SI"/>
        </w:rPr>
        <w:t xml:space="preserve"> </w:t>
      </w:r>
      <w:r w:rsidRPr="008B7C42">
        <w:rPr>
          <w:rFonts w:ascii="Arial" w:eastAsia="Arial" w:hAnsi="Arial" w:cs="Arial"/>
          <w:lang w:val="sl-SI"/>
        </w:rPr>
        <w:t>60</w:t>
      </w:r>
      <w:r w:rsidRPr="008B7C42">
        <w:rPr>
          <w:rFonts w:ascii="Arial" w:eastAsia="Arial" w:hAnsi="Arial" w:cs="Arial"/>
          <w:spacing w:val="-8"/>
          <w:lang w:val="sl-SI"/>
        </w:rPr>
        <w:t xml:space="preserve"> </w:t>
      </w:r>
      <w:r w:rsidRPr="008B7C42">
        <w:rPr>
          <w:rFonts w:ascii="Arial" w:eastAsia="Arial" w:hAnsi="Arial" w:cs="Arial"/>
          <w:lang w:val="sl-SI"/>
        </w:rPr>
        <w:t>dni</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8"/>
          <w:lang w:val="sl-SI"/>
        </w:rPr>
        <w:t xml:space="preserve"> </w:t>
      </w:r>
      <w:r w:rsidRPr="008B7C42">
        <w:rPr>
          <w:rFonts w:ascii="Arial" w:eastAsia="Arial" w:hAnsi="Arial" w:cs="Arial"/>
          <w:lang w:val="sl-SI"/>
        </w:rPr>
        <w:t>njenem</w:t>
      </w:r>
      <w:r w:rsidRPr="008B7C42">
        <w:rPr>
          <w:rFonts w:ascii="Arial" w:eastAsia="Arial" w:hAnsi="Arial" w:cs="Arial"/>
          <w:spacing w:val="-8"/>
          <w:lang w:val="sl-SI"/>
        </w:rPr>
        <w:t xml:space="preserve"> </w:t>
      </w:r>
      <w:r w:rsidRPr="008B7C42">
        <w:rPr>
          <w:rFonts w:ascii="Arial" w:eastAsia="Arial" w:hAnsi="Arial" w:cs="Arial"/>
          <w:lang w:val="sl-SI"/>
        </w:rPr>
        <w:t>zaključku</w:t>
      </w:r>
      <w:r w:rsidRPr="008B7C42">
        <w:rPr>
          <w:rFonts w:ascii="Arial" w:eastAsia="Arial" w:hAnsi="Arial" w:cs="Arial"/>
          <w:spacing w:val="-8"/>
          <w:lang w:val="sl-SI"/>
        </w:rPr>
        <w:t xml:space="preserve"> </w:t>
      </w:r>
      <w:r w:rsidRPr="008B7C42">
        <w:rPr>
          <w:rFonts w:ascii="Arial" w:eastAsia="Arial" w:hAnsi="Arial" w:cs="Arial"/>
          <w:lang w:val="sl-SI"/>
        </w:rPr>
        <w:t>razpolagal</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veljavnim</w:t>
      </w:r>
      <w:r w:rsidRPr="008B7C42">
        <w:rPr>
          <w:rFonts w:ascii="Arial" w:eastAsia="Arial" w:hAnsi="Arial" w:cs="Arial"/>
          <w:spacing w:val="-8"/>
          <w:lang w:val="sl-SI"/>
        </w:rPr>
        <w:t xml:space="preserve"> </w:t>
      </w:r>
      <w:r w:rsidRPr="008B7C42">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med</w:t>
      </w:r>
      <w:r w:rsidRPr="008B7C42">
        <w:rPr>
          <w:rFonts w:ascii="Arial" w:eastAsia="Arial" w:hAnsi="Arial" w:cs="Arial"/>
          <w:spacing w:val="1"/>
          <w:lang w:val="sl-SI"/>
        </w:rPr>
        <w:t xml:space="preserve"> </w:t>
      </w:r>
      <w:r w:rsidRPr="008B7C42">
        <w:rPr>
          <w:rFonts w:ascii="Arial" w:eastAsia="Arial" w:hAnsi="Arial" w:cs="Arial"/>
          <w:lang w:val="sl-SI"/>
        </w:rPr>
        <w:t>trajanjem</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skladno</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95. členom</w:t>
      </w:r>
      <w:r w:rsidRPr="008B7C42">
        <w:rPr>
          <w:rFonts w:ascii="Arial" w:eastAsia="Arial" w:hAnsi="Arial" w:cs="Arial"/>
          <w:spacing w:val="1"/>
          <w:lang w:val="sl-SI"/>
        </w:rPr>
        <w:t xml:space="preserve"> </w:t>
      </w:r>
      <w:r w:rsidRPr="008B7C42">
        <w:rPr>
          <w:rFonts w:ascii="Arial" w:eastAsia="Arial" w:hAnsi="Arial" w:cs="Arial"/>
          <w:lang w:val="sl-SI"/>
        </w:rPr>
        <w:t>ZJN-3</w:t>
      </w:r>
      <w:r w:rsidRPr="008B7C42">
        <w:rPr>
          <w:rFonts w:ascii="Arial" w:eastAsia="Arial" w:hAnsi="Arial" w:cs="Arial"/>
          <w:spacing w:val="1"/>
          <w:lang w:val="sl-SI"/>
        </w:rPr>
        <w:t xml:space="preserve"> </w:t>
      </w:r>
      <w:r w:rsidRPr="008B7C42">
        <w:rPr>
          <w:rFonts w:ascii="Arial" w:eastAsia="Arial" w:hAnsi="Arial" w:cs="Arial"/>
          <w:lang w:val="sl-SI"/>
        </w:rPr>
        <w:t>spremeni rok</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Finančno zavarovanje za dobro izvedbo pogodbenih obveznosti lahko naročnik unovči, če:</w:t>
      </w:r>
    </w:p>
    <w:p w14:paraId="44FD9F13" w14:textId="77777777" w:rsidR="00D665A7" w:rsidRPr="008B7C42"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svojih</w:t>
      </w:r>
      <w:r w:rsidRPr="008B7C42">
        <w:rPr>
          <w:rFonts w:ascii="Arial" w:eastAsia="Arial" w:hAnsi="Arial" w:cs="Arial"/>
          <w:spacing w:val="13"/>
          <w:lang w:val="sl-SI"/>
        </w:rPr>
        <w:t xml:space="preserve"> </w:t>
      </w:r>
      <w:r w:rsidRPr="008B7C42">
        <w:rPr>
          <w:rFonts w:ascii="Arial" w:eastAsia="Arial" w:hAnsi="Arial" w:cs="Arial"/>
          <w:lang w:val="sl-SI"/>
        </w:rPr>
        <w:t>obveznosti</w:t>
      </w:r>
      <w:r w:rsidRPr="008B7C42">
        <w:rPr>
          <w:rFonts w:ascii="Arial" w:eastAsia="Arial" w:hAnsi="Arial" w:cs="Arial"/>
          <w:spacing w:val="13"/>
          <w:lang w:val="sl-SI"/>
        </w:rPr>
        <w:t xml:space="preserve"> </w:t>
      </w:r>
      <w:r w:rsidRPr="008B7C42">
        <w:rPr>
          <w:rFonts w:ascii="Arial" w:eastAsia="Arial" w:hAnsi="Arial" w:cs="Arial"/>
          <w:lang w:val="sl-SI"/>
        </w:rPr>
        <w:t>ne</w:t>
      </w:r>
      <w:r w:rsidRPr="008B7C42">
        <w:rPr>
          <w:rFonts w:ascii="Arial" w:eastAsia="Arial" w:hAnsi="Arial" w:cs="Arial"/>
          <w:spacing w:val="13"/>
          <w:lang w:val="sl-SI"/>
        </w:rPr>
        <w:t xml:space="preserve"> </w:t>
      </w:r>
      <w:r w:rsidRPr="008B7C42">
        <w:rPr>
          <w:rFonts w:ascii="Arial" w:eastAsia="Arial" w:hAnsi="Arial" w:cs="Arial"/>
          <w:lang w:val="sl-SI"/>
        </w:rPr>
        <w:t>izpolni</w:t>
      </w:r>
      <w:r w:rsidRPr="008B7C42">
        <w:rPr>
          <w:rFonts w:ascii="Arial" w:eastAsia="Arial" w:hAnsi="Arial" w:cs="Arial"/>
          <w:spacing w:val="13"/>
          <w:lang w:val="sl-SI"/>
        </w:rPr>
        <w:t xml:space="preserve"> </w:t>
      </w:r>
      <w:r w:rsidRPr="008B7C42">
        <w:rPr>
          <w:rFonts w:ascii="Arial" w:eastAsia="Arial" w:hAnsi="Arial" w:cs="Arial"/>
          <w:lang w:val="sl-SI"/>
        </w:rPr>
        <w:t>skladno</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dogovorjeni</w:t>
      </w:r>
      <w:r w:rsidRPr="008B7C42">
        <w:rPr>
          <w:rFonts w:ascii="Arial" w:eastAsia="Arial" w:hAnsi="Arial" w:cs="Arial"/>
          <w:spacing w:val="13"/>
          <w:lang w:val="sl-SI"/>
        </w:rPr>
        <w:t xml:space="preserve"> </w:t>
      </w:r>
      <w:r w:rsidRPr="008B7C42">
        <w:rPr>
          <w:rFonts w:ascii="Arial" w:eastAsia="Arial" w:hAnsi="Arial" w:cs="Arial"/>
          <w:lang w:val="sl-SI"/>
        </w:rPr>
        <w:t>kakovosti,</w:t>
      </w:r>
      <w:r w:rsidRPr="008B7C42">
        <w:rPr>
          <w:rFonts w:ascii="Arial" w:eastAsia="Arial" w:hAnsi="Arial" w:cs="Arial"/>
          <w:spacing w:val="13"/>
          <w:lang w:val="sl-SI"/>
        </w:rPr>
        <w:t xml:space="preserve"> </w:t>
      </w:r>
      <w:r w:rsidRPr="008B7C42">
        <w:rPr>
          <w:rFonts w:ascii="Arial" w:eastAsia="Arial" w:hAnsi="Arial" w:cs="Arial"/>
          <w:lang w:val="sl-SI"/>
        </w:rPr>
        <w:t>obsegu</w:t>
      </w:r>
      <w:r w:rsidRPr="008B7C42">
        <w:rPr>
          <w:rFonts w:ascii="Arial" w:eastAsia="Arial" w:hAnsi="Arial" w:cs="Arial"/>
          <w:spacing w:val="13"/>
          <w:lang w:val="sl-SI"/>
        </w:rPr>
        <w:t xml:space="preserve"> </w:t>
      </w:r>
      <w:r w:rsidRPr="008B7C42">
        <w:rPr>
          <w:rFonts w:ascii="Arial" w:eastAsia="Arial" w:hAnsi="Arial" w:cs="Arial"/>
          <w:lang w:val="sl-SI"/>
        </w:rPr>
        <w:t>ali rokih (tj. razlog neizpolnitve, nepravočasne izpolnitve ali nepravilne izpolnitve),</w:t>
      </w:r>
    </w:p>
    <w:p w14:paraId="33F56799" w14:textId="77777777" w:rsidR="00D665A7" w:rsidRPr="008B7C42"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 naročniku povzroči škodo, ki je ne povrne v roku 8 delovnih dni po pozivu naročnika,</w:t>
      </w:r>
    </w:p>
    <w:p w14:paraId="6ACB07AE" w14:textId="11ABDB5B" w:rsidR="00D665A7" w:rsidRPr="008B7C42"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40"/>
          <w:lang w:val="sl-SI"/>
        </w:rPr>
        <w:t xml:space="preserve"> </w:t>
      </w:r>
      <w:r w:rsidRPr="008B7C42">
        <w:rPr>
          <w:rFonts w:ascii="Arial" w:eastAsia="Arial" w:hAnsi="Arial" w:cs="Arial"/>
          <w:lang w:val="sl-SI"/>
        </w:rPr>
        <w:t>v</w:t>
      </w:r>
      <w:r w:rsidRPr="008B7C42">
        <w:rPr>
          <w:rFonts w:ascii="Arial" w:eastAsia="Arial" w:hAnsi="Arial" w:cs="Arial"/>
          <w:spacing w:val="40"/>
          <w:lang w:val="sl-SI"/>
        </w:rPr>
        <w:t xml:space="preserve"> </w:t>
      </w:r>
      <w:r w:rsidRPr="008B7C42">
        <w:rPr>
          <w:rFonts w:ascii="Arial" w:eastAsia="Arial" w:hAnsi="Arial" w:cs="Arial"/>
          <w:lang w:val="sl-SI"/>
        </w:rPr>
        <w:t>roku,</w:t>
      </w:r>
      <w:r w:rsidRPr="008B7C42">
        <w:rPr>
          <w:rFonts w:ascii="Arial" w:eastAsia="Arial" w:hAnsi="Arial" w:cs="Arial"/>
          <w:spacing w:val="40"/>
          <w:lang w:val="sl-SI"/>
        </w:rPr>
        <w:t xml:space="preserve"> </w:t>
      </w:r>
      <w:r w:rsidRPr="008B7C42">
        <w:rPr>
          <w:rFonts w:ascii="Arial" w:eastAsia="Arial" w:hAnsi="Arial" w:cs="Arial"/>
          <w:lang w:val="sl-SI"/>
        </w:rPr>
        <w:t>ki</w:t>
      </w:r>
      <w:r w:rsidRPr="008B7C42">
        <w:rPr>
          <w:rFonts w:ascii="Arial" w:eastAsia="Arial" w:hAnsi="Arial" w:cs="Arial"/>
          <w:spacing w:val="40"/>
          <w:lang w:val="sl-SI"/>
        </w:rPr>
        <w:t xml:space="preserve"> </w:t>
      </w:r>
      <w:r w:rsidRPr="008B7C42">
        <w:rPr>
          <w:rFonts w:ascii="Arial" w:eastAsia="Arial" w:hAnsi="Arial" w:cs="Arial"/>
          <w:lang w:val="sl-SI"/>
        </w:rPr>
        <w:t>ga</w:t>
      </w:r>
      <w:r w:rsidRPr="008B7C42">
        <w:rPr>
          <w:rFonts w:ascii="Arial" w:eastAsia="Arial" w:hAnsi="Arial" w:cs="Arial"/>
          <w:spacing w:val="41"/>
          <w:lang w:val="sl-SI"/>
        </w:rPr>
        <w:t xml:space="preserve"> </w:t>
      </w:r>
      <w:r w:rsidRPr="008B7C42">
        <w:rPr>
          <w:rFonts w:ascii="Arial" w:eastAsia="Arial" w:hAnsi="Arial" w:cs="Arial"/>
          <w:lang w:val="sl-SI"/>
        </w:rPr>
        <w:t>določi</w:t>
      </w:r>
      <w:r w:rsidRPr="008B7C42">
        <w:rPr>
          <w:rFonts w:ascii="Arial" w:eastAsia="Arial" w:hAnsi="Arial" w:cs="Arial"/>
          <w:spacing w:val="41"/>
          <w:lang w:val="sl-SI"/>
        </w:rPr>
        <w:t xml:space="preserve"> </w:t>
      </w:r>
      <w:r w:rsidRPr="008B7C42">
        <w:rPr>
          <w:rFonts w:ascii="Arial" w:eastAsia="Arial" w:hAnsi="Arial" w:cs="Arial"/>
          <w:lang w:val="sl-SI"/>
        </w:rPr>
        <w:t>naročnik,</w:t>
      </w:r>
      <w:r w:rsidRPr="008B7C42">
        <w:rPr>
          <w:rFonts w:ascii="Arial" w:eastAsia="Arial" w:hAnsi="Arial" w:cs="Arial"/>
          <w:spacing w:val="40"/>
          <w:lang w:val="sl-SI"/>
        </w:rPr>
        <w:t xml:space="preserve"> </w:t>
      </w:r>
      <w:r w:rsidRPr="008B7C42">
        <w:rPr>
          <w:rFonts w:ascii="Arial" w:eastAsia="Arial" w:hAnsi="Arial" w:cs="Arial"/>
          <w:lang w:val="sl-SI"/>
        </w:rPr>
        <w:t>ne</w:t>
      </w:r>
      <w:r w:rsidRPr="008B7C42">
        <w:rPr>
          <w:rFonts w:ascii="Arial" w:eastAsia="Arial" w:hAnsi="Arial" w:cs="Arial"/>
          <w:spacing w:val="40"/>
          <w:lang w:val="sl-SI"/>
        </w:rPr>
        <w:t xml:space="preserve"> </w:t>
      </w:r>
      <w:r w:rsidRPr="008B7C42">
        <w:rPr>
          <w:rFonts w:ascii="Arial" w:eastAsia="Arial" w:hAnsi="Arial" w:cs="Arial"/>
          <w:lang w:val="sl-SI"/>
        </w:rPr>
        <w:t>odpravi</w:t>
      </w:r>
      <w:r w:rsidRPr="008B7C42">
        <w:rPr>
          <w:rFonts w:ascii="Arial" w:eastAsia="Arial" w:hAnsi="Arial" w:cs="Arial"/>
          <w:spacing w:val="40"/>
          <w:lang w:val="sl-SI"/>
        </w:rPr>
        <w:t xml:space="preserve"> </w:t>
      </w:r>
      <w:r w:rsidRPr="008B7C42">
        <w:rPr>
          <w:rFonts w:ascii="Arial" w:eastAsia="Arial" w:hAnsi="Arial" w:cs="Arial"/>
          <w:lang w:val="sl-SI"/>
        </w:rPr>
        <w:t>morebitnih</w:t>
      </w:r>
      <w:r w:rsidRPr="008B7C42">
        <w:rPr>
          <w:rFonts w:ascii="Arial" w:eastAsia="Arial" w:hAnsi="Arial" w:cs="Arial"/>
          <w:spacing w:val="40"/>
          <w:lang w:val="sl-SI"/>
        </w:rPr>
        <w:t xml:space="preserve"> </w:t>
      </w:r>
      <w:r w:rsidRPr="008B7C42">
        <w:rPr>
          <w:rFonts w:ascii="Arial" w:eastAsia="Arial" w:hAnsi="Arial" w:cs="Arial"/>
          <w:lang w:val="sl-SI"/>
        </w:rPr>
        <w:t>pomanjkljivosti</w:t>
      </w:r>
      <w:r w:rsidRPr="008B7C42">
        <w:rPr>
          <w:rFonts w:ascii="Arial" w:eastAsia="Arial" w:hAnsi="Arial" w:cs="Arial"/>
          <w:spacing w:val="40"/>
          <w:lang w:val="sl-SI"/>
        </w:rPr>
        <w:t xml:space="preserve"> </w:t>
      </w:r>
      <w:r w:rsidRPr="008B7C42">
        <w:rPr>
          <w:rFonts w:ascii="Arial" w:eastAsia="Arial" w:hAnsi="Arial" w:cs="Arial"/>
          <w:lang w:val="sl-SI"/>
        </w:rPr>
        <w:t>ali</w:t>
      </w:r>
      <w:r w:rsidRPr="008B7C42">
        <w:rPr>
          <w:rFonts w:ascii="Arial" w:eastAsia="Arial" w:hAnsi="Arial" w:cs="Arial"/>
          <w:spacing w:val="40"/>
          <w:lang w:val="sl-SI"/>
        </w:rPr>
        <w:t xml:space="preserve"> </w:t>
      </w:r>
      <w:r w:rsidRPr="008B7C42">
        <w:rPr>
          <w:rFonts w:ascii="Arial" w:eastAsia="Arial" w:hAnsi="Arial" w:cs="Arial"/>
          <w:lang w:val="sl-SI"/>
        </w:rPr>
        <w:t>napak</w:t>
      </w:r>
      <w:r w:rsidRPr="008B7C42">
        <w:rPr>
          <w:rFonts w:ascii="Arial" w:eastAsia="Arial" w:hAnsi="Arial" w:cs="Arial"/>
          <w:spacing w:val="40"/>
          <w:lang w:val="sl-SI"/>
        </w:rPr>
        <w:t xml:space="preserve"> </w:t>
      </w:r>
      <w:r w:rsidRPr="008B7C42">
        <w:rPr>
          <w:rFonts w:ascii="Arial" w:eastAsia="Arial" w:hAnsi="Arial" w:cs="Arial"/>
          <w:lang w:val="sl-SI"/>
        </w:rPr>
        <w:t>na izvedenem predmetu naročila,</w:t>
      </w:r>
    </w:p>
    <w:p w14:paraId="7F353080" w14:textId="77777777" w:rsidR="00D665A7" w:rsidRPr="008B7C42"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52"/>
          <w:lang w:val="sl-SI"/>
        </w:rPr>
        <w:t xml:space="preserve"> </w:t>
      </w:r>
      <w:r w:rsidRPr="008B7C42">
        <w:rPr>
          <w:rFonts w:ascii="Arial" w:eastAsia="Arial" w:hAnsi="Arial" w:cs="Arial"/>
          <w:lang w:val="sl-SI"/>
        </w:rPr>
        <w:t>naročniku</w:t>
      </w:r>
      <w:r w:rsidRPr="008B7C42">
        <w:rPr>
          <w:rFonts w:ascii="Arial" w:eastAsia="Arial" w:hAnsi="Arial" w:cs="Arial"/>
          <w:spacing w:val="52"/>
          <w:lang w:val="sl-SI"/>
        </w:rPr>
        <w:t xml:space="preserve"> </w:t>
      </w:r>
      <w:r w:rsidRPr="008B7C42">
        <w:rPr>
          <w:rFonts w:ascii="Arial" w:eastAsia="Arial" w:hAnsi="Arial" w:cs="Arial"/>
          <w:lang w:val="sl-SI"/>
        </w:rPr>
        <w:t>skladno</w:t>
      </w:r>
      <w:r w:rsidRPr="008B7C42">
        <w:rPr>
          <w:rFonts w:ascii="Arial" w:eastAsia="Arial" w:hAnsi="Arial" w:cs="Arial"/>
          <w:spacing w:val="52"/>
          <w:lang w:val="sl-SI"/>
        </w:rPr>
        <w:t xml:space="preserve"> </w:t>
      </w:r>
      <w:r w:rsidRPr="008B7C42">
        <w:rPr>
          <w:rFonts w:ascii="Arial" w:eastAsia="Arial" w:hAnsi="Arial" w:cs="Arial"/>
          <w:lang w:val="sl-SI"/>
        </w:rPr>
        <w:t>z</w:t>
      </w:r>
      <w:r w:rsidRPr="008B7C42">
        <w:rPr>
          <w:rFonts w:ascii="Arial" w:eastAsia="Arial" w:hAnsi="Arial" w:cs="Arial"/>
          <w:spacing w:val="51"/>
          <w:lang w:val="sl-SI"/>
        </w:rPr>
        <w:t xml:space="preserve"> </w:t>
      </w:r>
      <w:r w:rsidRPr="008B7C42">
        <w:rPr>
          <w:rFonts w:ascii="Arial" w:eastAsia="Arial" w:hAnsi="Arial" w:cs="Arial"/>
          <w:lang w:val="sl-SI"/>
        </w:rPr>
        <w:t>njegovim</w:t>
      </w:r>
      <w:r w:rsidRPr="008B7C42">
        <w:rPr>
          <w:rFonts w:ascii="Arial" w:eastAsia="Arial" w:hAnsi="Arial" w:cs="Arial"/>
          <w:spacing w:val="52"/>
          <w:lang w:val="sl-SI"/>
        </w:rPr>
        <w:t xml:space="preserve"> </w:t>
      </w:r>
      <w:r w:rsidRPr="008B7C42">
        <w:rPr>
          <w:rFonts w:ascii="Arial" w:eastAsia="Arial" w:hAnsi="Arial" w:cs="Arial"/>
          <w:lang w:val="sl-SI"/>
        </w:rPr>
        <w:t>pozivom</w:t>
      </w:r>
      <w:r w:rsidRPr="008B7C42">
        <w:rPr>
          <w:rFonts w:ascii="Arial" w:eastAsia="Arial" w:hAnsi="Arial" w:cs="Arial"/>
          <w:spacing w:val="51"/>
          <w:lang w:val="sl-SI"/>
        </w:rPr>
        <w:t xml:space="preserve"> </w:t>
      </w:r>
      <w:r w:rsidRPr="008B7C42">
        <w:rPr>
          <w:rFonts w:ascii="Arial" w:eastAsia="Arial" w:hAnsi="Arial" w:cs="Arial"/>
          <w:lang w:val="sl-SI"/>
        </w:rPr>
        <w:t>ne</w:t>
      </w:r>
      <w:r w:rsidRPr="008B7C42">
        <w:rPr>
          <w:rFonts w:ascii="Arial" w:eastAsia="Arial" w:hAnsi="Arial" w:cs="Arial"/>
          <w:spacing w:val="52"/>
          <w:lang w:val="sl-SI"/>
        </w:rPr>
        <w:t xml:space="preserve"> </w:t>
      </w:r>
      <w:r w:rsidRPr="008B7C42">
        <w:rPr>
          <w:rFonts w:ascii="Arial" w:eastAsia="Arial" w:hAnsi="Arial" w:cs="Arial"/>
          <w:lang w:val="sl-SI"/>
        </w:rPr>
        <w:t>izroči</w:t>
      </w:r>
      <w:r w:rsidRPr="008B7C42">
        <w:rPr>
          <w:rFonts w:ascii="Arial" w:eastAsia="Arial" w:hAnsi="Arial" w:cs="Arial"/>
          <w:spacing w:val="52"/>
          <w:lang w:val="sl-SI"/>
        </w:rPr>
        <w:t xml:space="preserve"> </w:t>
      </w:r>
      <w:r w:rsidRPr="008B7C42">
        <w:rPr>
          <w:rFonts w:ascii="Arial" w:eastAsia="Arial" w:hAnsi="Arial" w:cs="Arial"/>
          <w:lang w:val="sl-SI"/>
        </w:rPr>
        <w:t>novega,</w:t>
      </w:r>
      <w:r w:rsidRPr="008B7C42">
        <w:rPr>
          <w:rFonts w:ascii="Arial" w:eastAsia="Arial" w:hAnsi="Arial" w:cs="Arial"/>
          <w:spacing w:val="51"/>
          <w:lang w:val="sl-SI"/>
        </w:rPr>
        <w:t xml:space="preserve"> </w:t>
      </w:r>
      <w:r w:rsidRPr="008B7C42">
        <w:rPr>
          <w:rFonts w:ascii="Arial" w:eastAsia="Arial" w:hAnsi="Arial" w:cs="Arial"/>
          <w:lang w:val="sl-SI"/>
        </w:rPr>
        <w:t>podaljšanega</w:t>
      </w:r>
      <w:r w:rsidRPr="008B7C42">
        <w:rPr>
          <w:rFonts w:ascii="Arial" w:eastAsia="Arial" w:hAnsi="Arial" w:cs="Arial"/>
          <w:spacing w:val="51"/>
          <w:lang w:val="sl-SI"/>
        </w:rPr>
        <w:t xml:space="preserve"> </w:t>
      </w:r>
      <w:r w:rsidRPr="008B7C42">
        <w:rPr>
          <w:rFonts w:ascii="Arial" w:eastAsia="Arial" w:hAnsi="Arial" w:cs="Arial"/>
          <w:lang w:val="sl-SI"/>
        </w:rPr>
        <w:t>oziroma spremenjenega finančnega zavarovanja, ki bi bilo potrebno zaradi spremembe trajanja veljavnosti pogodbe ali vrednosti predmeta naročila</w:t>
      </w:r>
      <w:r w:rsidR="00D665A7" w:rsidRPr="008B7C42">
        <w:rPr>
          <w:rFonts w:ascii="Arial" w:eastAsia="Arial" w:hAnsi="Arial" w:cs="Arial"/>
          <w:lang w:val="sl-SI"/>
        </w:rPr>
        <w:t>,</w:t>
      </w:r>
    </w:p>
    <w:p w14:paraId="7EB8B7B3" w14:textId="090AF20D" w:rsidR="00D665A7" w:rsidRPr="008B7C42" w:rsidRDefault="00D665A7"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 med izvajanjem storitev ugotovita, da storitve dejansko izvaja subjekt, ki ni izvajalec, priglašeni podizvajalec ali partner v skupnem nastopu</w:t>
      </w:r>
      <w:r w:rsidR="7F1D003A" w:rsidRPr="008B7C42">
        <w:rPr>
          <w:rFonts w:ascii="Arial" w:eastAsia="Arial" w:hAnsi="Arial" w:cs="Arial"/>
          <w:lang w:val="sl-SI"/>
        </w:rPr>
        <w:t>;</w:t>
      </w:r>
    </w:p>
    <w:p w14:paraId="48A5A25F" w14:textId="56373AC2" w:rsidR="00D665A7" w:rsidRPr="008B7C42" w:rsidRDefault="7F1D003A"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8B7C42">
        <w:rPr>
          <w:rFonts w:ascii="Arial" w:eastAsia="Arial" w:hAnsi="Arial" w:cs="Arial"/>
          <w:lang w:val="sl-SI"/>
        </w:rPr>
        <w:t>;</w:t>
      </w:r>
    </w:p>
    <w:p w14:paraId="1607B649" w14:textId="71D9B946" w:rsidR="00965737" w:rsidRPr="008B7C42" w:rsidRDefault="00A73133"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7"/>
          <w:lang w:val="sl-SI"/>
        </w:rPr>
        <w:t xml:space="preserve"> </w:t>
      </w:r>
      <w:r w:rsidRPr="008B7C42">
        <w:rPr>
          <w:rFonts w:ascii="Arial" w:eastAsia="Arial" w:hAnsi="Arial" w:cs="Arial"/>
          <w:lang w:val="sl-SI"/>
        </w:rPr>
        <w:t>odstopi</w:t>
      </w:r>
      <w:r w:rsidRPr="008B7C42">
        <w:rPr>
          <w:rFonts w:ascii="Arial" w:eastAsia="Arial" w:hAnsi="Arial" w:cs="Arial"/>
          <w:spacing w:val="-7"/>
          <w:lang w:val="sl-SI"/>
        </w:rPr>
        <w:t xml:space="preserve"> </w:t>
      </w:r>
      <w:r w:rsidRPr="008B7C42">
        <w:rPr>
          <w:rFonts w:ascii="Arial" w:eastAsia="Arial" w:hAnsi="Arial" w:cs="Arial"/>
          <w:lang w:val="sl-SI"/>
        </w:rPr>
        <w:t>od</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7"/>
          <w:lang w:val="sl-SI"/>
        </w:rPr>
        <w:t xml:space="preserve"> </w:t>
      </w:r>
      <w:r w:rsidRPr="008B7C42">
        <w:rPr>
          <w:rFonts w:ascii="Arial" w:eastAsia="Arial" w:hAnsi="Arial" w:cs="Arial"/>
          <w:lang w:val="sl-SI"/>
        </w:rPr>
        <w:t>utemeljenega</w:t>
      </w:r>
      <w:r w:rsidRPr="008B7C42">
        <w:rPr>
          <w:rFonts w:ascii="Arial" w:eastAsia="Arial" w:hAnsi="Arial" w:cs="Arial"/>
          <w:spacing w:val="-7"/>
          <w:lang w:val="sl-SI"/>
        </w:rPr>
        <w:t xml:space="preserve"> </w:t>
      </w:r>
      <w:r w:rsidRPr="008B7C42">
        <w:rPr>
          <w:rFonts w:ascii="Arial" w:eastAsia="Arial" w:hAnsi="Arial" w:cs="Arial"/>
          <w:lang w:val="sl-SI"/>
        </w:rPr>
        <w:t>razloga,</w:t>
      </w:r>
      <w:r w:rsidRPr="008B7C42">
        <w:rPr>
          <w:rFonts w:ascii="Arial" w:eastAsia="Arial" w:hAnsi="Arial" w:cs="Arial"/>
          <w:spacing w:val="-7"/>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izvira</w:t>
      </w:r>
      <w:r w:rsidRPr="008B7C42">
        <w:rPr>
          <w:rFonts w:ascii="Arial" w:eastAsia="Arial" w:hAnsi="Arial" w:cs="Arial"/>
          <w:spacing w:val="-7"/>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sfere</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izvajalec odstopi od pogodbe brez utemeljenega razloga, ki bi izviral iz sfere naročnika.</w:t>
      </w:r>
    </w:p>
    <w:p w14:paraId="40E8DDDE" w14:textId="77777777" w:rsidR="00965737" w:rsidRPr="008B7C42"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Unovčitev</w:t>
      </w:r>
      <w:r w:rsidRPr="008B7C42">
        <w:rPr>
          <w:rFonts w:ascii="Arial" w:eastAsia="Arial" w:hAnsi="Arial" w:cs="Arial"/>
          <w:spacing w:val="-9"/>
          <w:lang w:val="sl-SI"/>
        </w:rPr>
        <w:t xml:space="preserve"> </w:t>
      </w:r>
      <w:r w:rsidRPr="008B7C42">
        <w:rPr>
          <w:rFonts w:ascii="Arial" w:eastAsia="Arial" w:hAnsi="Arial" w:cs="Arial"/>
          <w:lang w:val="sl-SI"/>
        </w:rPr>
        <w:t>finančnega</w:t>
      </w:r>
      <w:r w:rsidRPr="008B7C42">
        <w:rPr>
          <w:rFonts w:ascii="Arial" w:eastAsia="Arial" w:hAnsi="Arial" w:cs="Arial"/>
          <w:spacing w:val="-9"/>
          <w:lang w:val="sl-SI"/>
        </w:rPr>
        <w:t xml:space="preserve"> </w:t>
      </w:r>
      <w:r w:rsidRPr="008B7C42">
        <w:rPr>
          <w:rFonts w:ascii="Arial" w:eastAsia="Arial" w:hAnsi="Arial" w:cs="Arial"/>
          <w:lang w:val="sl-SI"/>
        </w:rPr>
        <w:t>zavarovanja</w:t>
      </w:r>
      <w:r w:rsidRPr="008B7C42">
        <w:rPr>
          <w:rFonts w:ascii="Arial" w:eastAsia="Arial" w:hAnsi="Arial" w:cs="Arial"/>
          <w:spacing w:val="-9"/>
          <w:lang w:val="sl-SI"/>
        </w:rPr>
        <w:t xml:space="preserve"> </w:t>
      </w:r>
      <w:r w:rsidRPr="008B7C42">
        <w:rPr>
          <w:rFonts w:ascii="Arial" w:eastAsia="Arial" w:hAnsi="Arial" w:cs="Arial"/>
          <w:lang w:val="sl-SI"/>
        </w:rPr>
        <w:t>ne</w:t>
      </w:r>
      <w:r w:rsidRPr="008B7C42">
        <w:rPr>
          <w:rFonts w:ascii="Arial" w:eastAsia="Arial" w:hAnsi="Arial" w:cs="Arial"/>
          <w:spacing w:val="-9"/>
          <w:lang w:val="sl-SI"/>
        </w:rPr>
        <w:t xml:space="preserve"> </w:t>
      </w:r>
      <w:r w:rsidRPr="008B7C42">
        <w:rPr>
          <w:rFonts w:ascii="Arial" w:eastAsia="Arial" w:hAnsi="Arial" w:cs="Arial"/>
          <w:lang w:val="sl-SI"/>
        </w:rPr>
        <w:t>izključuje</w:t>
      </w:r>
      <w:r w:rsidRPr="008B7C42">
        <w:rPr>
          <w:rFonts w:ascii="Arial" w:eastAsia="Arial" w:hAnsi="Arial" w:cs="Arial"/>
          <w:spacing w:val="-9"/>
          <w:lang w:val="sl-SI"/>
        </w:rPr>
        <w:t xml:space="preserve"> </w:t>
      </w:r>
      <w:r w:rsidRPr="008B7C42">
        <w:rPr>
          <w:rFonts w:ascii="Arial" w:eastAsia="Arial" w:hAnsi="Arial" w:cs="Arial"/>
          <w:lang w:val="sl-SI"/>
        </w:rPr>
        <w:t>pravice</w:t>
      </w:r>
      <w:r w:rsidRPr="008B7C42">
        <w:rPr>
          <w:rFonts w:ascii="Arial" w:eastAsia="Arial" w:hAnsi="Arial" w:cs="Arial"/>
          <w:spacing w:val="-9"/>
          <w:lang w:val="sl-SI"/>
        </w:rPr>
        <w:t xml:space="preserve"> </w:t>
      </w:r>
      <w:r w:rsidRPr="008B7C42">
        <w:rPr>
          <w:rFonts w:ascii="Arial" w:eastAsia="Arial" w:hAnsi="Arial" w:cs="Arial"/>
          <w:lang w:val="sl-SI"/>
        </w:rPr>
        <w:t>naročnika,</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zahteva</w:t>
      </w:r>
      <w:r w:rsidRPr="008B7C42">
        <w:rPr>
          <w:rFonts w:ascii="Arial" w:eastAsia="Arial" w:hAnsi="Arial" w:cs="Arial"/>
          <w:spacing w:val="-9"/>
          <w:lang w:val="sl-SI"/>
        </w:rPr>
        <w:t xml:space="preserve"> </w:t>
      </w:r>
      <w:r w:rsidRPr="008B7C42">
        <w:rPr>
          <w:rFonts w:ascii="Arial" w:eastAsia="Arial" w:hAnsi="Arial" w:cs="Arial"/>
          <w:lang w:val="sl-SI"/>
        </w:rPr>
        <w:t>povrnitev</w:t>
      </w:r>
      <w:r w:rsidRPr="008B7C42">
        <w:rPr>
          <w:rFonts w:ascii="Arial" w:eastAsia="Arial" w:hAnsi="Arial" w:cs="Arial"/>
          <w:spacing w:val="-9"/>
          <w:lang w:val="sl-SI"/>
        </w:rPr>
        <w:t xml:space="preserve"> </w:t>
      </w:r>
      <w:r w:rsidRPr="008B7C42">
        <w:rPr>
          <w:rFonts w:ascii="Arial" w:eastAsia="Arial" w:hAnsi="Arial" w:cs="Arial"/>
          <w:lang w:val="sl-SI"/>
        </w:rPr>
        <w:t>celotne</w:t>
      </w:r>
      <w:r w:rsidRPr="008B7C42">
        <w:rPr>
          <w:rFonts w:ascii="Arial" w:eastAsia="Arial" w:hAnsi="Arial" w:cs="Arial"/>
          <w:spacing w:val="-9"/>
          <w:lang w:val="sl-SI"/>
        </w:rPr>
        <w:t xml:space="preserve"> </w:t>
      </w:r>
      <w:r w:rsidRPr="008B7C42">
        <w:rPr>
          <w:rFonts w:ascii="Arial" w:eastAsia="Arial" w:hAnsi="Arial" w:cs="Arial"/>
          <w:lang w:val="sl-SI"/>
        </w:rPr>
        <w:t>nastale škode ali stroškov, četudi ti presegajo vrednost finančnega zavarovanja.</w:t>
      </w:r>
    </w:p>
    <w:p w14:paraId="1A61006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16.</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D813E27"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(pravice intelektualne lastnine in licence)</w:t>
      </w:r>
    </w:p>
    <w:p w14:paraId="323A0B47"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zagotavlja, da je na vseh avtorskih delih</w:t>
      </w:r>
      <w:r w:rsidR="71B93852" w:rsidRPr="008B7C42">
        <w:rPr>
          <w:rFonts w:ascii="Arial" w:eastAsia="Arial" w:hAnsi="Arial" w:cs="Arial"/>
          <w:lang w:val="sl-SI"/>
        </w:rPr>
        <w:t>,</w:t>
      </w:r>
      <w:r w:rsidRPr="008B7C42">
        <w:rPr>
          <w:rFonts w:ascii="Arial" w:eastAsia="Arial" w:hAnsi="Arial" w:cs="Arial"/>
          <w:lang w:val="sl-SI"/>
        </w:rPr>
        <w:t xml:space="preserve"> in drugih predmetih pravic intelektualne lastnine, ki so</w:t>
      </w:r>
      <w:r w:rsidRPr="008B7C42">
        <w:rPr>
          <w:rFonts w:ascii="Arial" w:eastAsia="Arial" w:hAnsi="Arial" w:cs="Arial"/>
          <w:spacing w:val="1"/>
          <w:lang w:val="sl-SI"/>
        </w:rPr>
        <w:t xml:space="preserve"> </w:t>
      </w:r>
      <w:r w:rsidRPr="008B7C42">
        <w:rPr>
          <w:rFonts w:ascii="Arial" w:eastAsia="Arial" w:hAnsi="Arial" w:cs="Arial"/>
          <w:lang w:val="sl-SI"/>
        </w:rPr>
        <w:t>potrebni 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te</w:t>
      </w:r>
      <w:r w:rsidRPr="008B7C42">
        <w:rPr>
          <w:rFonts w:ascii="Arial" w:eastAsia="Arial" w:hAnsi="Arial" w:cs="Arial"/>
          <w:spacing w:val="1"/>
          <w:lang w:val="sl-SI"/>
        </w:rPr>
        <w:t xml:space="preserve"> </w:t>
      </w:r>
      <w:r w:rsidRPr="008B7C42">
        <w:rPr>
          <w:rFonts w:ascii="Arial" w:eastAsia="Arial" w:hAnsi="Arial" w:cs="Arial"/>
          <w:lang w:val="sl-SI"/>
        </w:rPr>
        <w:t>pogodbe,</w:t>
      </w:r>
      <w:r w:rsidRPr="008B7C42">
        <w:rPr>
          <w:rFonts w:ascii="Arial" w:eastAsia="Arial" w:hAnsi="Arial" w:cs="Arial"/>
          <w:spacing w:val="1"/>
          <w:lang w:val="sl-SI"/>
        </w:rPr>
        <w:t xml:space="preserve"> </w:t>
      </w:r>
      <w:r w:rsidRPr="008B7C42">
        <w:rPr>
          <w:rFonts w:ascii="Arial" w:eastAsia="Arial" w:hAnsi="Arial" w:cs="Arial"/>
          <w:lang w:val="sl-SI"/>
        </w:rPr>
        <w:t>pridobil vse</w:t>
      </w:r>
      <w:r w:rsidRPr="008B7C42">
        <w:rPr>
          <w:rFonts w:ascii="Arial" w:eastAsia="Arial" w:hAnsi="Arial" w:cs="Arial"/>
          <w:spacing w:val="1"/>
          <w:lang w:val="sl-SI"/>
        </w:rPr>
        <w:t xml:space="preserve"> </w:t>
      </w:r>
      <w:r w:rsidRPr="008B7C42">
        <w:rPr>
          <w:rFonts w:ascii="Arial" w:eastAsia="Arial" w:hAnsi="Arial" w:cs="Arial"/>
          <w:lang w:val="sl-SI"/>
        </w:rPr>
        <w:t>materialne</w:t>
      </w:r>
      <w:r w:rsidRPr="008B7C42">
        <w:rPr>
          <w:rFonts w:ascii="Arial" w:eastAsia="Arial" w:hAnsi="Arial" w:cs="Arial"/>
          <w:spacing w:val="1"/>
          <w:lang w:val="sl-SI"/>
        </w:rPr>
        <w:t xml:space="preserve"> </w:t>
      </w:r>
      <w:r w:rsidRPr="008B7C42">
        <w:rPr>
          <w:rFonts w:ascii="Arial" w:eastAsia="Arial" w:hAnsi="Arial" w:cs="Arial"/>
          <w:lang w:val="sl-SI"/>
        </w:rPr>
        <w:t>avtorske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druge pravice,</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jih</w:t>
      </w:r>
      <w:r w:rsidRPr="008B7C42">
        <w:rPr>
          <w:rFonts w:ascii="Arial" w:eastAsia="Arial" w:hAnsi="Arial" w:cs="Arial"/>
          <w:spacing w:val="1"/>
          <w:lang w:val="sl-SI"/>
        </w:rPr>
        <w:t xml:space="preserve"> </w:t>
      </w:r>
      <w:r w:rsidRPr="008B7C42">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8B7C42">
        <w:rPr>
          <w:rFonts w:ascii="Arial" w:eastAsia="Arial" w:hAnsi="Arial" w:cs="Arial"/>
          <w:spacing w:val="-1"/>
          <w:lang w:val="sl-SI"/>
        </w:rPr>
        <w:t xml:space="preserve"> </w:t>
      </w:r>
      <w:r w:rsidR="008037EE"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po</w:t>
      </w:r>
      <w:r w:rsidRPr="008B7C42">
        <w:rPr>
          <w:rFonts w:ascii="Arial" w:eastAsia="Arial" w:hAnsi="Arial" w:cs="Arial"/>
          <w:spacing w:val="-1"/>
          <w:lang w:val="sl-SI"/>
        </w:rPr>
        <w:t xml:space="preserve"> </w:t>
      </w:r>
      <w:r w:rsidRPr="008B7C42">
        <w:rPr>
          <w:rFonts w:ascii="Arial" w:eastAsia="Arial" w:hAnsi="Arial" w:cs="Arial"/>
          <w:lang w:val="sl-SI"/>
        </w:rPr>
        <w:t>njegovem</w:t>
      </w:r>
      <w:r w:rsidRPr="008B7C42">
        <w:rPr>
          <w:rFonts w:ascii="Arial" w:eastAsia="Arial" w:hAnsi="Arial" w:cs="Arial"/>
          <w:spacing w:val="-1"/>
          <w:lang w:val="sl-SI"/>
        </w:rPr>
        <w:t xml:space="preserve"> </w:t>
      </w:r>
      <w:r w:rsidRPr="008B7C42">
        <w:rPr>
          <w:rFonts w:ascii="Arial" w:eastAsia="Arial" w:hAnsi="Arial" w:cs="Arial"/>
          <w:lang w:val="sl-SI"/>
        </w:rPr>
        <w:t>navodilu,</w:t>
      </w:r>
      <w:r w:rsidRPr="008B7C42">
        <w:rPr>
          <w:rFonts w:ascii="Arial" w:eastAsia="Arial" w:hAnsi="Arial" w:cs="Arial"/>
          <w:spacing w:val="-1"/>
          <w:lang w:val="sl-SI"/>
        </w:rPr>
        <w:t xml:space="preserve"> </w:t>
      </w:r>
      <w:r w:rsidRPr="008B7C42">
        <w:rPr>
          <w:rFonts w:ascii="Arial" w:eastAsia="Arial" w:hAnsi="Arial" w:cs="Arial"/>
          <w:lang w:val="sl-SI"/>
        </w:rPr>
        <w:t>pridobi</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vsakem</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 xml:space="preserve">teh delov programskih rešitev </w:t>
      </w:r>
      <w:proofErr w:type="spellStart"/>
      <w:r w:rsidRPr="008B7C42">
        <w:rPr>
          <w:rFonts w:ascii="Arial" w:eastAsia="Arial" w:hAnsi="Arial" w:cs="Arial"/>
          <w:lang w:val="sl-SI"/>
        </w:rPr>
        <w:t>neizključno</w:t>
      </w:r>
      <w:proofErr w:type="spellEnd"/>
      <w:r w:rsidRPr="008B7C42">
        <w:rPr>
          <w:rFonts w:ascii="Arial" w:eastAsia="Arial" w:hAnsi="Arial" w:cs="Arial"/>
          <w:lang w:val="sl-SI"/>
        </w:rPr>
        <w:t>, vsebinsko neomejeno</w:t>
      </w:r>
      <w:r w:rsidR="002D5DBC" w:rsidRPr="008B7C42">
        <w:rPr>
          <w:rFonts w:ascii="Arial" w:eastAsia="Arial" w:hAnsi="Arial" w:cs="Arial"/>
          <w:lang w:val="sl-SI"/>
        </w:rPr>
        <w:t xml:space="preserve">, </w:t>
      </w:r>
      <w:r w:rsidRPr="008B7C42">
        <w:rPr>
          <w:rFonts w:ascii="Arial" w:eastAsia="Arial" w:hAnsi="Arial" w:cs="Arial"/>
          <w:lang w:val="sl-SI"/>
        </w:rPr>
        <w:t xml:space="preserve">časovno </w:t>
      </w:r>
      <w:r w:rsidR="002D5DBC" w:rsidRPr="008B7C42">
        <w:rPr>
          <w:rFonts w:ascii="Arial" w:eastAsia="Arial" w:hAnsi="Arial" w:cs="Arial"/>
          <w:lang w:val="sl-SI"/>
        </w:rPr>
        <w:t>neomejeno (</w:t>
      </w:r>
      <w:proofErr w:type="spellStart"/>
      <w:r w:rsidR="002D5DBC" w:rsidRPr="008B7C42">
        <w:rPr>
          <w:rFonts w:ascii="Arial" w:eastAsia="Arial" w:hAnsi="Arial" w:cs="Arial"/>
          <w:i/>
          <w:iCs/>
          <w:lang w:val="sl-SI"/>
        </w:rPr>
        <w:t>perpetua</w:t>
      </w:r>
      <w:r w:rsidR="002D5DBC" w:rsidRPr="008B7C42">
        <w:rPr>
          <w:rFonts w:ascii="Arial" w:eastAsia="Arial" w:hAnsi="Arial" w:cs="Arial"/>
          <w:lang w:val="sl-SI"/>
        </w:rPr>
        <w:t>l</w:t>
      </w:r>
      <w:proofErr w:type="spellEnd"/>
      <w:r w:rsidR="002D5DBC" w:rsidRPr="008B7C42">
        <w:rPr>
          <w:rFonts w:ascii="Arial" w:eastAsia="Arial" w:hAnsi="Arial" w:cs="Arial"/>
          <w:lang w:val="sl-SI"/>
        </w:rPr>
        <w:t xml:space="preserve">) </w:t>
      </w:r>
      <w:r w:rsidRPr="008B7C42">
        <w:rPr>
          <w:rFonts w:ascii="Arial" w:eastAsia="Arial" w:hAnsi="Arial" w:cs="Arial"/>
          <w:lang w:val="sl-SI"/>
        </w:rPr>
        <w:t>licenc</w:t>
      </w:r>
      <w:r w:rsidR="002D5DBC" w:rsidRPr="008B7C42">
        <w:rPr>
          <w:rFonts w:ascii="Arial" w:eastAsia="Arial" w:hAnsi="Arial" w:cs="Arial"/>
          <w:lang w:val="sl-SI"/>
        </w:rPr>
        <w:t xml:space="preserve">o oz. licence (v nadaljevanju: Licenca </w:t>
      </w:r>
      <w:r w:rsidR="008037EE" w:rsidRPr="008B7C42">
        <w:rPr>
          <w:rFonts w:ascii="Arial" w:eastAsia="Arial" w:hAnsi="Arial" w:cs="Arial"/>
          <w:lang w:val="sl-SI"/>
        </w:rPr>
        <w:t>IS ali Licenca</w:t>
      </w:r>
      <w:r w:rsidR="002D5DBC" w:rsidRPr="008B7C42">
        <w:rPr>
          <w:rFonts w:ascii="Arial" w:eastAsia="Arial" w:hAnsi="Arial" w:cs="Arial"/>
          <w:lang w:val="sl-SI"/>
        </w:rPr>
        <w:t>)</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zagotavlja</w:t>
      </w:r>
      <w:r w:rsidR="00D665A7" w:rsidRPr="008B7C42">
        <w:rPr>
          <w:rFonts w:ascii="Arial" w:eastAsia="Arial" w:hAnsi="Arial" w:cs="Arial"/>
          <w:lang w:val="sl-SI"/>
        </w:rPr>
        <w:t>jo</w:t>
      </w:r>
      <w:r w:rsidRPr="008B7C42">
        <w:rPr>
          <w:rFonts w:ascii="Arial" w:eastAsia="Arial" w:hAnsi="Arial" w:cs="Arial"/>
          <w:spacing w:val="-1"/>
          <w:lang w:val="sl-SI"/>
        </w:rPr>
        <w:t xml:space="preserve"> </w:t>
      </w:r>
      <w:r w:rsidRPr="008B7C42">
        <w:rPr>
          <w:rFonts w:ascii="Arial" w:eastAsia="Arial" w:hAnsi="Arial" w:cs="Arial"/>
          <w:lang w:val="sl-SI"/>
        </w:rPr>
        <w:t>pravico do</w:t>
      </w:r>
      <w:r w:rsidRPr="008B7C42">
        <w:rPr>
          <w:rFonts w:ascii="Arial" w:eastAsia="Arial" w:hAnsi="Arial" w:cs="Arial"/>
          <w:spacing w:val="-1"/>
          <w:lang w:val="sl-SI"/>
        </w:rPr>
        <w:t xml:space="preserve"> </w:t>
      </w:r>
      <w:r w:rsidRPr="008B7C42">
        <w:rPr>
          <w:rFonts w:ascii="Arial" w:eastAsia="Arial" w:hAnsi="Arial" w:cs="Arial"/>
          <w:lang w:val="sl-SI"/>
        </w:rPr>
        <w:t>uporabe</w:t>
      </w:r>
      <w:r w:rsidRPr="008B7C42">
        <w:rPr>
          <w:rFonts w:ascii="Arial" w:eastAsia="Arial" w:hAnsi="Arial" w:cs="Arial"/>
          <w:spacing w:val="-1"/>
          <w:lang w:val="sl-SI"/>
        </w:rPr>
        <w:t xml:space="preserve"> </w:t>
      </w:r>
      <w:r w:rsidRPr="008B7C42">
        <w:rPr>
          <w:rFonts w:ascii="Arial" w:eastAsia="Arial" w:hAnsi="Arial" w:cs="Arial"/>
          <w:lang w:val="sl-SI"/>
        </w:rPr>
        <w:t>vseh</w:t>
      </w:r>
      <w:r w:rsidRPr="008B7C42">
        <w:rPr>
          <w:rFonts w:ascii="Arial" w:eastAsia="Arial" w:hAnsi="Arial" w:cs="Arial"/>
          <w:spacing w:val="-1"/>
          <w:lang w:val="sl-SI"/>
        </w:rPr>
        <w:t xml:space="preserve"> </w:t>
      </w:r>
      <w:r w:rsidRPr="008B7C42">
        <w:rPr>
          <w:rFonts w:ascii="Arial" w:eastAsia="Arial" w:hAnsi="Arial" w:cs="Arial"/>
          <w:lang w:val="sl-SI"/>
        </w:rPr>
        <w:t>programskih</w:t>
      </w:r>
      <w:r w:rsidRPr="008B7C42">
        <w:rPr>
          <w:rFonts w:ascii="Arial" w:eastAsia="Arial" w:hAnsi="Arial" w:cs="Arial"/>
          <w:spacing w:val="-1"/>
          <w:lang w:val="sl-SI"/>
        </w:rPr>
        <w:t xml:space="preserve"> </w:t>
      </w:r>
      <w:r w:rsidRPr="008B7C42">
        <w:rPr>
          <w:rFonts w:ascii="Arial" w:eastAsia="Arial" w:hAnsi="Arial" w:cs="Arial"/>
          <w:lang w:val="sl-SI"/>
        </w:rPr>
        <w:t>rešitev</w:t>
      </w:r>
      <w:r w:rsidRPr="008B7C42">
        <w:rPr>
          <w:rFonts w:ascii="Arial" w:eastAsia="Arial" w:hAnsi="Arial" w:cs="Arial"/>
          <w:spacing w:val="-1"/>
          <w:lang w:val="sl-SI"/>
        </w:rPr>
        <w:t xml:space="preserve"> </w:t>
      </w:r>
      <w:r w:rsidRPr="008B7C42">
        <w:rPr>
          <w:rFonts w:ascii="Arial" w:eastAsia="Arial" w:hAnsi="Arial" w:cs="Arial"/>
          <w:lang w:val="sl-SI"/>
        </w:rPr>
        <w:t>in njenih</w:t>
      </w:r>
      <w:r w:rsidRPr="008B7C42">
        <w:rPr>
          <w:rFonts w:ascii="Arial" w:eastAsia="Arial" w:hAnsi="Arial" w:cs="Arial"/>
          <w:spacing w:val="-1"/>
          <w:lang w:val="sl-SI"/>
        </w:rPr>
        <w:t xml:space="preserve"> </w:t>
      </w:r>
      <w:r w:rsidRPr="008B7C42">
        <w:rPr>
          <w:rFonts w:ascii="Arial" w:eastAsia="Arial" w:hAnsi="Arial" w:cs="Arial"/>
          <w:lang w:val="sl-SI"/>
        </w:rPr>
        <w:t>delov,</w:t>
      </w:r>
      <w:r w:rsidRPr="008B7C42">
        <w:rPr>
          <w:rFonts w:ascii="Arial" w:eastAsia="Arial" w:hAnsi="Arial" w:cs="Arial"/>
          <w:spacing w:val="-1"/>
          <w:lang w:val="sl-SI"/>
        </w:rPr>
        <w:t xml:space="preserve"> </w:t>
      </w:r>
      <w:r w:rsidRPr="008B7C42">
        <w:rPr>
          <w:rFonts w:ascii="Arial" w:eastAsia="Arial" w:hAnsi="Arial" w:cs="Arial"/>
          <w:lang w:val="sl-SI"/>
        </w:rPr>
        <w: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v polni funkcionalnosti, kot je podrobneje določeno v Tehničnih specifikacijah</w:t>
      </w:r>
      <w:r w:rsidR="00D665A7" w:rsidRPr="008B7C42">
        <w:rPr>
          <w:rFonts w:ascii="Arial" w:eastAsia="Arial" w:hAnsi="Arial" w:cs="Arial"/>
          <w:lang w:val="sl-SI"/>
        </w:rPr>
        <w:t xml:space="preserve">. </w:t>
      </w:r>
      <w:r w:rsidR="002D5DBC" w:rsidRPr="008B7C42">
        <w:rPr>
          <w:rFonts w:ascii="Arial" w:eastAsia="Arial" w:hAnsi="Arial" w:cs="Arial"/>
          <w:lang w:val="sl-SI"/>
        </w:rPr>
        <w:t>G</w:t>
      </w:r>
      <w:r w:rsidRPr="008B7C42">
        <w:rPr>
          <w:rFonts w:ascii="Arial" w:eastAsia="Arial" w:hAnsi="Arial" w:cs="Arial"/>
          <w:lang w:val="sl-SI"/>
        </w:rPr>
        <w:t>eografska</w:t>
      </w:r>
      <w:r w:rsidRPr="008B7C42">
        <w:rPr>
          <w:rFonts w:ascii="Arial" w:eastAsia="Arial" w:hAnsi="Arial" w:cs="Arial"/>
          <w:spacing w:val="1"/>
          <w:lang w:val="sl-SI"/>
        </w:rPr>
        <w:t xml:space="preserve"> </w:t>
      </w:r>
      <w:r w:rsidRPr="008B7C42">
        <w:rPr>
          <w:rFonts w:ascii="Arial" w:eastAsia="Arial" w:hAnsi="Arial" w:cs="Arial"/>
          <w:lang w:val="sl-SI"/>
        </w:rPr>
        <w:t>omejenost pa</w:t>
      </w:r>
      <w:r w:rsidRPr="008B7C42">
        <w:rPr>
          <w:rFonts w:ascii="Arial" w:eastAsia="Arial" w:hAnsi="Arial" w:cs="Arial"/>
          <w:spacing w:val="1"/>
          <w:lang w:val="sl-SI"/>
        </w:rPr>
        <w:t xml:space="preserve"> </w:t>
      </w:r>
      <w:r w:rsidRPr="008B7C42">
        <w:rPr>
          <w:rFonts w:ascii="Arial" w:eastAsia="Arial" w:hAnsi="Arial" w:cs="Arial"/>
          <w:lang w:val="sl-SI"/>
        </w:rPr>
        <w:t>pomeni, da</w:t>
      </w:r>
      <w:r w:rsidRPr="008B7C42">
        <w:rPr>
          <w:rFonts w:ascii="Arial" w:eastAsia="Arial" w:hAnsi="Arial" w:cs="Arial"/>
          <w:spacing w:val="1"/>
          <w:lang w:val="sl-SI"/>
        </w:rPr>
        <w:t xml:space="preserve"> </w:t>
      </w:r>
      <w:r w:rsidRPr="008B7C42">
        <w:rPr>
          <w:rFonts w:ascii="Arial" w:eastAsia="Arial" w:hAnsi="Arial" w:cs="Arial"/>
          <w:lang w:val="sl-SI"/>
        </w:rPr>
        <w:t>je licenca</w:t>
      </w:r>
      <w:r w:rsidRPr="008B7C42">
        <w:rPr>
          <w:rFonts w:ascii="Arial" w:eastAsia="Arial" w:hAnsi="Arial" w:cs="Arial"/>
          <w:spacing w:val="1"/>
          <w:lang w:val="sl-SI"/>
        </w:rPr>
        <w:t xml:space="preserve"> </w:t>
      </w:r>
      <w:r w:rsidRPr="008B7C42">
        <w:rPr>
          <w:rFonts w:ascii="Arial" w:eastAsia="Arial" w:hAnsi="Arial" w:cs="Arial"/>
          <w:lang w:val="sl-SI"/>
        </w:rPr>
        <w:t>omejena na</w:t>
      </w:r>
      <w:r w:rsidRPr="008B7C42">
        <w:rPr>
          <w:rFonts w:ascii="Arial" w:eastAsia="Arial" w:hAnsi="Arial" w:cs="Arial"/>
          <w:spacing w:val="1"/>
          <w:lang w:val="sl-SI"/>
        </w:rPr>
        <w:t xml:space="preserve"> </w:t>
      </w:r>
      <w:r w:rsidRPr="008B7C42">
        <w:rPr>
          <w:rFonts w:ascii="Arial" w:eastAsia="Arial" w:hAnsi="Arial" w:cs="Arial"/>
          <w:lang w:val="sl-SI"/>
        </w:rPr>
        <w:t>nudenje storitev</w:t>
      </w:r>
      <w:r w:rsidRPr="008B7C42">
        <w:rPr>
          <w:rFonts w:ascii="Arial" w:eastAsia="Arial" w:hAnsi="Arial" w:cs="Arial"/>
          <w:spacing w:val="1"/>
          <w:lang w:val="sl-SI"/>
        </w:rPr>
        <w:t xml:space="preserve"> </w:t>
      </w:r>
      <w:r w:rsidRPr="008B7C42">
        <w:rPr>
          <w:rFonts w:ascii="Arial" w:eastAsia="Arial" w:hAnsi="Arial" w:cs="Arial"/>
          <w:lang w:val="sl-SI"/>
        </w:rPr>
        <w:t>na območju Republike Slovenije.</w:t>
      </w:r>
    </w:p>
    <w:p w14:paraId="4A8E970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8B7C42" w:rsidRDefault="00A73133" w:rsidP="00D665A7">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Pravica do uporabe po prejšnjem odstavku vključuje in ni omejena na</w:t>
      </w:r>
      <w:r w:rsidR="00D665A7" w:rsidRPr="008B7C42">
        <w:rPr>
          <w:rFonts w:ascii="Arial" w:eastAsia="Arial" w:hAnsi="Arial" w:cs="Arial"/>
          <w:lang w:val="sl-SI"/>
        </w:rPr>
        <w:t>:</w:t>
      </w:r>
    </w:p>
    <w:p w14:paraId="556DE193" w14:textId="6A6F3691" w:rsidR="00D665A7" w:rsidRPr="008B7C42"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uporabo</w:t>
      </w:r>
      <w:r w:rsidRPr="008B7C42">
        <w:rPr>
          <w:rFonts w:ascii="Arial" w:eastAsia="Arial" w:hAnsi="Arial" w:cs="Arial"/>
          <w:spacing w:val="-1"/>
          <w:lang w:val="sl-SI"/>
        </w:rPr>
        <w:t xml:space="preserve"> </w:t>
      </w:r>
      <w:r w:rsidRPr="008B7C42">
        <w:rPr>
          <w:rFonts w:ascii="Arial" w:eastAsia="Arial" w:hAnsi="Arial" w:cs="Arial"/>
          <w:lang w:val="sl-SI"/>
        </w:rPr>
        <w:t xml:space="preserve">programske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vse primere in na</w:t>
      </w:r>
      <w:r w:rsidRPr="008B7C42">
        <w:rPr>
          <w:rFonts w:ascii="Arial" w:eastAsia="Arial" w:hAnsi="Arial" w:cs="Arial"/>
          <w:spacing w:val="-1"/>
          <w:lang w:val="sl-SI"/>
        </w:rPr>
        <w:t xml:space="preserve"> </w:t>
      </w:r>
      <w:r w:rsidRPr="008B7C42">
        <w:rPr>
          <w:rFonts w:ascii="Arial" w:eastAsia="Arial" w:hAnsi="Arial" w:cs="Arial"/>
          <w:lang w:val="sl-SI"/>
        </w:rPr>
        <w:t>vse načine</w:t>
      </w:r>
      <w:r w:rsidRPr="008B7C42">
        <w:rPr>
          <w:rFonts w:ascii="Arial" w:eastAsia="Arial" w:hAnsi="Arial" w:cs="Arial"/>
          <w:spacing w:val="-1"/>
          <w:lang w:val="sl-SI"/>
        </w:rPr>
        <w:t xml:space="preserve"> </w:t>
      </w:r>
      <w:r w:rsidRPr="008B7C42">
        <w:rPr>
          <w:rFonts w:ascii="Arial" w:eastAsia="Arial" w:hAnsi="Arial" w:cs="Arial"/>
          <w:lang w:val="sl-SI"/>
        </w:rPr>
        <w:t>za potrebe naročnika</w:t>
      </w:r>
      <w:r w:rsidRPr="008B7C42">
        <w:rPr>
          <w:rFonts w:ascii="Arial" w:eastAsia="Arial" w:hAnsi="Arial" w:cs="Arial"/>
          <w:spacing w:val="-1"/>
          <w:lang w:val="sl-SI"/>
        </w:rPr>
        <w:t xml:space="preserve"> </w:t>
      </w:r>
      <w:r w:rsidRPr="008B7C42">
        <w:rPr>
          <w:rFonts w:ascii="Arial" w:eastAsia="Arial" w:hAnsi="Arial" w:cs="Arial"/>
          <w:lang w:val="sl-SI"/>
        </w:rPr>
        <w:t>in</w:t>
      </w:r>
      <w:r w:rsidR="00D665A7" w:rsidRPr="008B7C42">
        <w:rPr>
          <w:rFonts w:ascii="Arial" w:eastAsia="Arial" w:hAnsi="Arial" w:cs="Arial"/>
          <w:lang w:val="sl-SI"/>
        </w:rPr>
        <w:t xml:space="preserve"> </w:t>
      </w:r>
      <w:r w:rsidRPr="008B7C42">
        <w:rPr>
          <w:rFonts w:ascii="Arial" w:eastAsia="Arial" w:hAnsi="Arial" w:cs="Arial"/>
          <w:lang w:val="sl-SI"/>
        </w:rPr>
        <w:t>končnih uporabnikov predmeta pogodbe;</w:t>
      </w:r>
    </w:p>
    <w:p w14:paraId="298077BD" w14:textId="3905544D" w:rsidR="00D665A7" w:rsidRPr="008B7C42"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 xml:space="preserve">uporabo </w:t>
      </w:r>
      <w:r w:rsidRPr="008B7C42">
        <w:rPr>
          <w:rFonts w:ascii="Arial" w:eastAsia="Arial" w:hAnsi="Arial" w:cs="Arial"/>
          <w:spacing w:val="2"/>
          <w:lang w:val="sl-SI"/>
        </w:rPr>
        <w:t xml:space="preserve"> </w:t>
      </w:r>
      <w:r w:rsidR="009C2B22" w:rsidRPr="008B7C42">
        <w:rPr>
          <w:rFonts w:ascii="Arial" w:eastAsia="Arial" w:hAnsi="Arial" w:cs="Arial"/>
          <w:lang w:val="sl-SI"/>
        </w:rPr>
        <w:t>s</w:t>
      </w:r>
      <w:r w:rsidRPr="008B7C42">
        <w:rPr>
          <w:rFonts w:ascii="Arial" w:eastAsia="Arial" w:hAnsi="Arial" w:cs="Arial"/>
          <w:lang w:val="sl-SI"/>
        </w:rPr>
        <w:t xml:space="preserve">premenjenega, </w:t>
      </w:r>
      <w:r w:rsidR="009C2B22" w:rsidRPr="008B7C42">
        <w:rPr>
          <w:rFonts w:ascii="Arial" w:eastAsia="Arial" w:hAnsi="Arial" w:cs="Arial"/>
          <w:lang w:val="sl-SI"/>
        </w:rPr>
        <w:t>posodobljenega ali prilagojenega</w:t>
      </w:r>
      <w:r w:rsidRPr="008B7C42">
        <w:rPr>
          <w:rFonts w:ascii="Arial" w:eastAsia="Arial" w:hAnsi="Arial" w:cs="Arial"/>
          <w:spacing w:val="1"/>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r w:rsidRPr="008B7C42">
        <w:rPr>
          <w:rFonts w:ascii="Arial" w:eastAsia="Arial" w:hAnsi="Arial" w:cs="Arial"/>
          <w:spacing w:val="1"/>
          <w:lang w:val="sl-SI"/>
        </w:rPr>
        <w:t xml:space="preserve"> </w:t>
      </w:r>
      <w:r w:rsidRPr="008B7C42">
        <w:rPr>
          <w:rFonts w:ascii="Arial" w:eastAsia="Arial" w:hAnsi="Arial" w:cs="Arial"/>
          <w:lang w:val="sl-SI"/>
        </w:rPr>
        <w:t>vse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potrebe naročnika in končnih uporabnikov predmeta pogodbe;</w:t>
      </w:r>
    </w:p>
    <w:p w14:paraId="2B94997C" w14:textId="0A52DAA2" w:rsidR="00D665A7" w:rsidRPr="008B7C42" w:rsidRDefault="009C2B22"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garancijsko vzdrževanje</w:t>
      </w:r>
      <w:r w:rsidRPr="008B7C42">
        <w:rPr>
          <w:rFonts w:ascii="Arial" w:eastAsia="Arial" w:hAnsi="Arial" w:cs="Arial"/>
          <w:spacing w:val="26"/>
          <w:lang w:val="sl-SI"/>
        </w:rPr>
        <w:t xml:space="preserve"> </w:t>
      </w:r>
      <w:r w:rsidR="008037EE" w:rsidRPr="008B7C42">
        <w:rPr>
          <w:rFonts w:ascii="Arial" w:eastAsia="Arial" w:hAnsi="Arial" w:cs="Arial"/>
          <w:lang w:val="sl-SI"/>
        </w:rPr>
        <w:t>IS</w:t>
      </w:r>
      <w:r w:rsidRPr="008B7C42">
        <w:rPr>
          <w:rFonts w:ascii="Arial" w:eastAsia="Arial" w:hAnsi="Arial" w:cs="Arial"/>
          <w:lang w:val="sl-SI"/>
        </w:rPr>
        <w:t>;</w:t>
      </w:r>
    </w:p>
    <w:p w14:paraId="49B0493C" w14:textId="5FAE863C" w:rsidR="00D665A7" w:rsidRPr="008B7C42"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t>reproduciranje kopij</w:t>
      </w:r>
      <w:r w:rsidRPr="008B7C42">
        <w:rPr>
          <w:rFonts w:ascii="Arial" w:eastAsia="Arial" w:hAnsi="Arial" w:cs="Arial"/>
          <w:spacing w:val="10"/>
          <w:lang w:val="sl-SI"/>
        </w:rPr>
        <w:t xml:space="preserve"> </w:t>
      </w:r>
      <w:r w:rsidR="008037EE" w:rsidRPr="008B7C42">
        <w:rPr>
          <w:rFonts w:ascii="Arial" w:eastAsia="Arial" w:hAnsi="Arial" w:cs="Arial"/>
          <w:lang w:val="sl-SI"/>
        </w:rPr>
        <w:t>IS</w:t>
      </w:r>
      <w:r w:rsidR="00D665A7" w:rsidRPr="008B7C42">
        <w:rPr>
          <w:rFonts w:ascii="Arial" w:eastAsia="Arial" w:hAnsi="Arial" w:cs="Arial"/>
          <w:lang w:val="sl-SI"/>
        </w:rPr>
        <w:t xml:space="preserve"> </w:t>
      </w:r>
      <w:r w:rsidRPr="008B7C42">
        <w:rPr>
          <w:rFonts w:ascii="Arial" w:eastAsia="Arial" w:hAnsi="Arial" w:cs="Arial"/>
          <w:lang w:val="sl-SI"/>
        </w:rPr>
        <w:t xml:space="preserve">v </w:t>
      </w:r>
      <w:r w:rsidRPr="008B7C42">
        <w:rPr>
          <w:rFonts w:ascii="Arial" w:eastAsia="Arial" w:hAnsi="Arial" w:cs="Arial"/>
          <w:spacing w:val="11"/>
          <w:lang w:val="sl-SI"/>
        </w:rPr>
        <w:t xml:space="preserve"> </w:t>
      </w:r>
      <w:r w:rsidRPr="008B7C42">
        <w:rPr>
          <w:rFonts w:ascii="Arial" w:eastAsia="Arial" w:hAnsi="Arial" w:cs="Arial"/>
          <w:lang w:val="sl-SI"/>
        </w:rPr>
        <w:t xml:space="preserve">neomejeni </w:t>
      </w:r>
      <w:r w:rsidRPr="008B7C42">
        <w:rPr>
          <w:rFonts w:ascii="Arial" w:eastAsia="Arial" w:hAnsi="Arial" w:cs="Arial"/>
          <w:spacing w:val="10"/>
          <w:lang w:val="sl-SI"/>
        </w:rPr>
        <w:t xml:space="preserve"> </w:t>
      </w:r>
      <w:r w:rsidRPr="008B7C42">
        <w:rPr>
          <w:rFonts w:ascii="Arial" w:eastAsia="Arial" w:hAnsi="Arial" w:cs="Arial"/>
          <w:lang w:val="sl-SI"/>
        </w:rPr>
        <w:t xml:space="preserve">količini </w:t>
      </w:r>
      <w:r w:rsidRPr="008B7C42">
        <w:rPr>
          <w:rFonts w:ascii="Arial" w:eastAsia="Arial" w:hAnsi="Arial" w:cs="Arial"/>
          <w:spacing w:val="11"/>
          <w:lang w:val="sl-SI"/>
        </w:rPr>
        <w:t xml:space="preserve"> </w:t>
      </w:r>
      <w:r w:rsidRPr="008B7C42">
        <w:rPr>
          <w:rFonts w:ascii="Arial" w:eastAsia="Arial" w:hAnsi="Arial" w:cs="Arial"/>
          <w:lang w:val="sl-SI"/>
        </w:rPr>
        <w:t xml:space="preserve">za </w:t>
      </w:r>
      <w:r w:rsidRPr="008B7C42">
        <w:rPr>
          <w:rFonts w:ascii="Arial" w:eastAsia="Arial" w:hAnsi="Arial" w:cs="Arial"/>
          <w:spacing w:val="11"/>
          <w:lang w:val="sl-SI"/>
        </w:rPr>
        <w:t xml:space="preserve"> </w:t>
      </w:r>
      <w:r w:rsidRPr="008B7C42">
        <w:rPr>
          <w:rFonts w:ascii="Arial" w:eastAsia="Arial" w:hAnsi="Arial" w:cs="Arial"/>
          <w:lang w:val="sl-SI"/>
        </w:rPr>
        <w:t xml:space="preserve">lastne </w:t>
      </w:r>
      <w:r w:rsidRPr="008B7C42">
        <w:rPr>
          <w:rFonts w:ascii="Arial" w:eastAsia="Arial" w:hAnsi="Arial" w:cs="Arial"/>
          <w:spacing w:val="11"/>
          <w:lang w:val="sl-SI"/>
        </w:rPr>
        <w:t xml:space="preserve"> </w:t>
      </w:r>
      <w:r w:rsidRPr="008B7C42">
        <w:rPr>
          <w:rFonts w:ascii="Arial" w:eastAsia="Arial" w:hAnsi="Arial" w:cs="Arial"/>
          <w:lang w:val="sl-SI"/>
        </w:rPr>
        <w:t>potrebe naročnika in končnih uporabnikov predmeta pogodbe, vključno s kopiranjem in shranjevanjem v kakršni koli obliki (vključno z elektronsko);</w:t>
      </w:r>
      <w:r w:rsidR="00D665A7" w:rsidRPr="008B7C42">
        <w:rPr>
          <w:rFonts w:ascii="Arial" w:eastAsia="Arial" w:hAnsi="Arial" w:cs="Arial"/>
          <w:lang w:val="sl-SI"/>
        </w:rPr>
        <w:t xml:space="preserve"> </w:t>
      </w:r>
    </w:p>
    <w:p w14:paraId="2E4280F8" w14:textId="7628190A" w:rsidR="00965737" w:rsidRPr="008B7C42" w:rsidRDefault="00A73133" w:rsidP="00F531F4">
      <w:pPr>
        <w:pStyle w:val="ListParagraph"/>
        <w:keepNext/>
        <w:keepLines/>
        <w:widowControl w:val="0"/>
        <w:numPr>
          <w:ilvl w:val="0"/>
          <w:numId w:val="13"/>
        </w:numPr>
        <w:spacing w:line="276" w:lineRule="auto"/>
        <w:ind w:right="9"/>
        <w:jc w:val="both"/>
        <w:rPr>
          <w:rFonts w:ascii="Arial" w:eastAsia="Arial" w:hAnsi="Arial" w:cs="Arial"/>
          <w:lang w:val="sl-SI"/>
        </w:rPr>
      </w:pPr>
      <w:r w:rsidRPr="008B7C42">
        <w:rPr>
          <w:rFonts w:ascii="Arial" w:eastAsia="Arial" w:hAnsi="Arial" w:cs="Arial"/>
          <w:lang w:val="sl-SI"/>
        </w:rPr>
        <w:lastRenderedPageBreak/>
        <w:t>vsakršno</w:t>
      </w:r>
      <w:r w:rsidRPr="008B7C42">
        <w:rPr>
          <w:rFonts w:ascii="Arial" w:eastAsia="Arial" w:hAnsi="Arial" w:cs="Arial"/>
          <w:spacing w:val="11"/>
          <w:lang w:val="sl-SI"/>
        </w:rPr>
        <w:t xml:space="preserve"> </w:t>
      </w:r>
      <w:r w:rsidRPr="008B7C42">
        <w:rPr>
          <w:rFonts w:ascii="Arial" w:eastAsia="Arial" w:hAnsi="Arial" w:cs="Arial"/>
          <w:lang w:val="sl-SI"/>
        </w:rPr>
        <w:t>drugo</w:t>
      </w:r>
      <w:r w:rsidRPr="008B7C42">
        <w:rPr>
          <w:rFonts w:ascii="Arial" w:eastAsia="Arial" w:hAnsi="Arial" w:cs="Arial"/>
          <w:spacing w:val="10"/>
          <w:lang w:val="sl-SI"/>
        </w:rPr>
        <w:t xml:space="preserve"> </w:t>
      </w:r>
      <w:r w:rsidRPr="008B7C42">
        <w:rPr>
          <w:rFonts w:ascii="Arial" w:eastAsia="Arial" w:hAnsi="Arial" w:cs="Arial"/>
          <w:lang w:val="sl-SI"/>
        </w:rPr>
        <w:t>uporabo</w:t>
      </w:r>
      <w:r w:rsidRPr="008B7C42">
        <w:rPr>
          <w:rFonts w:ascii="Arial" w:eastAsia="Arial" w:hAnsi="Arial" w:cs="Arial"/>
          <w:spacing w:val="10"/>
          <w:lang w:val="sl-SI"/>
        </w:rPr>
        <w:t xml:space="preserve"> </w:t>
      </w:r>
      <w:r w:rsidRPr="008B7C42">
        <w:rPr>
          <w:rFonts w:ascii="Arial" w:eastAsia="Arial" w:hAnsi="Arial" w:cs="Arial"/>
          <w:lang w:val="sl-SI"/>
        </w:rPr>
        <w:t>avtorskega</w:t>
      </w:r>
      <w:r w:rsidRPr="008B7C42">
        <w:rPr>
          <w:rFonts w:ascii="Arial" w:eastAsia="Arial" w:hAnsi="Arial" w:cs="Arial"/>
          <w:spacing w:val="10"/>
          <w:lang w:val="sl-SI"/>
        </w:rPr>
        <w:t xml:space="preserve"> </w:t>
      </w:r>
      <w:r w:rsidRPr="008B7C42">
        <w:rPr>
          <w:rFonts w:ascii="Arial" w:eastAsia="Arial" w:hAnsi="Arial" w:cs="Arial"/>
          <w:lang w:val="sl-SI"/>
        </w:rPr>
        <w:t>dela</w:t>
      </w:r>
      <w:r w:rsidRPr="008B7C42">
        <w:rPr>
          <w:rFonts w:ascii="Arial" w:eastAsia="Arial" w:hAnsi="Arial" w:cs="Arial"/>
          <w:spacing w:val="10"/>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programskih</w:t>
      </w:r>
      <w:r w:rsidRPr="008B7C42">
        <w:rPr>
          <w:rFonts w:ascii="Arial" w:eastAsia="Arial" w:hAnsi="Arial" w:cs="Arial"/>
          <w:spacing w:val="10"/>
          <w:lang w:val="sl-SI"/>
        </w:rPr>
        <w:t xml:space="preserve"> </w:t>
      </w:r>
      <w:r w:rsidRPr="008B7C42">
        <w:rPr>
          <w:rFonts w:ascii="Arial" w:eastAsia="Arial" w:hAnsi="Arial" w:cs="Arial"/>
          <w:lang w:val="sl-SI"/>
        </w:rPr>
        <w:t>rešitev,</w:t>
      </w:r>
      <w:r w:rsidRPr="008B7C42">
        <w:rPr>
          <w:rFonts w:ascii="Arial" w:eastAsia="Arial" w:hAnsi="Arial" w:cs="Arial"/>
          <w:spacing w:val="10"/>
          <w:lang w:val="sl-SI"/>
        </w:rPr>
        <w:t xml:space="preserve"> </w:t>
      </w:r>
      <w:r w:rsidRPr="008B7C42">
        <w:rPr>
          <w:rFonts w:ascii="Arial" w:eastAsia="Arial" w:hAnsi="Arial" w:cs="Arial"/>
          <w:lang w:val="sl-SI"/>
        </w:rPr>
        <w:t>ki</w:t>
      </w:r>
      <w:r w:rsidRPr="008B7C42">
        <w:rPr>
          <w:rFonts w:ascii="Arial" w:eastAsia="Arial" w:hAnsi="Arial" w:cs="Arial"/>
          <w:spacing w:val="11"/>
          <w:lang w:val="sl-SI"/>
        </w:rPr>
        <w:t xml:space="preserve"> </w:t>
      </w:r>
      <w:r w:rsidRPr="008B7C42">
        <w:rPr>
          <w:rFonts w:ascii="Arial" w:eastAsia="Arial" w:hAnsi="Arial" w:cs="Arial"/>
          <w:lang w:val="sl-SI"/>
        </w:rPr>
        <w:t>je</w:t>
      </w:r>
      <w:r w:rsidRPr="008B7C42">
        <w:rPr>
          <w:rFonts w:ascii="Arial" w:eastAsia="Arial" w:hAnsi="Arial" w:cs="Arial"/>
          <w:spacing w:val="10"/>
          <w:lang w:val="sl-SI"/>
        </w:rPr>
        <w:t xml:space="preserve"> </w:t>
      </w:r>
      <w:r w:rsidRPr="008B7C42">
        <w:rPr>
          <w:rFonts w:ascii="Arial" w:eastAsia="Arial" w:hAnsi="Arial" w:cs="Arial"/>
          <w:lang w:val="sl-SI"/>
        </w:rPr>
        <w:t>potrebna</w:t>
      </w:r>
      <w:r w:rsidRPr="008B7C42">
        <w:rPr>
          <w:rFonts w:ascii="Arial" w:eastAsia="Arial" w:hAnsi="Arial" w:cs="Arial"/>
          <w:spacing w:val="10"/>
          <w:lang w:val="sl-SI"/>
        </w:rPr>
        <w:t xml:space="preserve"> </w:t>
      </w:r>
      <w:r w:rsidRPr="008B7C42">
        <w:rPr>
          <w:rFonts w:ascii="Arial" w:eastAsia="Arial" w:hAnsi="Arial" w:cs="Arial"/>
          <w:lang w:val="sl-SI"/>
        </w:rPr>
        <w:t>za</w:t>
      </w:r>
      <w:r w:rsidRPr="008B7C42">
        <w:rPr>
          <w:rFonts w:ascii="Arial" w:eastAsia="Arial" w:hAnsi="Arial" w:cs="Arial"/>
          <w:spacing w:val="11"/>
          <w:lang w:val="sl-SI"/>
        </w:rPr>
        <w:t xml:space="preserve"> </w:t>
      </w:r>
      <w:r w:rsidRPr="008B7C42">
        <w:rPr>
          <w:rFonts w:ascii="Arial" w:eastAsia="Arial" w:hAnsi="Arial" w:cs="Arial"/>
          <w:lang w:val="sl-SI"/>
        </w:rPr>
        <w:t>uresničitev</w:t>
      </w:r>
      <w:r w:rsidR="00F531F4" w:rsidRPr="008B7C42">
        <w:rPr>
          <w:rFonts w:ascii="Arial" w:eastAsia="Arial" w:hAnsi="Arial" w:cs="Arial"/>
          <w:lang w:val="sl-SI"/>
        </w:rPr>
        <w:t xml:space="preserve"> </w:t>
      </w:r>
      <w:r w:rsidRPr="008B7C42">
        <w:rPr>
          <w:rFonts w:ascii="Arial" w:eastAsia="Arial" w:hAnsi="Arial" w:cs="Arial"/>
          <w:lang w:val="sl-SI"/>
        </w:rPr>
        <w:t>namena te pogodbe.</w:t>
      </w:r>
    </w:p>
    <w:p w14:paraId="5CD30B6C"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pridobljeno Licenco izvršuje sam ali preko svojih pogodbenih partnerjev. Upoštevaje</w:t>
      </w:r>
      <w:r w:rsidRPr="008B7C42">
        <w:rPr>
          <w:rFonts w:ascii="Arial" w:eastAsia="Arial" w:hAnsi="Arial" w:cs="Arial"/>
          <w:spacing w:val="-6"/>
          <w:lang w:val="sl-SI"/>
        </w:rPr>
        <w:t xml:space="preserve"> </w:t>
      </w:r>
      <w:r w:rsidRPr="008B7C42">
        <w:rPr>
          <w:rFonts w:ascii="Arial" w:eastAsia="Arial" w:hAnsi="Arial" w:cs="Arial"/>
          <w:lang w:val="sl-SI"/>
        </w:rPr>
        <w:t>določbo</w:t>
      </w:r>
      <w:r w:rsidRPr="008B7C42">
        <w:rPr>
          <w:rFonts w:ascii="Arial" w:eastAsia="Arial" w:hAnsi="Arial" w:cs="Arial"/>
          <w:spacing w:val="-6"/>
          <w:lang w:val="sl-SI"/>
        </w:rPr>
        <w:t xml:space="preserve"> </w:t>
      </w:r>
      <w:r w:rsidRPr="008B7C42">
        <w:rPr>
          <w:rFonts w:ascii="Arial" w:eastAsia="Arial" w:hAnsi="Arial" w:cs="Arial"/>
          <w:lang w:val="sl-SI"/>
        </w:rPr>
        <w:t>2</w:t>
      </w:r>
      <w:r w:rsidR="00C967A7" w:rsidRPr="008B7C42">
        <w:rPr>
          <w:rFonts w:ascii="Arial" w:eastAsia="Arial" w:hAnsi="Arial" w:cs="Arial"/>
          <w:lang w:val="sl-SI"/>
        </w:rPr>
        <w:t>6</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člena</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je</w:t>
      </w:r>
      <w:r w:rsidRPr="008B7C42">
        <w:rPr>
          <w:rFonts w:ascii="Arial" w:eastAsia="Arial" w:hAnsi="Arial" w:cs="Arial"/>
          <w:spacing w:val="-6"/>
          <w:lang w:val="sl-SI"/>
        </w:rPr>
        <w:t xml:space="preserve"> </w:t>
      </w:r>
      <w:r w:rsidRPr="008B7C42">
        <w:rPr>
          <w:rFonts w:ascii="Arial" w:eastAsia="Arial" w:hAnsi="Arial" w:cs="Arial"/>
          <w:lang w:val="sl-SI"/>
        </w:rPr>
        <w:t>Licenca</w:t>
      </w:r>
      <w:r w:rsidRPr="008B7C42">
        <w:rPr>
          <w:rFonts w:ascii="Arial" w:eastAsia="Arial" w:hAnsi="Arial" w:cs="Arial"/>
          <w:spacing w:val="-6"/>
          <w:lang w:val="sl-SI"/>
        </w:rPr>
        <w:t xml:space="preserve"> </w:t>
      </w:r>
      <w:r w:rsidRPr="008B7C42">
        <w:rPr>
          <w:rFonts w:ascii="Arial" w:eastAsia="Arial" w:hAnsi="Arial" w:cs="Arial"/>
          <w:lang w:val="sl-SI"/>
        </w:rPr>
        <w:t>prenosljiva</w:t>
      </w:r>
      <w:r w:rsidRPr="008B7C42">
        <w:rPr>
          <w:rFonts w:ascii="Arial" w:eastAsia="Arial" w:hAnsi="Arial" w:cs="Arial"/>
          <w:spacing w:val="-6"/>
          <w:lang w:val="sl-SI"/>
        </w:rPr>
        <w:t xml:space="preserve"> </w:t>
      </w:r>
      <w:r w:rsidRPr="008B7C42">
        <w:rPr>
          <w:rFonts w:ascii="Arial" w:eastAsia="Arial" w:hAnsi="Arial" w:cs="Arial"/>
          <w:lang w:val="sl-SI"/>
        </w:rPr>
        <w:t>na</w:t>
      </w:r>
      <w:r w:rsidRPr="008B7C42">
        <w:rPr>
          <w:rFonts w:ascii="Arial" w:eastAsia="Arial" w:hAnsi="Arial" w:cs="Arial"/>
          <w:spacing w:val="-6"/>
          <w:lang w:val="sl-SI"/>
        </w:rPr>
        <w:t xml:space="preserve"> </w:t>
      </w:r>
      <w:r w:rsidRPr="008B7C42">
        <w:rPr>
          <w:rFonts w:ascii="Arial" w:eastAsia="Arial" w:hAnsi="Arial" w:cs="Arial"/>
          <w:lang w:val="sl-SI"/>
        </w:rPr>
        <w:t>drugo</w:t>
      </w:r>
      <w:r w:rsidRPr="008B7C42">
        <w:rPr>
          <w:rFonts w:ascii="Arial" w:eastAsia="Arial" w:hAnsi="Arial" w:cs="Arial"/>
          <w:spacing w:val="-8"/>
          <w:lang w:val="sl-SI"/>
        </w:rPr>
        <w:t xml:space="preserve"> </w:t>
      </w:r>
      <w:r w:rsidRPr="008B7C42">
        <w:rPr>
          <w:rFonts w:ascii="Arial" w:eastAsia="Arial" w:hAnsi="Arial" w:cs="Arial"/>
          <w:lang w:val="sl-SI"/>
        </w:rPr>
        <w:t>osebo,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bi</w:t>
      </w:r>
      <w:r w:rsidRPr="008B7C42">
        <w:rPr>
          <w:rFonts w:ascii="Arial" w:eastAsia="Arial" w:hAnsi="Arial" w:cs="Arial"/>
          <w:spacing w:val="-8"/>
          <w:lang w:val="sl-SI"/>
        </w:rPr>
        <w:t xml:space="preserve"> </w:t>
      </w:r>
      <w:r w:rsidRPr="008B7C42">
        <w:rPr>
          <w:rFonts w:ascii="Arial" w:eastAsia="Arial" w:hAnsi="Arial" w:cs="Arial"/>
          <w:lang w:val="sl-SI"/>
        </w:rPr>
        <w:t>jo</w:t>
      </w:r>
      <w:r w:rsidRPr="008B7C42">
        <w:rPr>
          <w:rFonts w:ascii="Arial" w:eastAsia="Arial" w:hAnsi="Arial" w:cs="Arial"/>
          <w:spacing w:val="-8"/>
          <w:lang w:val="sl-SI"/>
        </w:rPr>
        <w:t xml:space="preserve"> </w:t>
      </w:r>
      <w:r w:rsidRPr="008B7C42">
        <w:rPr>
          <w:rFonts w:ascii="Arial" w:eastAsia="Arial" w:hAnsi="Arial" w:cs="Arial"/>
          <w:lang w:val="sl-SI"/>
        </w:rPr>
        <w:t>ustanovila</w:t>
      </w:r>
      <w:r w:rsidRPr="008B7C42">
        <w:rPr>
          <w:rFonts w:ascii="Arial" w:eastAsia="Arial" w:hAnsi="Arial" w:cs="Arial"/>
          <w:spacing w:val="-8"/>
          <w:lang w:val="sl-SI"/>
        </w:rPr>
        <w:t xml:space="preserve"> </w:t>
      </w:r>
      <w:r w:rsidRPr="008B7C42">
        <w:rPr>
          <w:rFonts w:ascii="Arial" w:eastAsia="Arial" w:hAnsi="Arial" w:cs="Arial"/>
          <w:lang w:val="sl-SI"/>
        </w:rPr>
        <w:t>Republika</w:t>
      </w:r>
      <w:r w:rsidRPr="008B7C42">
        <w:rPr>
          <w:rFonts w:ascii="Arial" w:eastAsia="Arial" w:hAnsi="Arial" w:cs="Arial"/>
          <w:spacing w:val="-8"/>
          <w:lang w:val="sl-SI"/>
        </w:rPr>
        <w:t xml:space="preserve"> </w:t>
      </w:r>
      <w:r w:rsidRPr="008B7C42">
        <w:rPr>
          <w:rFonts w:ascii="Arial" w:eastAsia="Arial" w:hAnsi="Arial" w:cs="Arial"/>
          <w:lang w:val="sl-SI"/>
        </w:rPr>
        <w:t>Slovenija,</w:t>
      </w:r>
      <w:r w:rsidRPr="008B7C42">
        <w:rPr>
          <w:rFonts w:ascii="Arial" w:eastAsia="Arial" w:hAnsi="Arial" w:cs="Arial"/>
          <w:spacing w:val="-8"/>
          <w:lang w:val="sl-SI"/>
        </w:rPr>
        <w:t xml:space="preserve"> </w:t>
      </w:r>
      <w:r w:rsidRPr="008B7C42">
        <w:rPr>
          <w:rFonts w:ascii="Arial" w:eastAsia="Arial" w:hAnsi="Arial" w:cs="Arial"/>
          <w:lang w:val="sl-SI"/>
        </w:rPr>
        <w:t>druga</w:t>
      </w:r>
      <w:r w:rsidRPr="008B7C42">
        <w:rPr>
          <w:rFonts w:ascii="Arial" w:eastAsia="Arial" w:hAnsi="Arial" w:cs="Arial"/>
          <w:spacing w:val="-8"/>
          <w:lang w:val="sl-SI"/>
        </w:rPr>
        <w:t xml:space="preserve"> </w:t>
      </w:r>
      <w:r w:rsidRPr="008B7C42">
        <w:rPr>
          <w:rFonts w:ascii="Arial" w:eastAsia="Arial" w:hAnsi="Arial" w:cs="Arial"/>
          <w:lang w:val="sl-SI"/>
        </w:rPr>
        <w:t>oseba</w:t>
      </w:r>
      <w:r w:rsidRPr="008B7C42">
        <w:rPr>
          <w:rFonts w:ascii="Arial" w:eastAsia="Arial" w:hAnsi="Arial" w:cs="Arial"/>
          <w:spacing w:val="-8"/>
          <w:lang w:val="sl-SI"/>
        </w:rPr>
        <w:t xml:space="preserve"> </w:t>
      </w:r>
      <w:r w:rsidRPr="008B7C42">
        <w:rPr>
          <w:rFonts w:ascii="Arial" w:eastAsia="Arial" w:hAnsi="Arial" w:cs="Arial"/>
          <w:lang w:val="sl-SI"/>
        </w:rPr>
        <w:t>javnega</w:t>
      </w:r>
      <w:r w:rsidRPr="008B7C42">
        <w:rPr>
          <w:rFonts w:ascii="Arial" w:eastAsia="Arial" w:hAnsi="Arial" w:cs="Arial"/>
          <w:spacing w:val="-8"/>
          <w:lang w:val="sl-SI"/>
        </w:rPr>
        <w:t xml:space="preserve"> </w:t>
      </w:r>
      <w:r w:rsidRPr="008B7C42">
        <w:rPr>
          <w:rFonts w:ascii="Arial" w:eastAsia="Arial" w:hAnsi="Arial" w:cs="Arial"/>
          <w:lang w:val="sl-SI"/>
        </w:rPr>
        <w:t>prava</w:t>
      </w:r>
      <w:r w:rsidR="00F531F4" w:rsidRPr="008B7C42">
        <w:rPr>
          <w:rFonts w:ascii="Arial" w:eastAsia="Arial" w:hAnsi="Arial" w:cs="Arial"/>
          <w:lang w:val="sl-SI"/>
        </w:rPr>
        <w:t xml:space="preserve"> </w:t>
      </w:r>
      <w:r w:rsidRPr="008B7C42">
        <w:rPr>
          <w:rFonts w:ascii="Arial" w:eastAsia="Arial" w:hAnsi="Arial" w:cs="Arial"/>
          <w:lang w:val="sl-SI"/>
        </w:rPr>
        <w:t>ali nosilec javnega pooblastila in ki bi opravljala dejavnost, povezano z digitalizacijo slovenskega zdravstva.</w:t>
      </w:r>
      <w:r w:rsidRPr="008B7C42">
        <w:rPr>
          <w:rFonts w:ascii="Arial" w:eastAsia="Arial" w:hAnsi="Arial" w:cs="Arial"/>
          <w:spacing w:val="-4"/>
          <w:lang w:val="sl-SI"/>
        </w:rPr>
        <w:t xml:space="preserve"> </w:t>
      </w:r>
      <w:r w:rsidRPr="008B7C42">
        <w:rPr>
          <w:rFonts w:ascii="Arial" w:eastAsia="Arial" w:hAnsi="Arial" w:cs="Arial"/>
          <w:lang w:val="sl-SI"/>
        </w:rPr>
        <w:t>Izvajalec</w:t>
      </w:r>
      <w:r w:rsidRPr="008B7C42">
        <w:rPr>
          <w:rFonts w:ascii="Arial" w:eastAsia="Arial" w:hAnsi="Arial" w:cs="Arial"/>
          <w:spacing w:val="-4"/>
          <w:lang w:val="sl-SI"/>
        </w:rPr>
        <w:t xml:space="preserve"> </w:t>
      </w:r>
      <w:r w:rsidR="492D9184" w:rsidRPr="008B7C42">
        <w:rPr>
          <w:rFonts w:ascii="Arial" w:eastAsia="Arial" w:hAnsi="Arial" w:cs="Arial"/>
          <w:spacing w:val="-4"/>
          <w:lang w:val="sl-SI"/>
        </w:rPr>
        <w:t xml:space="preserve">zagotavlja za prenos Licence </w:t>
      </w:r>
      <w:r w:rsidRPr="008B7C42">
        <w:rPr>
          <w:rFonts w:ascii="Arial" w:eastAsia="Arial" w:hAnsi="Arial" w:cs="Arial"/>
          <w:lang w:val="sl-SI"/>
        </w:rPr>
        <w:t>vsa</w:t>
      </w:r>
      <w:r w:rsidRPr="008B7C42">
        <w:rPr>
          <w:rFonts w:ascii="Arial" w:eastAsia="Arial" w:hAnsi="Arial" w:cs="Arial"/>
          <w:spacing w:val="-4"/>
          <w:lang w:val="sl-SI"/>
        </w:rPr>
        <w:t xml:space="preserve"> </w:t>
      </w:r>
      <w:r w:rsidRPr="008B7C42">
        <w:rPr>
          <w:rFonts w:ascii="Arial" w:eastAsia="Arial" w:hAnsi="Arial" w:cs="Arial"/>
          <w:lang w:val="sl-SI"/>
        </w:rPr>
        <w:t>potrebna</w:t>
      </w:r>
      <w:r w:rsidRPr="008B7C42">
        <w:rPr>
          <w:rFonts w:ascii="Arial" w:eastAsia="Arial" w:hAnsi="Arial" w:cs="Arial"/>
          <w:spacing w:val="-4"/>
          <w:lang w:val="sl-SI"/>
        </w:rPr>
        <w:t xml:space="preserve"> </w:t>
      </w:r>
      <w:r w:rsidRPr="008B7C42">
        <w:rPr>
          <w:rFonts w:ascii="Arial" w:eastAsia="Arial" w:hAnsi="Arial" w:cs="Arial"/>
          <w:lang w:val="sl-SI"/>
        </w:rPr>
        <w:t xml:space="preserve">soglasja imetnikov avtorskih pravic na posameznih sestavnih delih </w:t>
      </w:r>
      <w:r w:rsidR="008037EE" w:rsidRPr="008B7C42">
        <w:rPr>
          <w:rFonts w:ascii="Arial" w:eastAsia="Arial" w:hAnsi="Arial" w:cs="Arial"/>
          <w:lang w:val="sl-SI"/>
        </w:rPr>
        <w:t>IS</w:t>
      </w:r>
      <w:r w:rsidRPr="008B7C42">
        <w:rPr>
          <w:rFonts w:ascii="Arial" w:eastAsia="Arial" w:hAnsi="Arial" w:cs="Arial"/>
          <w:lang w:val="sl-SI"/>
        </w:rPr>
        <w:t>, ki je predmet te pogodbe.</w:t>
      </w:r>
    </w:p>
    <w:p w14:paraId="67F4A1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zaveže,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bo</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primeru,</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tretja</w:t>
      </w:r>
      <w:r w:rsidRPr="008B7C42">
        <w:rPr>
          <w:rFonts w:ascii="Arial" w:eastAsia="Arial" w:hAnsi="Arial" w:cs="Arial"/>
          <w:spacing w:val="1"/>
          <w:lang w:val="sl-SI"/>
        </w:rPr>
        <w:t xml:space="preserve"> </w:t>
      </w:r>
      <w:r w:rsidRPr="008B7C42">
        <w:rPr>
          <w:rFonts w:ascii="Arial" w:eastAsia="Arial" w:hAnsi="Arial" w:cs="Arial"/>
          <w:lang w:val="sl-SI"/>
        </w:rPr>
        <w:t>oseba zatrjuje,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posamezen</w:t>
      </w:r>
      <w:r w:rsidRPr="008B7C42">
        <w:rPr>
          <w:rFonts w:ascii="Arial" w:eastAsia="Arial" w:hAnsi="Arial" w:cs="Arial"/>
          <w:spacing w:val="1"/>
          <w:lang w:val="sl-SI"/>
        </w:rPr>
        <w:t xml:space="preserve"> </w:t>
      </w:r>
      <w:r w:rsidR="009C2B22" w:rsidRPr="008B7C42">
        <w:rPr>
          <w:rFonts w:ascii="Arial" w:eastAsia="Arial" w:hAnsi="Arial" w:cs="Arial"/>
          <w:lang w:val="sl-SI"/>
        </w:rPr>
        <w:t xml:space="preserve">del </w:t>
      </w:r>
      <w:r w:rsidR="008037EE" w:rsidRPr="008B7C42">
        <w:rPr>
          <w:rFonts w:ascii="Arial" w:eastAsia="Arial" w:hAnsi="Arial" w:cs="Arial"/>
          <w:lang w:val="sl-SI"/>
        </w:rPr>
        <w:t>IS</w:t>
      </w:r>
      <w:r w:rsidR="009C2B22" w:rsidRPr="008B7C42">
        <w:rPr>
          <w:rFonts w:ascii="Arial" w:eastAsia="Arial" w:hAnsi="Arial" w:cs="Arial"/>
          <w:lang w:val="sl-SI"/>
        </w:rPr>
        <w:t xml:space="preserve"> ali </w:t>
      </w:r>
      <w:r w:rsidR="008037EE" w:rsidRPr="008B7C42">
        <w:rPr>
          <w:rFonts w:ascii="Arial" w:eastAsia="Arial" w:hAnsi="Arial" w:cs="Arial"/>
          <w:lang w:val="sl-SI"/>
        </w:rPr>
        <w:t xml:space="preserve">IS </w:t>
      </w:r>
      <w:r w:rsidR="009C2B22" w:rsidRPr="008B7C42">
        <w:rPr>
          <w:rFonts w:ascii="Arial" w:eastAsia="Arial" w:hAnsi="Arial" w:cs="Arial"/>
          <w:lang w:val="sl-SI"/>
        </w:rPr>
        <w:t>kot celota</w:t>
      </w:r>
      <w:r w:rsidRPr="008B7C42">
        <w:rPr>
          <w:rFonts w:ascii="Arial" w:eastAsia="Arial" w:hAnsi="Arial" w:cs="Arial"/>
          <w:lang w:val="sl-SI"/>
        </w:rPr>
        <w:t>, ki</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predmet</w:t>
      </w:r>
      <w:r w:rsidRPr="008B7C42">
        <w:rPr>
          <w:rFonts w:ascii="Arial" w:eastAsia="Arial" w:hAnsi="Arial" w:cs="Arial"/>
          <w:spacing w:val="1"/>
          <w:lang w:val="sl-SI"/>
        </w:rPr>
        <w:t xml:space="preserve"> </w:t>
      </w:r>
      <w:r w:rsidRPr="008B7C42">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Če pride do takšnega zahtevka ali se zdi mogoče, da bo do njega prišlo, izvajalec naročniku omogoči nadaljnjo uporabo </w:t>
      </w:r>
      <w:r w:rsidR="00853642" w:rsidRPr="008B7C42">
        <w:rPr>
          <w:rFonts w:ascii="Arial" w:eastAsia="Arial" w:hAnsi="Arial" w:cs="Arial"/>
          <w:lang w:val="sl-SI"/>
        </w:rPr>
        <w:t xml:space="preserve">posameznega dela </w:t>
      </w:r>
      <w:r w:rsidR="008037EE" w:rsidRPr="008B7C42">
        <w:rPr>
          <w:rFonts w:ascii="Arial" w:eastAsia="Arial" w:hAnsi="Arial" w:cs="Arial"/>
          <w:lang w:val="sl-SI"/>
        </w:rPr>
        <w:t xml:space="preserve">IS ali IS </w:t>
      </w:r>
      <w:r w:rsidR="00853642" w:rsidRPr="008B7C42">
        <w:rPr>
          <w:rFonts w:ascii="Arial" w:eastAsia="Arial" w:hAnsi="Arial" w:cs="Arial"/>
          <w:lang w:val="sl-SI"/>
        </w:rPr>
        <w:t>kot celote</w:t>
      </w:r>
      <w:r w:rsidRPr="008B7C42">
        <w:rPr>
          <w:rFonts w:ascii="Arial" w:eastAsia="Arial" w:hAnsi="Arial" w:cs="Arial"/>
          <w:lang w:val="sl-SI"/>
        </w:rPr>
        <w:t xml:space="preserve"> ali spremembo ali</w:t>
      </w:r>
      <w:r w:rsidRPr="008B7C42">
        <w:rPr>
          <w:rFonts w:ascii="Arial" w:eastAsia="Arial" w:hAnsi="Arial" w:cs="Arial"/>
          <w:spacing w:val="1"/>
          <w:lang w:val="sl-SI"/>
        </w:rPr>
        <w:t xml:space="preserve"> </w:t>
      </w:r>
      <w:r w:rsidRPr="008B7C42">
        <w:rPr>
          <w:rFonts w:ascii="Arial" w:eastAsia="Arial" w:hAnsi="Arial" w:cs="Arial"/>
          <w:lang w:val="sl-SI"/>
        </w:rPr>
        <w:t xml:space="preserve">zamenjavo </w:t>
      </w:r>
      <w:r w:rsidR="00853642" w:rsidRPr="008B7C42">
        <w:rPr>
          <w:rFonts w:ascii="Arial" w:eastAsia="Arial" w:hAnsi="Arial" w:cs="Arial"/>
          <w:lang w:val="sl-SI"/>
        </w:rPr>
        <w:t>le-tega</w:t>
      </w:r>
      <w:r w:rsidRPr="008B7C42">
        <w:rPr>
          <w:rFonts w:ascii="Arial" w:eastAsia="Arial" w:hAnsi="Arial" w:cs="Arial"/>
          <w:lang w:val="sl-SI"/>
        </w:rPr>
        <w:t xml:space="preserve"> s</w:t>
      </w:r>
      <w:r w:rsidRPr="008B7C42">
        <w:rPr>
          <w:rFonts w:ascii="Arial" w:eastAsia="Arial" w:hAnsi="Arial" w:cs="Arial"/>
          <w:spacing w:val="1"/>
          <w:lang w:val="sl-SI"/>
        </w:rPr>
        <w:t xml:space="preserve"> </w:t>
      </w:r>
      <w:r w:rsidRPr="008B7C42">
        <w:rPr>
          <w:rFonts w:ascii="Arial" w:eastAsia="Arial" w:hAnsi="Arial" w:cs="Arial"/>
          <w:lang w:val="sl-SI"/>
        </w:rPr>
        <w:t>takšnim, ki mu je</w:t>
      </w:r>
      <w:r w:rsidRPr="008B7C42">
        <w:rPr>
          <w:rFonts w:ascii="Arial" w:eastAsia="Arial" w:hAnsi="Arial" w:cs="Arial"/>
          <w:spacing w:val="1"/>
          <w:lang w:val="sl-SI"/>
        </w:rPr>
        <w:t xml:space="preserve"> </w:t>
      </w:r>
      <w:r w:rsidRPr="008B7C42">
        <w:rPr>
          <w:rFonts w:ascii="Arial" w:eastAsia="Arial" w:hAnsi="Arial" w:cs="Arial"/>
          <w:lang w:val="sl-SI"/>
        </w:rPr>
        <w:t>vsebinsko vsaj enakovrede</w:t>
      </w:r>
      <w:r w:rsidR="00F531F4" w:rsidRPr="008B7C42">
        <w:rPr>
          <w:rFonts w:ascii="Arial" w:eastAsia="Arial" w:hAnsi="Arial" w:cs="Arial"/>
          <w:lang w:val="sl-SI"/>
        </w:rPr>
        <w:t>n.</w:t>
      </w:r>
    </w:p>
    <w:p w14:paraId="12020164"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w:t>
      </w:r>
      <w:r w:rsidR="00853642" w:rsidRPr="008B7C42">
        <w:rPr>
          <w:rFonts w:ascii="Arial" w:eastAsia="Arial" w:hAnsi="Arial" w:cs="Arial"/>
          <w:lang w:val="sl-SI"/>
        </w:rPr>
        <w:t>e konfiguracije</w:t>
      </w:r>
      <w:r w:rsidR="003861AD" w:rsidRPr="008B7C42">
        <w:rPr>
          <w:rFonts w:ascii="Arial" w:eastAsia="Arial" w:hAnsi="Arial" w:cs="Arial"/>
          <w:lang w:val="sl-SI"/>
        </w:rPr>
        <w:t xml:space="preserve"> in </w:t>
      </w:r>
      <w:r w:rsidR="00853642" w:rsidRPr="008B7C42">
        <w:rPr>
          <w:rFonts w:ascii="Arial" w:eastAsia="Arial" w:hAnsi="Arial" w:cs="Arial"/>
          <w:lang w:val="sl-SI"/>
        </w:rPr>
        <w:t>nastavitve</w:t>
      </w:r>
      <w:r w:rsidR="003861AD" w:rsidRPr="008B7C42">
        <w:rPr>
          <w:rFonts w:ascii="Arial" w:eastAsia="Arial" w:hAnsi="Arial" w:cs="Arial"/>
          <w:lang w:val="sl-SI"/>
        </w:rPr>
        <w:t xml:space="preserve"> v </w:t>
      </w:r>
      <w:r w:rsidR="008037EE" w:rsidRPr="008B7C42">
        <w:rPr>
          <w:rFonts w:ascii="Arial" w:eastAsia="Arial" w:hAnsi="Arial" w:cs="Arial"/>
          <w:lang w:val="sl-SI"/>
        </w:rPr>
        <w:t>IS</w:t>
      </w:r>
      <w:r w:rsidR="003861AD" w:rsidRPr="008B7C42">
        <w:rPr>
          <w:rFonts w:ascii="Arial" w:eastAsia="Arial" w:hAnsi="Arial" w:cs="Arial"/>
          <w:lang w:val="sl-SI"/>
        </w:rPr>
        <w:t>, ki jih je izvajalec izvedel za potrebe naročnika, ter vsi</w:t>
      </w:r>
      <w:r w:rsidRPr="008B7C42">
        <w:rPr>
          <w:rFonts w:ascii="Arial" w:eastAsia="Arial" w:hAnsi="Arial" w:cs="Arial"/>
          <w:spacing w:val="-1"/>
          <w:lang w:val="sl-SI"/>
        </w:rPr>
        <w:t xml:space="preserve"> </w:t>
      </w:r>
      <w:r w:rsidR="003861AD" w:rsidRPr="008B7C42">
        <w:rPr>
          <w:rFonts w:ascii="Arial" w:eastAsia="Arial" w:hAnsi="Arial" w:cs="Arial"/>
          <w:spacing w:val="-1"/>
          <w:lang w:val="sl-SI"/>
        </w:rPr>
        <w:t xml:space="preserve">v </w:t>
      </w:r>
      <w:r w:rsidR="008037EE" w:rsidRPr="008B7C42">
        <w:rPr>
          <w:rFonts w:ascii="Arial" w:eastAsia="Arial" w:hAnsi="Arial" w:cs="Arial"/>
          <w:lang w:val="sl-SI"/>
        </w:rPr>
        <w:t>IS</w:t>
      </w:r>
      <w:r w:rsidR="003861AD" w:rsidRPr="008B7C42">
        <w:rPr>
          <w:rFonts w:ascii="Arial" w:eastAsia="Arial" w:hAnsi="Arial" w:cs="Arial"/>
          <w:spacing w:val="-1"/>
          <w:lang w:val="sl-SI"/>
        </w:rPr>
        <w:t xml:space="preserve"> </w:t>
      </w:r>
      <w:r w:rsidRPr="008B7C42">
        <w:rPr>
          <w:rFonts w:ascii="Arial" w:eastAsia="Arial" w:hAnsi="Arial" w:cs="Arial"/>
          <w:lang w:val="sl-SI"/>
        </w:rPr>
        <w:t>pridobljeni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obdelani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last naročnika</w:t>
      </w:r>
      <w:r w:rsidR="003861AD" w:rsidRPr="008B7C42">
        <w:rPr>
          <w:rFonts w:ascii="Arial" w:eastAsia="Arial" w:hAnsi="Arial" w:cs="Arial"/>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nemoteno</w:t>
      </w:r>
      <w:r w:rsidRPr="008B7C42">
        <w:rPr>
          <w:rFonts w:ascii="Arial" w:eastAsia="Arial" w:hAnsi="Arial" w:cs="Arial"/>
          <w:spacing w:val="6"/>
          <w:lang w:val="sl-SI"/>
        </w:rPr>
        <w:t xml:space="preserve"> </w:t>
      </w:r>
      <w:r w:rsidRPr="008B7C42">
        <w:rPr>
          <w:rFonts w:ascii="Arial" w:eastAsia="Arial" w:hAnsi="Arial" w:cs="Arial"/>
          <w:lang w:val="sl-SI"/>
        </w:rPr>
        <w:t>in</w:t>
      </w:r>
      <w:r w:rsidRPr="008B7C42">
        <w:rPr>
          <w:rFonts w:ascii="Arial" w:eastAsia="Arial" w:hAnsi="Arial" w:cs="Arial"/>
          <w:spacing w:val="6"/>
          <w:lang w:val="sl-SI"/>
        </w:rPr>
        <w:t xml:space="preserve"> </w:t>
      </w:r>
      <w:r w:rsidRPr="008B7C42">
        <w:rPr>
          <w:rFonts w:ascii="Arial" w:eastAsia="Arial" w:hAnsi="Arial" w:cs="Arial"/>
          <w:lang w:val="sl-SI"/>
        </w:rPr>
        <w:t>neprekinjeno</w:t>
      </w:r>
      <w:r w:rsidRPr="008B7C42">
        <w:rPr>
          <w:rFonts w:ascii="Arial" w:eastAsia="Arial" w:hAnsi="Arial" w:cs="Arial"/>
          <w:spacing w:val="6"/>
          <w:lang w:val="sl-SI"/>
        </w:rPr>
        <w:t xml:space="preserve"> </w:t>
      </w:r>
      <w:r w:rsidRPr="008B7C42">
        <w:rPr>
          <w:rFonts w:ascii="Arial" w:eastAsia="Arial" w:hAnsi="Arial" w:cs="Arial"/>
          <w:lang w:val="sl-SI"/>
        </w:rPr>
        <w:t>uporabo</w:t>
      </w:r>
      <w:r w:rsidRPr="008B7C42">
        <w:rPr>
          <w:rFonts w:ascii="Arial" w:eastAsia="Arial" w:hAnsi="Arial" w:cs="Arial"/>
          <w:spacing w:val="6"/>
          <w:lang w:val="sl-SI"/>
        </w:rPr>
        <w:t xml:space="preserve"> </w:t>
      </w:r>
      <w:r w:rsidRPr="008B7C42">
        <w:rPr>
          <w:rFonts w:ascii="Arial" w:eastAsia="Arial" w:hAnsi="Arial" w:cs="Arial"/>
          <w:lang w:val="sl-SI"/>
        </w:rPr>
        <w:t>tudi</w:t>
      </w:r>
      <w:r w:rsidRPr="008B7C42">
        <w:rPr>
          <w:rFonts w:ascii="Arial" w:eastAsia="Arial" w:hAnsi="Arial" w:cs="Arial"/>
          <w:spacing w:val="6"/>
          <w:lang w:val="sl-SI"/>
        </w:rPr>
        <w:t xml:space="preserve"> </w:t>
      </w:r>
      <w:r w:rsidRPr="008B7C42">
        <w:rPr>
          <w:rFonts w:ascii="Arial" w:eastAsia="Arial" w:hAnsi="Arial" w:cs="Arial"/>
          <w:lang w:val="sl-SI"/>
        </w:rPr>
        <w:t>po</w:t>
      </w:r>
      <w:r w:rsidRPr="008B7C42">
        <w:rPr>
          <w:rFonts w:ascii="Arial" w:eastAsia="Arial" w:hAnsi="Arial" w:cs="Arial"/>
          <w:spacing w:val="6"/>
          <w:lang w:val="sl-SI"/>
        </w:rPr>
        <w:t xml:space="preserve"> </w:t>
      </w:r>
      <w:r w:rsidRPr="008B7C42">
        <w:rPr>
          <w:rFonts w:ascii="Arial" w:eastAsia="Arial" w:hAnsi="Arial" w:cs="Arial"/>
          <w:lang w:val="sl-SI"/>
        </w:rPr>
        <w:t>prenehanju</w:t>
      </w:r>
      <w:r w:rsidRPr="008B7C42">
        <w:rPr>
          <w:rFonts w:ascii="Arial" w:eastAsia="Arial" w:hAnsi="Arial" w:cs="Arial"/>
          <w:spacing w:val="6"/>
          <w:lang w:val="sl-SI"/>
        </w:rPr>
        <w:t xml:space="preserve"> </w:t>
      </w:r>
      <w:r w:rsidRPr="008B7C42">
        <w:rPr>
          <w:rFonts w:ascii="Arial" w:eastAsia="Arial" w:hAnsi="Arial" w:cs="Arial"/>
          <w:lang w:val="sl-SI"/>
        </w:rPr>
        <w:t>te</w:t>
      </w:r>
      <w:r w:rsidRPr="008B7C42">
        <w:rPr>
          <w:rFonts w:ascii="Arial" w:eastAsia="Arial" w:hAnsi="Arial" w:cs="Arial"/>
          <w:spacing w:val="6"/>
          <w:lang w:val="sl-SI"/>
        </w:rPr>
        <w:t xml:space="preserve"> </w:t>
      </w:r>
      <w:r w:rsidRPr="008B7C42">
        <w:rPr>
          <w:rFonts w:ascii="Arial" w:eastAsia="Arial" w:hAnsi="Arial" w:cs="Arial"/>
          <w:lang w:val="sl-SI"/>
        </w:rPr>
        <w:t>pogodbe</w:t>
      </w:r>
      <w:r w:rsidRPr="008B7C42">
        <w:rPr>
          <w:rFonts w:ascii="Arial" w:eastAsia="Arial" w:hAnsi="Arial" w:cs="Arial"/>
          <w:spacing w:val="6"/>
          <w:lang w:val="sl-SI"/>
        </w:rPr>
        <w:t xml:space="preserve"> </w:t>
      </w:r>
      <w:r w:rsidRPr="008B7C42">
        <w:rPr>
          <w:rFonts w:ascii="Arial" w:eastAsia="Arial" w:hAnsi="Arial" w:cs="Arial"/>
          <w:lang w:val="sl-SI"/>
        </w:rPr>
        <w:t>(ali</w:t>
      </w:r>
      <w:r w:rsidRPr="008B7C42">
        <w:rPr>
          <w:rFonts w:ascii="Arial" w:eastAsia="Arial" w:hAnsi="Arial" w:cs="Arial"/>
          <w:spacing w:val="6"/>
          <w:lang w:val="sl-SI"/>
        </w:rPr>
        <w:t xml:space="preserve"> </w:t>
      </w:r>
      <w:r w:rsidRPr="008B7C42">
        <w:rPr>
          <w:rFonts w:ascii="Arial" w:eastAsia="Arial" w:hAnsi="Arial" w:cs="Arial"/>
          <w:lang w:val="sl-SI"/>
        </w:rPr>
        <w:t>v</w:t>
      </w:r>
      <w:r w:rsidRPr="008B7C42">
        <w:rPr>
          <w:rFonts w:ascii="Arial" w:eastAsia="Arial" w:hAnsi="Arial" w:cs="Arial"/>
          <w:spacing w:val="6"/>
          <w:lang w:val="sl-SI"/>
        </w:rPr>
        <w:t xml:space="preserve"> </w:t>
      </w:r>
      <w:r w:rsidRPr="008B7C42">
        <w:rPr>
          <w:rFonts w:ascii="Arial" w:eastAsia="Arial" w:hAnsi="Arial" w:cs="Arial"/>
          <w:lang w:val="sl-SI"/>
        </w:rPr>
        <w:t>primeru</w:t>
      </w:r>
      <w:r w:rsidRPr="008B7C42">
        <w:rPr>
          <w:rFonts w:ascii="Arial" w:eastAsia="Arial" w:hAnsi="Arial" w:cs="Arial"/>
          <w:spacing w:val="6"/>
          <w:lang w:val="sl-SI"/>
        </w:rPr>
        <w:t xml:space="preserve"> </w:t>
      </w:r>
      <w:r w:rsidRPr="008B7C42">
        <w:rPr>
          <w:rFonts w:ascii="Arial" w:eastAsia="Arial" w:hAnsi="Arial" w:cs="Arial"/>
          <w:lang w:val="sl-SI"/>
        </w:rPr>
        <w:t>sporov) v obsegu, kot je to dovoljeno skladno z veljavno zakonodajo.</w:t>
      </w:r>
    </w:p>
    <w:p w14:paraId="6530192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pogodbeni ceni</w:t>
      </w:r>
      <w:r w:rsidRPr="008B7C42">
        <w:rPr>
          <w:rFonts w:ascii="Arial" w:eastAsia="Arial" w:hAnsi="Arial" w:cs="Arial"/>
          <w:spacing w:val="1"/>
          <w:lang w:val="sl-SI"/>
        </w:rPr>
        <w:t xml:space="preserve"> </w:t>
      </w:r>
      <w:r w:rsidRPr="008B7C42">
        <w:rPr>
          <w:rFonts w:ascii="Arial" w:eastAsia="Arial" w:hAnsi="Arial" w:cs="Arial"/>
          <w:lang w:val="sl-SI"/>
        </w:rPr>
        <w:t>so</w:t>
      </w:r>
      <w:r w:rsidRPr="008B7C42">
        <w:rPr>
          <w:rFonts w:ascii="Arial" w:eastAsia="Arial" w:hAnsi="Arial" w:cs="Arial"/>
          <w:spacing w:val="1"/>
          <w:lang w:val="sl-SI"/>
        </w:rPr>
        <w:t xml:space="preserve"> </w:t>
      </w:r>
      <w:r w:rsidRPr="008B7C42">
        <w:rPr>
          <w:rFonts w:ascii="Arial" w:eastAsia="Arial" w:hAnsi="Arial" w:cs="Arial"/>
          <w:lang w:val="sl-SI"/>
        </w:rPr>
        <w:t>vsebovana</w:t>
      </w:r>
      <w:r w:rsidRPr="008B7C42">
        <w:rPr>
          <w:rFonts w:ascii="Arial" w:eastAsia="Arial" w:hAnsi="Arial" w:cs="Arial"/>
          <w:spacing w:val="1"/>
          <w:lang w:val="sl-SI"/>
        </w:rPr>
        <w:t xml:space="preserve"> </w:t>
      </w:r>
      <w:r w:rsidRPr="008B7C42">
        <w:rPr>
          <w:rFonts w:ascii="Arial" w:eastAsia="Arial" w:hAnsi="Arial" w:cs="Arial"/>
          <w:lang w:val="sl-SI"/>
        </w:rPr>
        <w:t>vsa</w:t>
      </w:r>
      <w:r w:rsidRPr="008B7C42">
        <w:rPr>
          <w:rFonts w:ascii="Arial" w:eastAsia="Arial" w:hAnsi="Arial" w:cs="Arial"/>
          <w:spacing w:val="1"/>
          <w:lang w:val="sl-SI"/>
        </w:rPr>
        <w:t xml:space="preserve"> </w:t>
      </w:r>
      <w:r w:rsidRPr="008B7C42">
        <w:rPr>
          <w:rFonts w:ascii="Arial" w:eastAsia="Arial" w:hAnsi="Arial" w:cs="Arial"/>
          <w:lang w:val="sl-SI"/>
        </w:rPr>
        <w:t>nadomestila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prenos licenc in drugih pravic po tem členu.</w:t>
      </w:r>
    </w:p>
    <w:p w14:paraId="069BFC9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17.</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06D42556"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(predstavnika pogodbenih strank)</w:t>
      </w:r>
    </w:p>
    <w:p w14:paraId="13A90283"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w:t>
      </w:r>
      <w:r w:rsidRPr="008B7C42">
        <w:rPr>
          <w:rFonts w:ascii="Arial" w:eastAsia="Arial" w:hAnsi="Arial" w:cs="Arial"/>
          <w:spacing w:val="1"/>
          <w:lang w:val="sl-SI"/>
        </w:rPr>
        <w:t xml:space="preserve"> </w:t>
      </w:r>
      <w:r w:rsidRPr="008B7C42">
        <w:rPr>
          <w:rFonts w:ascii="Arial" w:eastAsia="Arial" w:hAnsi="Arial" w:cs="Arial"/>
          <w:lang w:val="sl-SI"/>
        </w:rPr>
        <w:t>imenujeta</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predstavnike</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namenom zagotoviti</w:t>
      </w:r>
      <w:r w:rsidRPr="008B7C42">
        <w:rPr>
          <w:rFonts w:ascii="Arial" w:eastAsia="Arial" w:hAnsi="Arial" w:cs="Arial"/>
          <w:spacing w:val="1"/>
          <w:lang w:val="sl-SI"/>
        </w:rPr>
        <w:t xml:space="preserve"> </w:t>
      </w:r>
      <w:r w:rsidRPr="008B7C42">
        <w:rPr>
          <w:rFonts w:ascii="Arial" w:eastAsia="Arial" w:hAnsi="Arial" w:cs="Arial"/>
          <w:lang w:val="sl-SI"/>
        </w:rPr>
        <w:t>jasne in</w:t>
      </w:r>
      <w:r w:rsidRPr="008B7C42">
        <w:rPr>
          <w:rFonts w:ascii="Arial" w:eastAsia="Arial" w:hAnsi="Arial" w:cs="Arial"/>
          <w:spacing w:val="1"/>
          <w:lang w:val="sl-SI"/>
        </w:rPr>
        <w:t xml:space="preserve"> </w:t>
      </w:r>
      <w:r w:rsidRPr="008B7C42">
        <w:rPr>
          <w:rFonts w:ascii="Arial" w:eastAsia="Arial" w:hAnsi="Arial" w:cs="Arial"/>
          <w:lang w:val="sl-SI"/>
        </w:rPr>
        <w:t>dostopne</w:t>
      </w:r>
      <w:r w:rsidRPr="008B7C42">
        <w:rPr>
          <w:rFonts w:ascii="Arial" w:eastAsia="Arial" w:hAnsi="Arial" w:cs="Arial"/>
          <w:spacing w:val="1"/>
          <w:lang w:val="sl-SI"/>
        </w:rPr>
        <w:t xml:space="preserve"> </w:t>
      </w:r>
      <w:r w:rsidRPr="008B7C42">
        <w:rPr>
          <w:rFonts w:ascii="Arial" w:eastAsia="Arial" w:hAnsi="Arial" w:cs="Arial"/>
          <w:lang w:val="sl-SI"/>
        </w:rPr>
        <w:t>kanale komunikacije, sodelovanja, dajanja informacij in tekočega usklajevanja pri izvrševanju pogodbe.</w:t>
      </w:r>
    </w:p>
    <w:p w14:paraId="7A68B4F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41"/>
          <w:lang w:val="sl-SI"/>
        </w:rPr>
        <w:t xml:space="preserve"> </w:t>
      </w:r>
      <w:r w:rsidRPr="008B7C42">
        <w:rPr>
          <w:rFonts w:ascii="Arial" w:eastAsia="Arial" w:hAnsi="Arial" w:cs="Arial"/>
          <w:lang w:val="sl-SI"/>
        </w:rPr>
        <w:t>predstavnik</w:t>
      </w:r>
      <w:r w:rsidRPr="008B7C42">
        <w:rPr>
          <w:rFonts w:ascii="Arial" w:eastAsia="Arial" w:hAnsi="Arial" w:cs="Arial"/>
          <w:spacing w:val="41"/>
          <w:lang w:val="sl-SI"/>
        </w:rPr>
        <w:t xml:space="preserve"> </w:t>
      </w:r>
      <w:r w:rsidRPr="008B7C42">
        <w:rPr>
          <w:rFonts w:ascii="Arial" w:eastAsia="Arial" w:hAnsi="Arial" w:cs="Arial"/>
          <w:lang w:val="sl-SI"/>
        </w:rPr>
        <w:t>naročnika</w:t>
      </w:r>
      <w:r w:rsidRPr="008B7C42">
        <w:rPr>
          <w:rFonts w:ascii="Arial" w:eastAsia="Arial" w:hAnsi="Arial" w:cs="Arial"/>
          <w:spacing w:val="41"/>
          <w:lang w:val="sl-SI"/>
        </w:rPr>
        <w:t xml:space="preserve"> </w:t>
      </w:r>
      <w:r w:rsidRPr="008B7C42">
        <w:rPr>
          <w:rFonts w:ascii="Arial" w:eastAsia="Arial" w:hAnsi="Arial" w:cs="Arial"/>
          <w:lang w:val="sl-SI"/>
        </w:rPr>
        <w:t>po</w:t>
      </w:r>
      <w:r w:rsidRPr="008B7C42">
        <w:rPr>
          <w:rFonts w:ascii="Arial" w:eastAsia="Arial" w:hAnsi="Arial" w:cs="Arial"/>
          <w:spacing w:val="41"/>
          <w:lang w:val="sl-SI"/>
        </w:rPr>
        <w:t xml:space="preserve"> </w:t>
      </w:r>
      <w:r w:rsidRPr="008B7C42">
        <w:rPr>
          <w:rFonts w:ascii="Arial" w:eastAsia="Arial" w:hAnsi="Arial" w:cs="Arial"/>
          <w:lang w:val="sl-SI"/>
        </w:rPr>
        <w:t>tej</w:t>
      </w:r>
      <w:r w:rsidRPr="008B7C42">
        <w:rPr>
          <w:rFonts w:ascii="Arial" w:eastAsia="Arial" w:hAnsi="Arial" w:cs="Arial"/>
          <w:spacing w:val="41"/>
          <w:lang w:val="sl-SI"/>
        </w:rPr>
        <w:t xml:space="preserve"> </w:t>
      </w:r>
      <w:r w:rsidRPr="008B7C42">
        <w:rPr>
          <w:rFonts w:ascii="Arial" w:eastAsia="Arial" w:hAnsi="Arial" w:cs="Arial"/>
          <w:lang w:val="sl-SI"/>
        </w:rPr>
        <w:t>pogodbi/skrbnik</w:t>
      </w:r>
      <w:r w:rsidRPr="008B7C42">
        <w:rPr>
          <w:rFonts w:ascii="Arial" w:eastAsia="Arial" w:hAnsi="Arial" w:cs="Arial"/>
          <w:spacing w:val="41"/>
          <w:lang w:val="sl-SI"/>
        </w:rPr>
        <w:t xml:space="preserve"> </w:t>
      </w:r>
      <w:r w:rsidRPr="008B7C42">
        <w:rPr>
          <w:rFonts w:ascii="Arial" w:eastAsia="Arial" w:hAnsi="Arial" w:cs="Arial"/>
          <w:lang w:val="sl-SI"/>
        </w:rPr>
        <w:t>pogodbe</w:t>
      </w:r>
      <w:r w:rsidRPr="008B7C42">
        <w:rPr>
          <w:rFonts w:ascii="Arial" w:eastAsia="Arial" w:hAnsi="Arial" w:cs="Arial"/>
          <w:spacing w:val="41"/>
          <w:lang w:val="sl-SI"/>
        </w:rPr>
        <w:t xml:space="preserve"> </w:t>
      </w:r>
      <w:r w:rsidRPr="008B7C42">
        <w:rPr>
          <w:rFonts w:ascii="Arial" w:eastAsia="Arial" w:hAnsi="Arial" w:cs="Arial"/>
          <w:lang w:val="sl-SI"/>
        </w:rPr>
        <w:t>je</w:t>
      </w:r>
      <w:r w:rsidRPr="008B7C42">
        <w:rPr>
          <w:rFonts w:ascii="Arial" w:eastAsia="Arial" w:hAnsi="Arial" w:cs="Arial"/>
          <w:spacing w:val="41"/>
          <w:lang w:val="sl-SI"/>
        </w:rPr>
        <w:t xml:space="preserve"> </w:t>
      </w:r>
      <w:r w:rsidR="00F531F4" w:rsidRPr="008B7C42">
        <w:rPr>
          <w:rFonts w:ascii="Arial" w:eastAsia="Arial" w:hAnsi="Arial" w:cs="Arial"/>
          <w:lang w:val="sl-SI"/>
        </w:rPr>
        <w:t>…………</w:t>
      </w:r>
    </w:p>
    <w:p w14:paraId="4AACDB68"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8B7C42" w:rsidRDefault="00A73133" w:rsidP="009510EE">
      <w:pPr>
        <w:keepNext/>
        <w:keepLines/>
        <w:widowControl w:val="0"/>
        <w:spacing w:before="34" w:line="276" w:lineRule="auto"/>
        <w:ind w:right="9"/>
        <w:contextualSpacing/>
        <w:rPr>
          <w:rFonts w:ascii="Arial" w:eastAsia="Arial" w:hAnsi="Arial" w:cs="Arial"/>
          <w:lang w:val="sl-SI"/>
        </w:rPr>
      </w:pPr>
      <w:r w:rsidRPr="008B7C42">
        <w:rPr>
          <w:rFonts w:ascii="Arial" w:eastAsia="Arial" w:hAnsi="Arial" w:cs="Arial"/>
          <w:lang w:val="sl-SI"/>
        </w:rPr>
        <w:t>Odgovorni</w:t>
      </w:r>
      <w:r w:rsidRPr="008B7C42">
        <w:rPr>
          <w:rFonts w:ascii="Arial" w:eastAsia="Arial" w:hAnsi="Arial" w:cs="Arial"/>
          <w:spacing w:val="-3"/>
          <w:lang w:val="sl-SI"/>
        </w:rPr>
        <w:t xml:space="preserve"> </w:t>
      </w:r>
      <w:r w:rsidRPr="008B7C42">
        <w:rPr>
          <w:rFonts w:ascii="Arial" w:eastAsia="Arial" w:hAnsi="Arial" w:cs="Arial"/>
          <w:lang w:val="sl-SI"/>
        </w:rPr>
        <w:t>predstavnik</w:t>
      </w:r>
      <w:r w:rsidRPr="008B7C42">
        <w:rPr>
          <w:rFonts w:ascii="Arial" w:eastAsia="Arial" w:hAnsi="Arial" w:cs="Arial"/>
          <w:spacing w:val="-3"/>
          <w:lang w:val="sl-SI"/>
        </w:rPr>
        <w:t xml:space="preserve"> </w:t>
      </w:r>
      <w:r w:rsidRPr="008B7C42">
        <w:rPr>
          <w:rFonts w:ascii="Arial" w:eastAsia="Arial" w:hAnsi="Arial" w:cs="Arial"/>
          <w:lang w:val="sl-SI"/>
        </w:rPr>
        <w:t>izvajalca</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3"/>
          <w:lang w:val="sl-SI"/>
        </w:rPr>
        <w:t xml:space="preserve"> </w:t>
      </w:r>
      <w:r w:rsidRPr="008B7C42">
        <w:rPr>
          <w:rFonts w:ascii="Arial" w:eastAsia="Arial" w:hAnsi="Arial" w:cs="Arial"/>
          <w:lang w:val="sl-SI"/>
        </w:rPr>
        <w:t>tej</w:t>
      </w:r>
      <w:r w:rsidRPr="008B7C42">
        <w:rPr>
          <w:rFonts w:ascii="Arial" w:eastAsia="Arial" w:hAnsi="Arial" w:cs="Arial"/>
          <w:spacing w:val="-3"/>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je</w:t>
      </w:r>
      <w:r w:rsidRPr="008B7C42">
        <w:rPr>
          <w:rFonts w:ascii="Arial" w:eastAsia="Arial" w:hAnsi="Arial" w:cs="Arial"/>
          <w:spacing w:val="-3"/>
          <w:lang w:val="sl-SI"/>
        </w:rPr>
        <w:t xml:space="preserve"> </w:t>
      </w:r>
      <w:r w:rsidR="00F531F4" w:rsidRPr="008B7C42">
        <w:rPr>
          <w:rFonts w:ascii="Arial" w:eastAsia="Arial" w:hAnsi="Arial" w:cs="Arial"/>
          <w:lang w:val="sl-SI"/>
        </w:rPr>
        <w:t>……….</w:t>
      </w:r>
    </w:p>
    <w:p w14:paraId="50237966"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EE6259" w:rsidRDefault="00A73133" w:rsidP="009510EE">
      <w:pPr>
        <w:keepNext/>
        <w:keepLines/>
        <w:widowControl w:val="0"/>
        <w:spacing w:line="276" w:lineRule="auto"/>
        <w:ind w:right="9"/>
        <w:contextualSpacing/>
        <w:rPr>
          <w:rFonts w:ascii="Arial" w:eastAsia="Arial" w:hAnsi="Arial" w:cs="Arial"/>
          <w:lang w:val="pl-PL"/>
        </w:rPr>
      </w:pPr>
      <w:r w:rsidRPr="00EE6259">
        <w:rPr>
          <w:rFonts w:ascii="Arial" w:eastAsia="Arial" w:hAnsi="Arial" w:cs="Arial"/>
          <w:position w:val="-1"/>
          <w:lang w:val="pl-PL"/>
        </w:rPr>
        <w:t xml:space="preserve">Namestnik odgovornega predstavnika izvajalca je </w:t>
      </w:r>
      <w:r w:rsidR="00F531F4" w:rsidRPr="00EE6259">
        <w:rPr>
          <w:rFonts w:ascii="Arial" w:eastAsia="Arial" w:hAnsi="Arial" w:cs="Arial"/>
          <w:position w:val="-1"/>
          <w:lang w:val="pl-PL"/>
        </w:rPr>
        <w:t>………………..</w:t>
      </w:r>
    </w:p>
    <w:p w14:paraId="080696D0"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Pogodben</w:t>
      </w:r>
      <w:r w:rsidR="00F531F4" w:rsidRPr="008B7C42">
        <w:rPr>
          <w:rFonts w:ascii="Arial" w:eastAsia="Arial" w:hAnsi="Arial" w:cs="Arial"/>
          <w:lang w:val="sl-SI"/>
        </w:rPr>
        <w:t>e</w:t>
      </w:r>
      <w:r w:rsidRPr="008B7C42">
        <w:rPr>
          <w:rFonts w:ascii="Arial" w:eastAsia="Arial" w:hAnsi="Arial" w:cs="Arial"/>
          <w:lang w:val="sl-SI"/>
        </w:rPr>
        <w:t xml:space="preserve"> strank</w:t>
      </w:r>
      <w:r w:rsidR="00F531F4" w:rsidRPr="008B7C42">
        <w:rPr>
          <w:rFonts w:ascii="Arial" w:eastAsia="Arial" w:hAnsi="Arial" w:cs="Arial"/>
          <w:lang w:val="sl-SI"/>
        </w:rPr>
        <w:t>e</w:t>
      </w:r>
      <w:r w:rsidRPr="008B7C42">
        <w:rPr>
          <w:rFonts w:ascii="Arial" w:eastAsia="Arial" w:hAnsi="Arial" w:cs="Arial"/>
          <w:lang w:val="sl-SI"/>
        </w:rPr>
        <w:t xml:space="preserve"> zagotovi</w:t>
      </w:r>
      <w:r w:rsidR="00F531F4" w:rsidRPr="008B7C42">
        <w:rPr>
          <w:rFonts w:ascii="Arial" w:eastAsia="Arial" w:hAnsi="Arial" w:cs="Arial"/>
          <w:lang w:val="sl-SI"/>
        </w:rPr>
        <w:t>jo</w:t>
      </w:r>
      <w:r w:rsidRPr="008B7C42">
        <w:rPr>
          <w:rFonts w:ascii="Arial" w:eastAsia="Arial" w:hAnsi="Arial" w:cs="Arial"/>
          <w:lang w:val="sl-SI"/>
        </w:rPr>
        <w:t xml:space="preserve">, da so </w:t>
      </w:r>
      <w:r w:rsidR="00F531F4" w:rsidRPr="008B7C42">
        <w:rPr>
          <w:rFonts w:ascii="Arial" w:eastAsia="Arial" w:hAnsi="Arial" w:cs="Arial"/>
          <w:lang w:val="sl-SI"/>
        </w:rPr>
        <w:t>njihovi</w:t>
      </w:r>
      <w:r w:rsidRPr="008B7C42">
        <w:rPr>
          <w:rFonts w:ascii="Arial" w:eastAsia="Arial" w:hAnsi="Arial" w:cs="Arial"/>
          <w:lang w:val="sl-SI"/>
        </w:rPr>
        <w:t xml:space="preserve"> predstavniki pooblaščeni, da </w:t>
      </w:r>
      <w:r w:rsidR="00F531F4" w:rsidRPr="008B7C42">
        <w:rPr>
          <w:rFonts w:ascii="Arial" w:eastAsia="Arial" w:hAnsi="Arial" w:cs="Arial"/>
          <w:lang w:val="sl-SI"/>
        </w:rPr>
        <w:t>zanje</w:t>
      </w:r>
      <w:r w:rsidRPr="008B7C42">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8B7C42">
        <w:rPr>
          <w:rFonts w:ascii="Arial" w:eastAsia="Arial" w:hAnsi="Arial" w:cs="Arial"/>
          <w:spacing w:val="-4"/>
          <w:lang w:val="sl-SI"/>
        </w:rPr>
        <w:t xml:space="preserve"> </w:t>
      </w:r>
      <w:r w:rsidRPr="008B7C42">
        <w:rPr>
          <w:rFonts w:ascii="Arial" w:eastAsia="Arial" w:hAnsi="Arial" w:cs="Arial"/>
          <w:lang w:val="sl-SI"/>
        </w:rPr>
        <w:t>odgovornega</w:t>
      </w:r>
      <w:r w:rsidRPr="008B7C42">
        <w:rPr>
          <w:rFonts w:ascii="Arial" w:eastAsia="Arial" w:hAnsi="Arial" w:cs="Arial"/>
          <w:spacing w:val="-4"/>
          <w:lang w:val="sl-SI"/>
        </w:rPr>
        <w:t xml:space="preserve"> </w:t>
      </w:r>
      <w:r w:rsidRPr="008B7C42">
        <w:rPr>
          <w:rFonts w:ascii="Arial" w:eastAsia="Arial" w:hAnsi="Arial" w:cs="Arial"/>
          <w:lang w:val="sl-SI"/>
        </w:rPr>
        <w:t>predstavnika</w:t>
      </w:r>
      <w:r w:rsidRPr="008B7C42">
        <w:rPr>
          <w:rFonts w:ascii="Arial" w:eastAsia="Arial" w:hAnsi="Arial" w:cs="Arial"/>
          <w:spacing w:val="-4"/>
          <w:lang w:val="sl-SI"/>
        </w:rPr>
        <w:t xml:space="preserve"> </w:t>
      </w:r>
      <w:r w:rsidRPr="008B7C42">
        <w:rPr>
          <w:rFonts w:ascii="Arial" w:eastAsia="Arial" w:hAnsi="Arial" w:cs="Arial"/>
          <w:lang w:val="sl-SI"/>
        </w:rPr>
        <w:t>oziroma</w:t>
      </w:r>
      <w:r w:rsidRPr="008B7C42">
        <w:rPr>
          <w:rFonts w:ascii="Arial" w:eastAsia="Arial" w:hAnsi="Arial" w:cs="Arial"/>
          <w:spacing w:val="-4"/>
          <w:lang w:val="sl-SI"/>
        </w:rPr>
        <w:t xml:space="preserve"> </w:t>
      </w:r>
      <w:r w:rsidRPr="008B7C42">
        <w:rPr>
          <w:rFonts w:ascii="Arial" w:eastAsia="Arial" w:hAnsi="Arial" w:cs="Arial"/>
          <w:lang w:val="sl-SI"/>
        </w:rPr>
        <w:t>njegovega</w:t>
      </w:r>
      <w:r w:rsidRPr="008B7C42">
        <w:rPr>
          <w:rFonts w:ascii="Arial" w:eastAsia="Arial" w:hAnsi="Arial" w:cs="Arial"/>
          <w:spacing w:val="-4"/>
          <w:lang w:val="sl-SI"/>
        </w:rPr>
        <w:t xml:space="preserve"> </w:t>
      </w:r>
      <w:r w:rsidRPr="008B7C42">
        <w:rPr>
          <w:rFonts w:ascii="Arial" w:eastAsia="Arial" w:hAnsi="Arial" w:cs="Arial"/>
          <w:lang w:val="sl-SI"/>
        </w:rPr>
        <w:t>namestnika</w:t>
      </w:r>
      <w:r w:rsidRPr="008B7C42">
        <w:rPr>
          <w:rFonts w:ascii="Arial" w:eastAsia="Arial" w:hAnsi="Arial" w:cs="Arial"/>
          <w:spacing w:val="-4"/>
          <w:lang w:val="sl-SI"/>
        </w:rPr>
        <w:t xml:space="preserve"> </w:t>
      </w:r>
      <w:r w:rsidRPr="008B7C42">
        <w:rPr>
          <w:rFonts w:ascii="Arial" w:eastAsia="Arial" w:hAnsi="Arial" w:cs="Arial"/>
          <w:lang w:val="sl-SI"/>
        </w:rPr>
        <w:t>lahko</w:t>
      </w:r>
      <w:r w:rsidRPr="008B7C42">
        <w:rPr>
          <w:rFonts w:ascii="Arial" w:eastAsia="Arial" w:hAnsi="Arial" w:cs="Arial"/>
          <w:spacing w:val="-4"/>
          <w:lang w:val="sl-SI"/>
        </w:rPr>
        <w:t xml:space="preserve"> </w:t>
      </w:r>
      <w:r w:rsidRPr="008B7C42">
        <w:rPr>
          <w:rFonts w:ascii="Arial" w:eastAsia="Arial" w:hAnsi="Arial" w:cs="Arial"/>
          <w:lang w:val="sl-SI"/>
        </w:rPr>
        <w:t>pogodbena</w:t>
      </w:r>
      <w:r w:rsidRPr="008B7C42">
        <w:rPr>
          <w:rFonts w:ascii="Arial" w:eastAsia="Arial" w:hAnsi="Arial" w:cs="Arial"/>
          <w:spacing w:val="-4"/>
          <w:lang w:val="sl-SI"/>
        </w:rPr>
        <w:t xml:space="preserve"> </w:t>
      </w:r>
      <w:r w:rsidRPr="008B7C42">
        <w:rPr>
          <w:rFonts w:ascii="Arial" w:eastAsia="Arial" w:hAnsi="Arial" w:cs="Arial"/>
          <w:lang w:val="sl-SI"/>
        </w:rPr>
        <w:t>stranka</w:t>
      </w:r>
      <w:r w:rsidRPr="008B7C42">
        <w:rPr>
          <w:rFonts w:ascii="Arial" w:eastAsia="Arial" w:hAnsi="Arial" w:cs="Arial"/>
          <w:spacing w:val="-4"/>
          <w:lang w:val="sl-SI"/>
        </w:rPr>
        <w:t xml:space="preserve"> </w:t>
      </w:r>
      <w:r w:rsidRPr="008B7C42">
        <w:rPr>
          <w:rFonts w:ascii="Arial" w:eastAsia="Arial" w:hAnsi="Arial" w:cs="Arial"/>
          <w:lang w:val="sl-SI"/>
        </w:rPr>
        <w:t>opravi samo s pisnim sporočilom nasprotni stranki.</w:t>
      </w:r>
    </w:p>
    <w:p w14:paraId="0E673850"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18.</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681DED7E"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(odstop od pogodbe)</w:t>
      </w:r>
    </w:p>
    <w:p w14:paraId="5F2CF009"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 lahko pisno odstopi od te pogodbe s takojšnjim učinkom v naslednjih primerih:</w:t>
      </w:r>
    </w:p>
    <w:p w14:paraId="7BE6BBE3" w14:textId="77777777"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je</w:t>
      </w:r>
      <w:r w:rsidRPr="008B7C42">
        <w:rPr>
          <w:rFonts w:ascii="Arial" w:eastAsia="Arial" w:hAnsi="Arial" w:cs="Arial"/>
          <w:spacing w:val="-13"/>
          <w:lang w:val="sl-SI"/>
        </w:rPr>
        <w:t xml:space="preserve"> </w:t>
      </w:r>
      <w:r w:rsidRPr="008B7C42">
        <w:rPr>
          <w:rFonts w:ascii="Arial" w:eastAsia="Arial" w:hAnsi="Arial" w:cs="Arial"/>
          <w:lang w:val="sl-SI"/>
        </w:rPr>
        <w:t>zoper</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uveden</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zaradi</w:t>
      </w:r>
      <w:r w:rsidRPr="008B7C42">
        <w:rPr>
          <w:rFonts w:ascii="Arial" w:eastAsia="Arial" w:hAnsi="Arial" w:cs="Arial"/>
          <w:spacing w:val="-13"/>
          <w:lang w:val="sl-SI"/>
        </w:rPr>
        <w:t xml:space="preserve"> </w:t>
      </w:r>
      <w:r w:rsidRPr="008B7C42">
        <w:rPr>
          <w:rFonts w:ascii="Arial" w:eastAsia="Arial" w:hAnsi="Arial" w:cs="Arial"/>
          <w:lang w:val="sl-SI"/>
        </w:rPr>
        <w:t>insolventnosti</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postopek</w:t>
      </w:r>
      <w:r w:rsidRPr="008B7C42">
        <w:rPr>
          <w:rFonts w:ascii="Arial" w:eastAsia="Arial" w:hAnsi="Arial" w:cs="Arial"/>
          <w:spacing w:val="-13"/>
          <w:lang w:val="sl-SI"/>
        </w:rPr>
        <w:t xml:space="preserve"> </w:t>
      </w:r>
      <w:r w:rsidRPr="008B7C42">
        <w:rPr>
          <w:rFonts w:ascii="Arial" w:eastAsia="Arial" w:hAnsi="Arial" w:cs="Arial"/>
          <w:lang w:val="sl-SI"/>
        </w:rPr>
        <w:t>prisilnega</w:t>
      </w:r>
      <w:r w:rsidRPr="008B7C42">
        <w:rPr>
          <w:rFonts w:ascii="Arial" w:eastAsia="Arial" w:hAnsi="Arial" w:cs="Arial"/>
          <w:spacing w:val="-13"/>
          <w:lang w:val="sl-SI"/>
        </w:rPr>
        <w:t xml:space="preserve"> </w:t>
      </w:r>
      <w:r w:rsidRPr="008B7C42">
        <w:rPr>
          <w:rFonts w:ascii="Arial" w:eastAsia="Arial" w:hAnsi="Arial" w:cs="Arial"/>
          <w:lang w:val="sl-SI"/>
        </w:rPr>
        <w:t>prenehanja</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lastRenderedPageBreak/>
        <w:t>zaradi</w:t>
      </w:r>
      <w:r w:rsidRPr="008B7C42">
        <w:rPr>
          <w:rFonts w:ascii="Arial" w:eastAsia="Arial" w:hAnsi="Arial" w:cs="Arial"/>
          <w:spacing w:val="13"/>
          <w:lang w:val="sl-SI"/>
        </w:rPr>
        <w:t xml:space="preserve"> </w:t>
      </w:r>
      <w:r w:rsidRPr="008B7C42">
        <w:rPr>
          <w:rFonts w:ascii="Arial" w:eastAsia="Arial" w:hAnsi="Arial" w:cs="Arial"/>
          <w:lang w:val="sl-SI"/>
        </w:rPr>
        <w:t>prenosa</w:t>
      </w:r>
      <w:r w:rsidRPr="008B7C42">
        <w:rPr>
          <w:rFonts w:ascii="Arial" w:eastAsia="Arial" w:hAnsi="Arial" w:cs="Arial"/>
          <w:spacing w:val="13"/>
          <w:lang w:val="sl-SI"/>
        </w:rPr>
        <w:t xml:space="preserve"> </w:t>
      </w:r>
      <w:r w:rsidRPr="008B7C42">
        <w:rPr>
          <w:rFonts w:ascii="Arial" w:eastAsia="Arial" w:hAnsi="Arial" w:cs="Arial"/>
          <w:lang w:val="sl-SI"/>
        </w:rPr>
        <w:t>deleža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delnic</w:t>
      </w:r>
      <w:r w:rsidRPr="008B7C42">
        <w:rPr>
          <w:rFonts w:ascii="Arial" w:eastAsia="Arial" w:hAnsi="Arial" w:cs="Arial"/>
          <w:spacing w:val="13"/>
          <w:lang w:val="sl-SI"/>
        </w:rPr>
        <w:t xml:space="preserve"> </w:t>
      </w:r>
      <w:r w:rsidRPr="008B7C42">
        <w:rPr>
          <w:rFonts w:ascii="Arial" w:eastAsia="Arial" w:hAnsi="Arial" w:cs="Arial"/>
          <w:lang w:val="sl-SI"/>
        </w:rPr>
        <w:t>izvajalca,</w:t>
      </w:r>
      <w:r w:rsidRPr="008B7C42">
        <w:rPr>
          <w:rFonts w:ascii="Arial" w:eastAsia="Arial" w:hAnsi="Arial" w:cs="Arial"/>
          <w:spacing w:val="13"/>
          <w:lang w:val="sl-SI"/>
        </w:rPr>
        <w:t xml:space="preserve"> </w:t>
      </w:r>
      <w:r w:rsidRPr="008B7C42">
        <w:rPr>
          <w:rFonts w:ascii="Arial" w:eastAsia="Arial" w:hAnsi="Arial" w:cs="Arial"/>
          <w:lang w:val="sl-SI"/>
        </w:rPr>
        <w:t>njegovega</w:t>
      </w:r>
      <w:r w:rsidRPr="008B7C42">
        <w:rPr>
          <w:rFonts w:ascii="Arial" w:eastAsia="Arial" w:hAnsi="Arial" w:cs="Arial"/>
          <w:spacing w:val="13"/>
          <w:lang w:val="sl-SI"/>
        </w:rPr>
        <w:t xml:space="preserve"> </w:t>
      </w:r>
      <w:r w:rsidRPr="008B7C42">
        <w:rPr>
          <w:rFonts w:ascii="Arial" w:eastAsia="Arial" w:hAnsi="Arial" w:cs="Arial"/>
          <w:lang w:val="sl-SI"/>
        </w:rPr>
        <w:t>statusnega</w:t>
      </w:r>
      <w:r w:rsidRPr="008B7C42">
        <w:rPr>
          <w:rFonts w:ascii="Arial" w:eastAsia="Arial" w:hAnsi="Arial" w:cs="Arial"/>
          <w:spacing w:val="13"/>
          <w:lang w:val="sl-SI"/>
        </w:rPr>
        <w:t xml:space="preserve"> </w:t>
      </w:r>
      <w:r w:rsidRPr="008B7C42">
        <w:rPr>
          <w:rFonts w:ascii="Arial" w:eastAsia="Arial" w:hAnsi="Arial" w:cs="Arial"/>
          <w:lang w:val="sl-SI"/>
        </w:rPr>
        <w:t>preoblikovanja</w:t>
      </w:r>
      <w:r w:rsidRPr="008B7C42">
        <w:rPr>
          <w:rFonts w:ascii="Arial" w:eastAsia="Arial" w:hAnsi="Arial" w:cs="Arial"/>
          <w:spacing w:val="13"/>
          <w:lang w:val="sl-SI"/>
        </w:rPr>
        <w:t xml:space="preserve"> </w:t>
      </w:r>
      <w:r w:rsidRPr="008B7C42">
        <w:rPr>
          <w:rFonts w:ascii="Arial" w:eastAsia="Arial" w:hAnsi="Arial" w:cs="Arial"/>
          <w:lang w:val="sl-SI"/>
        </w:rPr>
        <w:t>ali</w:t>
      </w:r>
      <w:r w:rsidRPr="008B7C42">
        <w:rPr>
          <w:rFonts w:ascii="Arial" w:eastAsia="Arial" w:hAnsi="Arial" w:cs="Arial"/>
          <w:spacing w:val="13"/>
          <w:lang w:val="sl-SI"/>
        </w:rPr>
        <w:t xml:space="preserve"> </w:t>
      </w:r>
      <w:r w:rsidRPr="008B7C42">
        <w:rPr>
          <w:rFonts w:ascii="Arial" w:eastAsia="Arial" w:hAnsi="Arial" w:cs="Arial"/>
          <w:lang w:val="sl-SI"/>
        </w:rPr>
        <w:t>kakršnegakoli drugega razloga se spremeni subjekt, ki izvajalca obvladuje;</w:t>
      </w:r>
    </w:p>
    <w:p w14:paraId="1C66DDC6" w14:textId="77777777"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 xml:space="preserve">brez </w:t>
      </w:r>
      <w:r w:rsidRPr="008B7C42">
        <w:rPr>
          <w:rFonts w:ascii="Arial" w:eastAsia="Arial" w:hAnsi="Arial" w:cs="Arial"/>
          <w:spacing w:val="3"/>
          <w:lang w:val="sl-SI"/>
        </w:rPr>
        <w:t xml:space="preserve"> </w:t>
      </w:r>
      <w:r w:rsidRPr="008B7C42">
        <w:rPr>
          <w:rFonts w:ascii="Arial" w:eastAsia="Arial" w:hAnsi="Arial" w:cs="Arial"/>
          <w:lang w:val="sl-SI"/>
        </w:rPr>
        <w:t xml:space="preserve">vednosti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odsvoji </w:t>
      </w:r>
      <w:r w:rsidRPr="008B7C42">
        <w:rPr>
          <w:rFonts w:ascii="Arial" w:eastAsia="Arial" w:hAnsi="Arial" w:cs="Arial"/>
          <w:spacing w:val="3"/>
          <w:lang w:val="sl-SI"/>
        </w:rPr>
        <w:t xml:space="preserve"> </w:t>
      </w:r>
      <w:r w:rsidRPr="008B7C42">
        <w:rPr>
          <w:rFonts w:ascii="Arial" w:eastAsia="Arial" w:hAnsi="Arial" w:cs="Arial"/>
          <w:lang w:val="sl-SI"/>
        </w:rPr>
        <w:t xml:space="preserve">kakršnokoli </w:t>
      </w:r>
      <w:r w:rsidRPr="008B7C42">
        <w:rPr>
          <w:rFonts w:ascii="Arial" w:eastAsia="Arial" w:hAnsi="Arial" w:cs="Arial"/>
          <w:spacing w:val="3"/>
          <w:lang w:val="sl-SI"/>
        </w:rPr>
        <w:t xml:space="preserve"> </w:t>
      </w:r>
      <w:r w:rsidRPr="008B7C42">
        <w:rPr>
          <w:rFonts w:ascii="Arial" w:eastAsia="Arial" w:hAnsi="Arial" w:cs="Arial"/>
          <w:lang w:val="sl-SI"/>
        </w:rPr>
        <w:t xml:space="preserve">terjatev </w:t>
      </w:r>
      <w:r w:rsidRPr="008B7C42">
        <w:rPr>
          <w:rFonts w:ascii="Arial" w:eastAsia="Arial" w:hAnsi="Arial" w:cs="Arial"/>
          <w:spacing w:val="3"/>
          <w:lang w:val="sl-SI"/>
        </w:rPr>
        <w:t xml:space="preserve"> </w:t>
      </w:r>
      <w:r w:rsidRPr="008B7C42">
        <w:rPr>
          <w:rFonts w:ascii="Arial" w:eastAsia="Arial" w:hAnsi="Arial" w:cs="Arial"/>
          <w:lang w:val="sl-SI"/>
        </w:rPr>
        <w:t xml:space="preserve">zoper </w:t>
      </w:r>
      <w:r w:rsidRPr="008B7C42">
        <w:rPr>
          <w:rFonts w:ascii="Arial" w:eastAsia="Arial" w:hAnsi="Arial" w:cs="Arial"/>
          <w:spacing w:val="3"/>
          <w:lang w:val="sl-SI"/>
        </w:rPr>
        <w:t xml:space="preserve"> </w:t>
      </w:r>
      <w:r w:rsidRPr="008B7C42">
        <w:rPr>
          <w:rFonts w:ascii="Arial" w:eastAsia="Arial" w:hAnsi="Arial" w:cs="Arial"/>
          <w:lang w:val="sl-SI"/>
        </w:rPr>
        <w:t xml:space="preserve">naročnika </w:t>
      </w:r>
      <w:r w:rsidRPr="008B7C42">
        <w:rPr>
          <w:rFonts w:ascii="Arial" w:eastAsia="Arial" w:hAnsi="Arial" w:cs="Arial"/>
          <w:spacing w:val="3"/>
          <w:lang w:val="sl-SI"/>
        </w:rPr>
        <w:t xml:space="preserve"> </w:t>
      </w:r>
      <w:r w:rsidRPr="008B7C42">
        <w:rPr>
          <w:rFonts w:ascii="Arial" w:eastAsia="Arial" w:hAnsi="Arial" w:cs="Arial"/>
          <w:lang w:val="sl-SI"/>
        </w:rPr>
        <w:t xml:space="preserve">na </w:t>
      </w:r>
      <w:r w:rsidRPr="008B7C42">
        <w:rPr>
          <w:rFonts w:ascii="Arial" w:eastAsia="Arial" w:hAnsi="Arial" w:cs="Arial"/>
          <w:spacing w:val="3"/>
          <w:lang w:val="sl-SI"/>
        </w:rPr>
        <w:t xml:space="preserve"> </w:t>
      </w:r>
      <w:r w:rsidRPr="008B7C42">
        <w:rPr>
          <w:rFonts w:ascii="Arial" w:eastAsia="Arial" w:hAnsi="Arial" w:cs="Arial"/>
          <w:lang w:val="sl-SI"/>
        </w:rPr>
        <w:t>podlagi</w:t>
      </w:r>
      <w:r w:rsidRPr="008B7C42">
        <w:rPr>
          <w:rFonts w:ascii="Arial" w:eastAsia="Arial" w:hAnsi="Arial" w:cs="Arial"/>
          <w:spacing w:val="3"/>
          <w:lang w:val="sl-SI"/>
        </w:rPr>
        <w:t xml:space="preserve"> </w:t>
      </w:r>
      <w:r w:rsidRPr="008B7C42">
        <w:rPr>
          <w:rFonts w:ascii="Arial" w:eastAsia="Arial" w:hAnsi="Arial" w:cs="Arial"/>
          <w:lang w:val="sl-SI"/>
        </w:rPr>
        <w:t>te pogodbe;</w:t>
      </w:r>
    </w:p>
    <w:p w14:paraId="768E33EE" w14:textId="1F1A97AC"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15"/>
          <w:lang w:val="sl-SI"/>
        </w:rPr>
        <w:t xml:space="preserve"> </w:t>
      </w:r>
      <w:r w:rsidRPr="008B7C42">
        <w:rPr>
          <w:rFonts w:ascii="Arial" w:eastAsia="Arial" w:hAnsi="Arial" w:cs="Arial"/>
          <w:lang w:val="sl-SI"/>
        </w:rPr>
        <w:t>krši</w:t>
      </w:r>
      <w:r w:rsidRPr="008B7C42">
        <w:rPr>
          <w:rFonts w:ascii="Arial" w:eastAsia="Arial" w:hAnsi="Arial" w:cs="Arial"/>
          <w:spacing w:val="15"/>
          <w:lang w:val="sl-SI"/>
        </w:rPr>
        <w:t xml:space="preserve"> </w:t>
      </w:r>
      <w:r w:rsidRPr="008B7C42">
        <w:rPr>
          <w:rFonts w:ascii="Arial" w:eastAsia="Arial" w:hAnsi="Arial" w:cs="Arial"/>
          <w:lang w:val="sl-SI"/>
        </w:rPr>
        <w:t>svoje</w:t>
      </w:r>
      <w:r w:rsidRPr="008B7C42">
        <w:rPr>
          <w:rFonts w:ascii="Arial" w:eastAsia="Arial" w:hAnsi="Arial" w:cs="Arial"/>
          <w:spacing w:val="15"/>
          <w:lang w:val="sl-SI"/>
        </w:rPr>
        <w:t xml:space="preserve"> </w:t>
      </w:r>
      <w:r w:rsidRPr="008B7C42">
        <w:rPr>
          <w:rFonts w:ascii="Arial" w:eastAsia="Arial" w:hAnsi="Arial" w:cs="Arial"/>
          <w:lang w:val="sl-SI"/>
        </w:rPr>
        <w:t>obveznosti</w:t>
      </w:r>
      <w:r w:rsidRPr="008B7C42">
        <w:rPr>
          <w:rFonts w:ascii="Arial" w:eastAsia="Arial" w:hAnsi="Arial" w:cs="Arial"/>
          <w:spacing w:val="15"/>
          <w:lang w:val="sl-SI"/>
        </w:rPr>
        <w:t xml:space="preserve"> </w:t>
      </w:r>
      <w:r w:rsidRPr="008B7C42">
        <w:rPr>
          <w:rFonts w:ascii="Arial" w:eastAsia="Arial" w:hAnsi="Arial" w:cs="Arial"/>
          <w:lang w:val="sl-SI"/>
        </w:rPr>
        <w:t>po</w:t>
      </w:r>
      <w:r w:rsidRPr="008B7C42">
        <w:rPr>
          <w:rFonts w:ascii="Arial" w:eastAsia="Arial" w:hAnsi="Arial" w:cs="Arial"/>
          <w:spacing w:val="15"/>
          <w:lang w:val="sl-SI"/>
        </w:rPr>
        <w:t xml:space="preserve"> </w:t>
      </w:r>
      <w:r w:rsidRPr="008B7C42">
        <w:rPr>
          <w:rFonts w:ascii="Arial" w:eastAsia="Arial" w:hAnsi="Arial" w:cs="Arial"/>
          <w:lang w:val="sl-SI"/>
        </w:rPr>
        <w:t>tej</w:t>
      </w:r>
      <w:r w:rsidRPr="008B7C42">
        <w:rPr>
          <w:rFonts w:ascii="Arial" w:eastAsia="Arial" w:hAnsi="Arial" w:cs="Arial"/>
          <w:spacing w:val="15"/>
          <w:lang w:val="sl-SI"/>
        </w:rPr>
        <w:t xml:space="preserve"> </w:t>
      </w:r>
      <w:r w:rsidRPr="008B7C42">
        <w:rPr>
          <w:rFonts w:ascii="Arial" w:eastAsia="Arial" w:hAnsi="Arial" w:cs="Arial"/>
          <w:lang w:val="sl-SI"/>
        </w:rPr>
        <w:t>pogodbi</w:t>
      </w:r>
      <w:r w:rsidRPr="008B7C42">
        <w:rPr>
          <w:rFonts w:ascii="Arial" w:eastAsia="Arial" w:hAnsi="Arial" w:cs="Arial"/>
          <w:spacing w:val="15"/>
          <w:lang w:val="sl-SI"/>
        </w:rPr>
        <w:t xml:space="preserve"> </w:t>
      </w:r>
      <w:r w:rsidRPr="008B7C42">
        <w:rPr>
          <w:rFonts w:ascii="Arial" w:eastAsia="Arial" w:hAnsi="Arial" w:cs="Arial"/>
          <w:lang w:val="sl-SI"/>
        </w:rPr>
        <w:t>in</w:t>
      </w:r>
      <w:r w:rsidRPr="008B7C42">
        <w:rPr>
          <w:rFonts w:ascii="Arial" w:eastAsia="Arial" w:hAnsi="Arial" w:cs="Arial"/>
          <w:spacing w:val="15"/>
          <w:lang w:val="sl-SI"/>
        </w:rPr>
        <w:t xml:space="preserve"> </w:t>
      </w:r>
      <w:r w:rsidRPr="008B7C42">
        <w:rPr>
          <w:rFonts w:ascii="Arial" w:eastAsia="Arial" w:hAnsi="Arial" w:cs="Arial"/>
          <w:lang w:val="sl-SI"/>
        </w:rPr>
        <w:t>kršitve</w:t>
      </w:r>
      <w:r w:rsidRPr="008B7C42">
        <w:rPr>
          <w:rFonts w:ascii="Arial" w:eastAsia="Arial" w:hAnsi="Arial" w:cs="Arial"/>
          <w:spacing w:val="15"/>
          <w:lang w:val="sl-SI"/>
        </w:rPr>
        <w:t xml:space="preserve"> </w:t>
      </w:r>
      <w:r w:rsidRPr="008B7C42">
        <w:rPr>
          <w:rFonts w:ascii="Arial" w:eastAsia="Arial" w:hAnsi="Arial" w:cs="Arial"/>
          <w:lang w:val="sl-SI"/>
        </w:rPr>
        <w:t>ne</w:t>
      </w:r>
      <w:r w:rsidRPr="008B7C42">
        <w:rPr>
          <w:rFonts w:ascii="Arial" w:eastAsia="Arial" w:hAnsi="Arial" w:cs="Arial"/>
          <w:spacing w:val="15"/>
          <w:lang w:val="sl-SI"/>
        </w:rPr>
        <w:t xml:space="preserve"> </w:t>
      </w:r>
      <w:r w:rsidRPr="008B7C42">
        <w:rPr>
          <w:rFonts w:ascii="Arial" w:eastAsia="Arial" w:hAnsi="Arial" w:cs="Arial"/>
          <w:lang w:val="sl-SI"/>
        </w:rPr>
        <w:t>odpravi</w:t>
      </w:r>
      <w:r w:rsidRPr="008B7C42">
        <w:rPr>
          <w:rFonts w:ascii="Arial" w:eastAsia="Arial" w:hAnsi="Arial" w:cs="Arial"/>
          <w:spacing w:val="15"/>
          <w:lang w:val="sl-SI"/>
        </w:rPr>
        <w:t xml:space="preserve"> </w:t>
      </w:r>
      <w:r w:rsidRPr="008B7C42">
        <w:rPr>
          <w:rFonts w:ascii="Arial" w:eastAsia="Arial" w:hAnsi="Arial" w:cs="Arial"/>
          <w:lang w:val="sl-SI"/>
        </w:rPr>
        <w:t>v</w:t>
      </w:r>
      <w:r w:rsidRPr="008B7C42">
        <w:rPr>
          <w:rFonts w:ascii="Arial" w:eastAsia="Arial" w:hAnsi="Arial" w:cs="Arial"/>
          <w:spacing w:val="15"/>
          <w:lang w:val="sl-SI"/>
        </w:rPr>
        <w:t xml:space="preserve"> </w:t>
      </w:r>
      <w:r w:rsidRPr="008B7C42">
        <w:rPr>
          <w:rFonts w:ascii="Arial" w:eastAsia="Arial" w:hAnsi="Arial" w:cs="Arial"/>
          <w:lang w:val="sl-SI"/>
        </w:rPr>
        <w:t>primernem</w:t>
      </w:r>
      <w:r w:rsidRPr="008B7C42">
        <w:rPr>
          <w:rFonts w:ascii="Arial" w:eastAsia="Arial" w:hAnsi="Arial" w:cs="Arial"/>
          <w:spacing w:val="15"/>
          <w:lang w:val="sl-SI"/>
        </w:rPr>
        <w:t xml:space="preserve"> </w:t>
      </w:r>
      <w:r w:rsidRPr="008B7C42">
        <w:rPr>
          <w:rFonts w:ascii="Arial" w:eastAsia="Arial" w:hAnsi="Arial" w:cs="Arial"/>
          <w:lang w:val="sl-SI"/>
        </w:rPr>
        <w:t>roku,</w:t>
      </w:r>
      <w:r w:rsidRPr="008B7C42">
        <w:rPr>
          <w:rFonts w:ascii="Arial" w:eastAsia="Arial" w:hAnsi="Arial" w:cs="Arial"/>
          <w:spacing w:val="15"/>
          <w:lang w:val="sl-SI"/>
        </w:rPr>
        <w:t xml:space="preserve"> </w:t>
      </w:r>
      <w:r w:rsidRPr="008B7C42">
        <w:rPr>
          <w:rFonts w:ascii="Arial" w:eastAsia="Arial" w:hAnsi="Arial" w:cs="Arial"/>
          <w:lang w:val="sl-SI"/>
        </w:rPr>
        <w:t>ki</w:t>
      </w:r>
      <w:r w:rsidRPr="008B7C42">
        <w:rPr>
          <w:rFonts w:ascii="Arial" w:eastAsia="Arial" w:hAnsi="Arial" w:cs="Arial"/>
          <w:spacing w:val="15"/>
          <w:lang w:val="sl-SI"/>
        </w:rPr>
        <w:t xml:space="preserve"> </w:t>
      </w:r>
      <w:r w:rsidRPr="008B7C42">
        <w:rPr>
          <w:rFonts w:ascii="Arial" w:eastAsia="Arial" w:hAnsi="Arial" w:cs="Arial"/>
          <w:lang w:val="sl-SI"/>
        </w:rPr>
        <w:t>mu</w:t>
      </w:r>
      <w:r w:rsidRPr="008B7C42">
        <w:rPr>
          <w:rFonts w:ascii="Arial" w:eastAsia="Arial" w:hAnsi="Arial" w:cs="Arial"/>
          <w:spacing w:val="15"/>
          <w:lang w:val="sl-SI"/>
        </w:rPr>
        <w:t xml:space="preserve"> </w:t>
      </w:r>
      <w:r w:rsidRPr="008B7C42">
        <w:rPr>
          <w:rFonts w:ascii="Arial" w:eastAsia="Arial" w:hAnsi="Arial" w:cs="Arial"/>
          <w:lang w:val="sl-SI"/>
        </w:rPr>
        <w:t>ga</w:t>
      </w:r>
      <w:r w:rsidRPr="008B7C42">
        <w:rPr>
          <w:rFonts w:ascii="Arial" w:eastAsia="Arial" w:hAnsi="Arial" w:cs="Arial"/>
          <w:spacing w:val="15"/>
          <w:lang w:val="sl-SI"/>
        </w:rPr>
        <w:t xml:space="preserve"> </w:t>
      </w:r>
      <w:r w:rsidRPr="008B7C42">
        <w:rPr>
          <w:rFonts w:ascii="Arial" w:eastAsia="Arial" w:hAnsi="Arial" w:cs="Arial"/>
          <w:lang w:val="sl-SI"/>
        </w:rPr>
        <w:t>s pisnim pozivom postavi naročnik</w:t>
      </w:r>
      <w:r w:rsidR="00F531F4" w:rsidRPr="008B7C42">
        <w:rPr>
          <w:rFonts w:ascii="Arial" w:eastAsia="Arial" w:hAnsi="Arial" w:cs="Arial"/>
          <w:lang w:val="sl-SI"/>
        </w:rPr>
        <w:t>;</w:t>
      </w:r>
    </w:p>
    <w:p w14:paraId="1F62F462" w14:textId="77777777"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izvajalec ne opravi storitev v rokih, ki so določeni v 6. členu te pogodbe;</w:t>
      </w:r>
    </w:p>
    <w:p w14:paraId="74C2A700" w14:textId="77777777" w:rsidR="00F531F4"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so podane okoliščine iz 96. člena ZJN-3;</w:t>
      </w:r>
    </w:p>
    <w:p w14:paraId="2737ED2F" w14:textId="331F2D50" w:rsidR="003861AD" w:rsidRPr="008B7C42" w:rsidRDefault="003861AD"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če je do</w:t>
      </w:r>
      <w:r w:rsidR="00ED5714" w:rsidRPr="008B7C42">
        <w:rPr>
          <w:rFonts w:ascii="Arial" w:eastAsia="Arial" w:hAnsi="Arial" w:cs="Arial"/>
          <w:lang w:val="sl-SI"/>
        </w:rPr>
        <w:t>sežena</w:t>
      </w:r>
      <w:r w:rsidRPr="008B7C42">
        <w:rPr>
          <w:rFonts w:ascii="Arial" w:eastAsia="Arial" w:hAnsi="Arial" w:cs="Arial"/>
          <w:lang w:val="sl-SI"/>
        </w:rPr>
        <w:t xml:space="preserve"> maksimalna pogodbena kazen po tej pogodbi;</w:t>
      </w:r>
    </w:p>
    <w:p w14:paraId="5F067D51" w14:textId="43E2F44B" w:rsidR="00965737" w:rsidRPr="008B7C42"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8B7C42">
        <w:rPr>
          <w:rFonts w:ascii="Arial" w:eastAsia="Arial" w:hAnsi="Arial" w:cs="Arial"/>
          <w:lang w:val="sl-SI"/>
        </w:rPr>
        <w:t>naročnik nima več zagotovljenih sredstev za financiranje storitev po tej pogodbi.</w:t>
      </w:r>
    </w:p>
    <w:p w14:paraId="17027315" w14:textId="77777777" w:rsidR="00965737" w:rsidRPr="008B7C42"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w:t>
      </w:r>
      <w:r w:rsidRPr="008B7C42">
        <w:rPr>
          <w:rFonts w:ascii="Arial" w:eastAsia="Arial" w:hAnsi="Arial" w:cs="Arial"/>
          <w:spacing w:val="-9"/>
          <w:lang w:val="sl-SI"/>
        </w:rPr>
        <w:t xml:space="preserve"> </w:t>
      </w:r>
      <w:r w:rsidRPr="008B7C42">
        <w:rPr>
          <w:rFonts w:ascii="Arial" w:eastAsia="Arial" w:hAnsi="Arial" w:cs="Arial"/>
          <w:lang w:val="sl-SI"/>
        </w:rPr>
        <w:t>lahko</w:t>
      </w:r>
      <w:r w:rsidRPr="008B7C42">
        <w:rPr>
          <w:rFonts w:ascii="Arial" w:eastAsia="Arial" w:hAnsi="Arial" w:cs="Arial"/>
          <w:spacing w:val="-9"/>
          <w:lang w:val="sl-SI"/>
        </w:rPr>
        <w:t xml:space="preserve"> </w:t>
      </w:r>
      <w:r w:rsidRPr="008B7C42">
        <w:rPr>
          <w:rFonts w:ascii="Arial" w:eastAsia="Arial" w:hAnsi="Arial" w:cs="Arial"/>
          <w:lang w:val="sl-SI"/>
        </w:rPr>
        <w:t>odstopi</w:t>
      </w:r>
      <w:r w:rsidRPr="008B7C42">
        <w:rPr>
          <w:rFonts w:ascii="Arial" w:eastAsia="Arial" w:hAnsi="Arial" w:cs="Arial"/>
          <w:spacing w:val="-9"/>
          <w:lang w:val="sl-SI"/>
        </w:rPr>
        <w:t xml:space="preserve"> </w:t>
      </w:r>
      <w:r w:rsidRPr="008B7C42">
        <w:rPr>
          <w:rFonts w:ascii="Arial" w:eastAsia="Arial" w:hAnsi="Arial" w:cs="Arial"/>
          <w:lang w:val="sl-SI"/>
        </w:rPr>
        <w:t>od</w:t>
      </w:r>
      <w:r w:rsidRPr="008B7C42">
        <w:rPr>
          <w:rFonts w:ascii="Arial" w:eastAsia="Arial" w:hAnsi="Arial" w:cs="Arial"/>
          <w:spacing w:val="-9"/>
          <w:lang w:val="sl-SI"/>
        </w:rPr>
        <w:t xml:space="preserve"> </w:t>
      </w:r>
      <w:r w:rsidRPr="008B7C42">
        <w:rPr>
          <w:rFonts w:ascii="Arial" w:eastAsia="Arial" w:hAnsi="Arial" w:cs="Arial"/>
          <w:lang w:val="sl-SI"/>
        </w:rPr>
        <w:t>te</w:t>
      </w:r>
      <w:r w:rsidRPr="008B7C42">
        <w:rPr>
          <w:rFonts w:ascii="Arial" w:eastAsia="Arial" w:hAnsi="Arial" w:cs="Arial"/>
          <w:spacing w:val="-9"/>
          <w:lang w:val="sl-SI"/>
        </w:rPr>
        <w:t xml:space="preserve"> </w:t>
      </w:r>
      <w:r w:rsidRPr="008B7C42">
        <w:rPr>
          <w:rFonts w:ascii="Arial" w:eastAsia="Arial" w:hAnsi="Arial" w:cs="Arial"/>
          <w:lang w:val="sl-SI"/>
        </w:rPr>
        <w:t>pogodbe,</w:t>
      </w:r>
      <w:r w:rsidRPr="008B7C42">
        <w:rPr>
          <w:rFonts w:ascii="Arial" w:eastAsia="Arial" w:hAnsi="Arial" w:cs="Arial"/>
          <w:spacing w:val="-9"/>
          <w:lang w:val="sl-SI"/>
        </w:rPr>
        <w:t xml:space="preserve"> </w:t>
      </w:r>
      <w:r w:rsidRPr="008B7C42">
        <w:rPr>
          <w:rFonts w:ascii="Arial" w:eastAsia="Arial" w:hAnsi="Arial" w:cs="Arial"/>
          <w:lang w:val="sl-SI"/>
        </w:rPr>
        <w:t>če</w:t>
      </w:r>
      <w:r w:rsidRPr="008B7C42">
        <w:rPr>
          <w:rFonts w:ascii="Arial" w:eastAsia="Arial" w:hAnsi="Arial" w:cs="Arial"/>
          <w:spacing w:val="-9"/>
          <w:lang w:val="sl-SI"/>
        </w:rPr>
        <w:t xml:space="preserve"> </w:t>
      </w:r>
      <w:r w:rsidRPr="008B7C42">
        <w:rPr>
          <w:rFonts w:ascii="Arial" w:eastAsia="Arial" w:hAnsi="Arial" w:cs="Arial"/>
          <w:lang w:val="sl-SI"/>
        </w:rPr>
        <w:t>naročnik</w:t>
      </w:r>
      <w:r w:rsidRPr="008B7C42">
        <w:rPr>
          <w:rFonts w:ascii="Arial" w:eastAsia="Arial" w:hAnsi="Arial" w:cs="Arial"/>
          <w:spacing w:val="-9"/>
          <w:lang w:val="sl-SI"/>
        </w:rPr>
        <w:t xml:space="preserve"> </w:t>
      </w:r>
      <w:r w:rsidRPr="008B7C42">
        <w:rPr>
          <w:rFonts w:ascii="Arial" w:eastAsia="Arial" w:hAnsi="Arial" w:cs="Arial"/>
          <w:lang w:val="sl-SI"/>
        </w:rPr>
        <w:t>zamuja</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plačilom</w:t>
      </w:r>
      <w:r w:rsidRPr="008B7C42">
        <w:rPr>
          <w:rFonts w:ascii="Arial" w:eastAsia="Arial" w:hAnsi="Arial" w:cs="Arial"/>
          <w:spacing w:val="-9"/>
          <w:lang w:val="sl-SI"/>
        </w:rPr>
        <w:t xml:space="preserve"> </w:t>
      </w:r>
      <w:r w:rsidRPr="008B7C42">
        <w:rPr>
          <w:rFonts w:ascii="Arial" w:eastAsia="Arial" w:hAnsi="Arial" w:cs="Arial"/>
          <w:lang w:val="sl-SI"/>
        </w:rPr>
        <w:t>pravilno</w:t>
      </w:r>
      <w:r w:rsidRPr="008B7C42">
        <w:rPr>
          <w:rFonts w:ascii="Arial" w:eastAsia="Arial" w:hAnsi="Arial" w:cs="Arial"/>
          <w:spacing w:val="-9"/>
          <w:lang w:val="sl-SI"/>
        </w:rPr>
        <w:t xml:space="preserve"> </w:t>
      </w:r>
      <w:r w:rsidRPr="008B7C42">
        <w:rPr>
          <w:rFonts w:ascii="Arial" w:eastAsia="Arial" w:hAnsi="Arial" w:cs="Arial"/>
          <w:lang w:val="sl-SI"/>
        </w:rPr>
        <w:t>izstavljenega</w:t>
      </w:r>
      <w:r w:rsidRPr="008B7C42">
        <w:rPr>
          <w:rFonts w:ascii="Arial" w:eastAsia="Arial" w:hAnsi="Arial" w:cs="Arial"/>
          <w:spacing w:val="-9"/>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Odstop</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mora</w:t>
      </w:r>
      <w:r w:rsidRPr="008B7C42">
        <w:rPr>
          <w:rFonts w:ascii="Arial" w:eastAsia="Arial" w:hAnsi="Arial" w:cs="Arial"/>
          <w:spacing w:val="-2"/>
          <w:lang w:val="sl-SI"/>
        </w:rPr>
        <w:t xml:space="preserve"> </w:t>
      </w:r>
      <w:r w:rsidRPr="008B7C42">
        <w:rPr>
          <w:rFonts w:ascii="Arial" w:eastAsia="Arial" w:hAnsi="Arial" w:cs="Arial"/>
          <w:lang w:val="sl-SI"/>
        </w:rPr>
        <w:t>biti</w:t>
      </w:r>
      <w:r w:rsidRPr="008B7C42">
        <w:rPr>
          <w:rFonts w:ascii="Arial" w:eastAsia="Arial" w:hAnsi="Arial" w:cs="Arial"/>
          <w:spacing w:val="-2"/>
          <w:lang w:val="sl-SI"/>
        </w:rPr>
        <w:t xml:space="preserve"> </w:t>
      </w:r>
      <w:r w:rsidRPr="008B7C42">
        <w:rPr>
          <w:rFonts w:ascii="Arial" w:eastAsia="Arial" w:hAnsi="Arial" w:cs="Arial"/>
          <w:lang w:val="sl-SI"/>
        </w:rPr>
        <w:t>nasprotni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sporočen</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pisni</w:t>
      </w:r>
      <w:r w:rsidRPr="008B7C42">
        <w:rPr>
          <w:rFonts w:ascii="Arial" w:eastAsia="Arial" w:hAnsi="Arial" w:cs="Arial"/>
          <w:spacing w:val="-2"/>
          <w:lang w:val="sl-SI"/>
        </w:rPr>
        <w:t xml:space="preserve"> </w:t>
      </w:r>
      <w:r w:rsidRPr="008B7C42">
        <w:rPr>
          <w:rFonts w:ascii="Arial" w:eastAsia="Arial" w:hAnsi="Arial" w:cs="Arial"/>
          <w:lang w:val="sl-SI"/>
        </w:rPr>
        <w:t>obliki.</w:t>
      </w:r>
      <w:r w:rsidRPr="008B7C42">
        <w:rPr>
          <w:rFonts w:ascii="Arial" w:eastAsia="Arial" w:hAnsi="Arial" w:cs="Arial"/>
          <w:spacing w:val="-2"/>
          <w:lang w:val="sl-SI"/>
        </w:rPr>
        <w:t xml:space="preserve"> </w:t>
      </w:r>
      <w:r w:rsidRPr="008B7C42">
        <w:rPr>
          <w:rFonts w:ascii="Arial" w:eastAsia="Arial" w:hAnsi="Arial" w:cs="Arial"/>
          <w:lang w:val="sl-SI"/>
        </w:rPr>
        <w:t>Obvestilo</w:t>
      </w:r>
      <w:r w:rsidRPr="008B7C42">
        <w:rPr>
          <w:rFonts w:ascii="Arial" w:eastAsia="Arial" w:hAnsi="Arial" w:cs="Arial"/>
          <w:spacing w:val="-2"/>
          <w:lang w:val="sl-SI"/>
        </w:rPr>
        <w:t xml:space="preserve"> </w:t>
      </w:r>
      <w:r w:rsidRPr="008B7C42">
        <w:rPr>
          <w:rFonts w:ascii="Arial" w:eastAsia="Arial" w:hAnsi="Arial" w:cs="Arial"/>
          <w:lang w:val="sl-SI"/>
        </w:rPr>
        <w:t>o</w:t>
      </w:r>
      <w:r w:rsidRPr="008B7C42">
        <w:rPr>
          <w:rFonts w:ascii="Arial" w:eastAsia="Arial" w:hAnsi="Arial" w:cs="Arial"/>
          <w:spacing w:val="-2"/>
          <w:lang w:val="sl-SI"/>
        </w:rPr>
        <w:t xml:space="preserve"> </w:t>
      </w:r>
      <w:r w:rsidRPr="008B7C42">
        <w:rPr>
          <w:rFonts w:ascii="Arial" w:eastAsia="Arial" w:hAnsi="Arial" w:cs="Arial"/>
          <w:lang w:val="sl-SI"/>
        </w:rPr>
        <w:t>odstopu</w:t>
      </w:r>
      <w:r w:rsidRPr="008B7C42">
        <w:rPr>
          <w:rFonts w:ascii="Arial" w:eastAsia="Arial" w:hAnsi="Arial" w:cs="Arial"/>
          <w:spacing w:val="-2"/>
          <w:lang w:val="sl-SI"/>
        </w:rPr>
        <w:t xml:space="preserve"> </w:t>
      </w:r>
      <w:r w:rsidRPr="008B7C42">
        <w:rPr>
          <w:rFonts w:ascii="Arial" w:eastAsia="Arial" w:hAnsi="Arial" w:cs="Arial"/>
          <w:lang w:val="sl-SI"/>
        </w:rPr>
        <w:t>od</w:t>
      </w:r>
      <w:r w:rsidRPr="008B7C42">
        <w:rPr>
          <w:rFonts w:ascii="Arial" w:eastAsia="Arial" w:hAnsi="Arial" w:cs="Arial"/>
          <w:spacing w:val="-2"/>
          <w:lang w:val="sl-SI"/>
        </w:rPr>
        <w:t xml:space="preserve"> </w:t>
      </w:r>
      <w:r w:rsidRPr="008B7C42">
        <w:rPr>
          <w:rFonts w:ascii="Arial" w:eastAsia="Arial" w:hAnsi="Arial" w:cs="Arial"/>
          <w:lang w:val="sl-SI"/>
        </w:rPr>
        <w:t>pogodbe mora vsebovati obrazložitev okoliščin, ki predstavljajo razlog za odstop, ter navedbo datuma, od katerega odstop učinkuje</w:t>
      </w:r>
      <w:r w:rsidR="00F531F4" w:rsidRPr="008B7C42">
        <w:rPr>
          <w:rFonts w:ascii="Arial" w:eastAsia="Arial" w:hAnsi="Arial" w:cs="Arial"/>
          <w:lang w:val="sl-SI"/>
        </w:rPr>
        <w:t>.</w:t>
      </w:r>
    </w:p>
    <w:p w14:paraId="1308CEB6" w14:textId="77777777" w:rsidR="00F531F4" w:rsidRPr="008B7C42"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8B7C42" w:rsidRDefault="00A73133" w:rsidP="00F531F4">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lahko v primeru, da ne ustreza več pričakovanjem pogodbenih strank, preneha veljati tudi na podlagi</w:t>
      </w:r>
      <w:r w:rsidRPr="008B7C42">
        <w:rPr>
          <w:rFonts w:ascii="Arial" w:eastAsia="Arial" w:hAnsi="Arial" w:cs="Arial"/>
          <w:spacing w:val="1"/>
          <w:lang w:val="sl-SI"/>
        </w:rPr>
        <w:t xml:space="preserve"> </w:t>
      </w:r>
      <w:r w:rsidRPr="008B7C42">
        <w:rPr>
          <w:rFonts w:ascii="Arial" w:eastAsia="Arial" w:hAnsi="Arial" w:cs="Arial"/>
          <w:lang w:val="sl-SI"/>
        </w:rPr>
        <w:t>sporazuma strank,</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katerim</w:t>
      </w:r>
      <w:r w:rsidR="00F531F4" w:rsidRPr="008B7C42">
        <w:rPr>
          <w:rFonts w:ascii="Arial" w:eastAsia="Arial" w:hAnsi="Arial" w:cs="Arial"/>
          <w:lang w:val="sl-SI"/>
        </w:rPr>
        <w:t xml:space="preserve"> </w:t>
      </w:r>
      <w:r w:rsidRPr="008B7C42">
        <w:rPr>
          <w:rFonts w:ascii="Arial" w:eastAsia="Arial" w:hAnsi="Arial" w:cs="Arial"/>
          <w:lang w:val="sl-SI"/>
        </w:rPr>
        <w:t>stranki</w:t>
      </w:r>
      <w:r w:rsidRPr="008B7C42">
        <w:rPr>
          <w:rFonts w:ascii="Arial" w:eastAsia="Arial" w:hAnsi="Arial" w:cs="Arial"/>
          <w:spacing w:val="1"/>
          <w:lang w:val="sl-SI"/>
        </w:rPr>
        <w:t xml:space="preserve"> </w:t>
      </w:r>
      <w:r w:rsidRPr="008B7C42">
        <w:rPr>
          <w:rFonts w:ascii="Arial" w:eastAsia="Arial" w:hAnsi="Arial" w:cs="Arial"/>
          <w:lang w:val="sl-SI"/>
        </w:rPr>
        <w:t>dogovorita</w:t>
      </w:r>
      <w:r w:rsidRPr="008B7C42">
        <w:rPr>
          <w:rFonts w:ascii="Arial" w:eastAsia="Arial" w:hAnsi="Arial" w:cs="Arial"/>
          <w:spacing w:val="1"/>
          <w:lang w:val="sl-SI"/>
        </w:rPr>
        <w:t xml:space="preserve"> </w:t>
      </w:r>
      <w:r w:rsidRPr="008B7C42">
        <w:rPr>
          <w:rFonts w:ascii="Arial" w:eastAsia="Arial" w:hAnsi="Arial" w:cs="Arial"/>
          <w:lang w:val="sl-SI"/>
        </w:rPr>
        <w:t>podrobnosti glede</w:t>
      </w:r>
      <w:r w:rsidRPr="008B7C42">
        <w:rPr>
          <w:rFonts w:ascii="Arial" w:eastAsia="Arial" w:hAnsi="Arial" w:cs="Arial"/>
          <w:spacing w:val="1"/>
          <w:lang w:val="sl-SI"/>
        </w:rPr>
        <w:t xml:space="preserve"> </w:t>
      </w:r>
      <w:r w:rsidRPr="008B7C42">
        <w:rPr>
          <w:rFonts w:ascii="Arial" w:eastAsia="Arial" w:hAnsi="Arial" w:cs="Arial"/>
          <w:lang w:val="sl-SI"/>
        </w:rPr>
        <w:t>prenehanja</w:t>
      </w:r>
      <w:r w:rsidRPr="008B7C42">
        <w:rPr>
          <w:rFonts w:ascii="Arial" w:eastAsia="Arial" w:hAnsi="Arial" w:cs="Arial"/>
          <w:spacing w:val="1"/>
          <w:lang w:val="sl-SI"/>
        </w:rPr>
        <w:t xml:space="preserve"> </w:t>
      </w:r>
      <w:r w:rsidR="00F531F4" w:rsidRPr="008B7C42">
        <w:rPr>
          <w:rFonts w:ascii="Arial" w:eastAsia="Arial" w:hAnsi="Arial" w:cs="Arial"/>
          <w:lang w:val="sl-SI"/>
        </w:rPr>
        <w:t xml:space="preserve">njihovega </w:t>
      </w:r>
      <w:r w:rsidRPr="008B7C42">
        <w:rPr>
          <w:rFonts w:ascii="Arial" w:eastAsia="Arial" w:hAnsi="Arial" w:cs="Arial"/>
          <w:lang w:val="sl-SI"/>
        </w:rPr>
        <w:t>pogodbenega razmerja.</w:t>
      </w:r>
    </w:p>
    <w:p w14:paraId="103822D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lang w:val="sl-SI"/>
        </w:rPr>
        <w:t>19.</w:t>
      </w:r>
      <w:r w:rsidRPr="008B7C42">
        <w:rPr>
          <w:rFonts w:ascii="Arial" w:eastAsia="Arial" w:hAnsi="Arial" w:cs="Arial"/>
          <w:b/>
          <w:spacing w:val="27"/>
          <w:lang w:val="sl-SI"/>
        </w:rPr>
        <w:t xml:space="preserve"> </w:t>
      </w:r>
      <w:r w:rsidRPr="008B7C42">
        <w:rPr>
          <w:rFonts w:ascii="Arial" w:eastAsia="Arial" w:hAnsi="Arial" w:cs="Arial"/>
          <w:b/>
          <w:lang w:val="sl-SI"/>
        </w:rPr>
        <w:t>člen</w:t>
      </w:r>
    </w:p>
    <w:p w14:paraId="27765F0A"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(pogodbena kazen)</w:t>
      </w:r>
    </w:p>
    <w:p w14:paraId="0328CBFE"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Pogodbene kazni za morebitne zamude oziroma neizpolnitve obveznosti izvajalca po tej pogodbi so</w:t>
      </w:r>
    </w:p>
    <w:p w14:paraId="61984A3D" w14:textId="7540386C"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primarno določene v Tehničnih specifikacijah, </w:t>
      </w:r>
      <w:r w:rsidR="001135EE" w:rsidRPr="008B7C42">
        <w:rPr>
          <w:rFonts w:ascii="Arial" w:eastAsia="Arial" w:hAnsi="Arial" w:cs="Arial"/>
          <w:lang w:val="sl-SI"/>
        </w:rPr>
        <w:t xml:space="preserve">razdelku </w:t>
      </w:r>
      <w:r w:rsidR="00CB0583" w:rsidRPr="008B7C42">
        <w:rPr>
          <w:rFonts w:ascii="Arial" w:eastAsia="Arial" w:hAnsi="Arial" w:cs="Arial"/>
          <w:lang w:val="sl-SI"/>
        </w:rPr>
        <w:t xml:space="preserve">7, </w:t>
      </w:r>
      <w:r w:rsidRPr="008B7C42">
        <w:rPr>
          <w:rFonts w:ascii="Arial" w:eastAsia="Arial" w:hAnsi="Arial" w:cs="Arial"/>
          <w:lang w:val="sl-SI"/>
        </w:rPr>
        <w:t xml:space="preserve">v </w:t>
      </w:r>
      <w:commentRangeStart w:id="0"/>
      <w:commentRangeStart w:id="1"/>
      <w:r w:rsidRPr="008B7C42">
        <w:rPr>
          <w:rFonts w:ascii="Arial" w:eastAsia="Arial" w:hAnsi="Arial" w:cs="Arial"/>
          <w:lang w:val="sl-SI"/>
        </w:rPr>
        <w:t>poglavju</w:t>
      </w:r>
      <w:commentRangeEnd w:id="0"/>
      <w:r w:rsidR="00BE2775" w:rsidRPr="008B7C42">
        <w:rPr>
          <w:rStyle w:val="CommentReference"/>
        </w:rPr>
        <w:commentReference w:id="0"/>
      </w:r>
      <w:commentRangeEnd w:id="1"/>
      <w:r w:rsidR="00CB0583" w:rsidRPr="008B7C42">
        <w:rPr>
          <w:rStyle w:val="CommentReference"/>
        </w:rPr>
        <w:commentReference w:id="1"/>
      </w:r>
      <w:r w:rsidRPr="008B7C42">
        <w:rPr>
          <w:rFonts w:ascii="Arial" w:eastAsia="Arial" w:hAnsi="Arial" w:cs="Arial"/>
          <w:lang w:val="sl-SI"/>
        </w:rPr>
        <w:t xml:space="preserve"> </w:t>
      </w:r>
      <w:r w:rsidR="00CB0583" w:rsidRPr="008B7C42">
        <w:rPr>
          <w:rFonts w:ascii="Arial" w:eastAsia="Arial" w:hAnsi="Arial" w:cs="Arial"/>
          <w:lang w:val="sl-SI"/>
        </w:rPr>
        <w:t xml:space="preserve">7.8.5.1 </w:t>
      </w:r>
      <w:r w:rsidRPr="008B7C42">
        <w:rPr>
          <w:rFonts w:ascii="Arial" w:eastAsia="Arial" w:hAnsi="Arial" w:cs="Arial"/>
          <w:lang w:val="sl-SI"/>
        </w:rPr>
        <w:t>»</w:t>
      </w:r>
      <w:r w:rsidR="00CB0583" w:rsidRPr="008B7C42">
        <w:rPr>
          <w:rFonts w:ascii="Arial" w:eastAsia="Arial" w:hAnsi="Arial" w:cs="Arial"/>
          <w:lang w:val="sl-SI"/>
        </w:rPr>
        <w:t>Zahtevani odzivni časi in časi odprave napake pri reševanju zahtevkov in pogodbene kazni</w:t>
      </w:r>
      <w:r w:rsidRPr="008B7C42">
        <w:rPr>
          <w:rFonts w:ascii="Arial" w:eastAsia="Arial" w:hAnsi="Arial" w:cs="Arial"/>
          <w:lang w:val="sl-SI"/>
        </w:rPr>
        <w:t xml:space="preserve">«, pri čemer seštevek skupnih pogodbenih kazni po tem odstavku ni omejena.  </w:t>
      </w:r>
    </w:p>
    <w:p w14:paraId="14F6909D" w14:textId="77777777" w:rsidR="00DB633E" w:rsidRPr="008B7C42"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8B7C42" w:rsidRDefault="00DB633E" w:rsidP="00DB633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8B7C42">
        <w:rPr>
          <w:rFonts w:ascii="Arial" w:eastAsia="Arial" w:hAnsi="Arial" w:cs="Arial"/>
          <w:spacing w:val="1"/>
          <w:lang w:val="sl-SI"/>
        </w:rPr>
        <w:t xml:space="preserve"> </w:t>
      </w:r>
      <w:r w:rsidRPr="008B7C42">
        <w:rPr>
          <w:rFonts w:ascii="Arial" w:eastAsia="Arial" w:hAnsi="Arial" w:cs="Arial"/>
          <w:lang w:val="sl-SI"/>
        </w:rPr>
        <w:t>višini 0,1 odstotka</w:t>
      </w:r>
      <w:r w:rsidRPr="008B7C42">
        <w:rPr>
          <w:rFonts w:ascii="Arial" w:eastAsia="Arial" w:hAnsi="Arial" w:cs="Arial"/>
          <w:spacing w:val="1"/>
          <w:lang w:val="sl-SI"/>
        </w:rPr>
        <w:t xml:space="preserve"> </w:t>
      </w:r>
      <w:r w:rsidRPr="008B7C42">
        <w:rPr>
          <w:rFonts w:ascii="Arial" w:eastAsia="Arial" w:hAnsi="Arial" w:cs="Arial"/>
          <w:lang w:val="sl-SI"/>
        </w:rPr>
        <w:t>(0,1 %)</w:t>
      </w:r>
      <w:r w:rsidRPr="008B7C42">
        <w:rPr>
          <w:rFonts w:ascii="Arial" w:eastAsia="Arial" w:hAnsi="Arial" w:cs="Arial"/>
          <w:spacing w:val="1"/>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lang w:val="sl-SI"/>
        </w:rPr>
        <w:t xml:space="preserve"> pogodbene vrednosti (brez DDV)</w:t>
      </w:r>
      <w:r w:rsidRPr="008B7C42">
        <w:rPr>
          <w:rFonts w:ascii="Arial" w:eastAsia="Arial" w:hAnsi="Arial" w:cs="Arial"/>
          <w:spacing w:val="-6"/>
          <w:lang w:val="sl-SI"/>
        </w:rPr>
        <w:t xml:space="preserve"> </w:t>
      </w:r>
      <w:r w:rsidRPr="008B7C42">
        <w:rPr>
          <w:rFonts w:ascii="Arial" w:eastAsia="Arial" w:hAnsi="Arial" w:cs="Arial"/>
          <w:lang w:val="sl-SI"/>
        </w:rPr>
        <w:t>za</w:t>
      </w:r>
      <w:r w:rsidRPr="008B7C42">
        <w:rPr>
          <w:rFonts w:ascii="Arial" w:eastAsia="Arial" w:hAnsi="Arial" w:cs="Arial"/>
          <w:spacing w:val="-6"/>
          <w:lang w:val="sl-SI"/>
        </w:rPr>
        <w:t xml:space="preserve"> </w:t>
      </w:r>
      <w:r w:rsidRPr="008B7C42">
        <w:rPr>
          <w:rFonts w:ascii="Arial" w:eastAsia="Arial" w:hAnsi="Arial" w:cs="Arial"/>
          <w:lang w:val="sl-SI"/>
        </w:rPr>
        <w:t>vsak</w:t>
      </w:r>
      <w:r w:rsidRPr="008B7C42">
        <w:rPr>
          <w:rFonts w:ascii="Arial" w:eastAsia="Arial" w:hAnsi="Arial" w:cs="Arial"/>
          <w:spacing w:val="-6"/>
          <w:lang w:val="sl-SI"/>
        </w:rPr>
        <w:t xml:space="preserve"> </w:t>
      </w:r>
      <w:r w:rsidRPr="008B7C42">
        <w:rPr>
          <w:rFonts w:ascii="Arial" w:eastAsia="Arial" w:hAnsi="Arial" w:cs="Arial"/>
          <w:lang w:val="sl-SI"/>
        </w:rPr>
        <w:t>dan</w:t>
      </w:r>
      <w:r w:rsidRPr="008B7C42">
        <w:rPr>
          <w:rFonts w:ascii="Arial" w:eastAsia="Arial" w:hAnsi="Arial" w:cs="Arial"/>
          <w:spacing w:val="-6"/>
          <w:lang w:val="sl-SI"/>
        </w:rPr>
        <w:t xml:space="preserve"> </w:t>
      </w:r>
      <w:r w:rsidRPr="008B7C42">
        <w:rPr>
          <w:rFonts w:ascii="Arial" w:eastAsia="Arial" w:hAnsi="Arial" w:cs="Arial"/>
          <w:lang w:val="sl-SI"/>
        </w:rPr>
        <w:t>zamude,</w:t>
      </w:r>
      <w:r w:rsidRPr="008B7C42">
        <w:rPr>
          <w:rFonts w:ascii="Arial" w:eastAsia="Arial" w:hAnsi="Arial" w:cs="Arial"/>
          <w:spacing w:val="-6"/>
          <w:lang w:val="sl-SI"/>
        </w:rPr>
        <w:t xml:space="preserve"> </w:t>
      </w:r>
      <w:r w:rsidRPr="008B7C42">
        <w:rPr>
          <w:rFonts w:ascii="Arial" w:eastAsia="Arial" w:hAnsi="Arial" w:cs="Arial"/>
          <w:lang w:val="sl-SI"/>
        </w:rPr>
        <w:t>vendar</w:t>
      </w:r>
      <w:r w:rsidRPr="008B7C42">
        <w:rPr>
          <w:rFonts w:ascii="Arial" w:eastAsia="Arial" w:hAnsi="Arial" w:cs="Arial"/>
          <w:spacing w:val="-6"/>
          <w:lang w:val="sl-SI"/>
        </w:rPr>
        <w:t xml:space="preserve"> </w:t>
      </w:r>
      <w:r w:rsidRPr="008B7C42">
        <w:rPr>
          <w:rFonts w:ascii="Arial" w:eastAsia="Arial" w:hAnsi="Arial" w:cs="Arial"/>
          <w:lang w:val="sl-SI"/>
        </w:rPr>
        <w:t>ne</w:t>
      </w:r>
      <w:r w:rsidRPr="008B7C42">
        <w:rPr>
          <w:rFonts w:ascii="Arial" w:eastAsia="Arial" w:hAnsi="Arial" w:cs="Arial"/>
          <w:spacing w:val="-6"/>
          <w:lang w:val="sl-SI"/>
        </w:rPr>
        <w:t xml:space="preserve"> </w:t>
      </w:r>
      <w:r w:rsidRPr="008B7C42">
        <w:rPr>
          <w:rFonts w:ascii="Arial" w:eastAsia="Arial" w:hAnsi="Arial" w:cs="Arial"/>
          <w:lang w:val="sl-SI"/>
        </w:rPr>
        <w:t>več</w:t>
      </w:r>
      <w:r w:rsidRPr="008B7C42">
        <w:rPr>
          <w:rFonts w:ascii="Arial" w:eastAsia="Arial" w:hAnsi="Arial" w:cs="Arial"/>
          <w:spacing w:val="-6"/>
          <w:lang w:val="sl-SI"/>
        </w:rPr>
        <w:t xml:space="preserve"> </w:t>
      </w:r>
      <w:r w:rsidRPr="008B7C42">
        <w:rPr>
          <w:rFonts w:ascii="Arial" w:eastAsia="Arial" w:hAnsi="Arial" w:cs="Arial"/>
          <w:lang w:val="sl-SI"/>
        </w:rPr>
        <w:t>kot</w:t>
      </w:r>
      <w:r w:rsidRPr="008B7C42">
        <w:rPr>
          <w:rFonts w:ascii="Arial" w:eastAsia="Arial" w:hAnsi="Arial" w:cs="Arial"/>
          <w:spacing w:val="-6"/>
          <w:lang w:val="sl-SI"/>
        </w:rPr>
        <w:t xml:space="preserve"> </w:t>
      </w:r>
      <w:r w:rsidRPr="008B7C42">
        <w:rPr>
          <w:rFonts w:ascii="Arial" w:eastAsia="Arial" w:hAnsi="Arial" w:cs="Arial"/>
          <w:lang w:val="sl-SI"/>
        </w:rPr>
        <w:t>10</w:t>
      </w:r>
      <w:r w:rsidR="44D22AA3" w:rsidRPr="008B7C42">
        <w:rPr>
          <w:rFonts w:ascii="Arial" w:eastAsia="Arial" w:hAnsi="Arial" w:cs="Arial"/>
          <w:lang w:val="sl-SI"/>
        </w:rPr>
        <w:t xml:space="preserve"> </w:t>
      </w:r>
      <w:r w:rsidRPr="008B7C42">
        <w:rPr>
          <w:rFonts w:ascii="Arial" w:eastAsia="Arial" w:hAnsi="Arial" w:cs="Arial"/>
          <w:lang w:val="sl-SI"/>
        </w:rPr>
        <w:t>%</w:t>
      </w:r>
      <w:r w:rsidRPr="008B7C42">
        <w:rPr>
          <w:rFonts w:ascii="Arial" w:eastAsia="Arial" w:hAnsi="Arial" w:cs="Arial"/>
          <w:spacing w:val="-6"/>
          <w:lang w:val="sl-SI"/>
        </w:rPr>
        <w:t xml:space="preserve"> </w:t>
      </w:r>
      <w:r w:rsidRPr="008B7C42">
        <w:rPr>
          <w:rFonts w:ascii="Arial" w:eastAsia="Arial" w:hAnsi="Arial" w:cs="Arial"/>
          <w:lang w:val="sl-SI"/>
        </w:rPr>
        <w:t>celotne</w:t>
      </w:r>
      <w:r w:rsidR="00F531F4" w:rsidRPr="008B7C42">
        <w:rPr>
          <w:rFonts w:ascii="Arial" w:eastAsia="Arial" w:hAnsi="Arial" w:cs="Arial"/>
          <w:lang w:val="sl-SI"/>
        </w:rPr>
        <w:t xml:space="preserve"> ocenjene</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vrednosti</w:t>
      </w:r>
      <w:r w:rsidRPr="008B7C42">
        <w:rPr>
          <w:rFonts w:ascii="Arial" w:eastAsia="Arial" w:hAnsi="Arial" w:cs="Arial"/>
          <w:spacing w:val="-6"/>
          <w:lang w:val="sl-SI"/>
        </w:rPr>
        <w:t xml:space="preserve"> </w:t>
      </w:r>
      <w:r w:rsidRPr="008B7C42">
        <w:rPr>
          <w:rFonts w:ascii="Arial" w:eastAsia="Arial" w:hAnsi="Arial" w:cs="Arial"/>
          <w:lang w:val="sl-SI"/>
        </w:rPr>
        <w:t>(brez</w:t>
      </w:r>
      <w:r w:rsidRPr="008B7C42">
        <w:rPr>
          <w:rFonts w:ascii="Arial" w:eastAsia="Arial" w:hAnsi="Arial" w:cs="Arial"/>
          <w:spacing w:val="-6"/>
          <w:lang w:val="sl-SI"/>
        </w:rPr>
        <w:t xml:space="preserve"> </w:t>
      </w:r>
      <w:r w:rsidRPr="008B7C42">
        <w:rPr>
          <w:rFonts w:ascii="Arial" w:eastAsia="Arial" w:hAnsi="Arial" w:cs="Arial"/>
          <w:lang w:val="sl-SI"/>
        </w:rPr>
        <w:t>DDV).</w:t>
      </w:r>
      <w:r w:rsidRPr="008B7C42">
        <w:rPr>
          <w:rFonts w:ascii="Arial" w:eastAsia="Arial" w:hAnsi="Arial" w:cs="Arial"/>
          <w:spacing w:val="-6"/>
          <w:lang w:val="sl-SI"/>
        </w:rPr>
        <w:t xml:space="preserve"> </w:t>
      </w:r>
      <w:r w:rsidRPr="008B7C42">
        <w:rPr>
          <w:rFonts w:ascii="Arial" w:eastAsia="Arial" w:hAnsi="Arial" w:cs="Arial"/>
          <w:lang w:val="sl-SI"/>
        </w:rPr>
        <w:t>Naročnik ni</w:t>
      </w:r>
      <w:r w:rsidRPr="008B7C42">
        <w:rPr>
          <w:rFonts w:ascii="Arial" w:eastAsia="Arial" w:hAnsi="Arial" w:cs="Arial"/>
          <w:spacing w:val="-7"/>
          <w:lang w:val="sl-SI"/>
        </w:rPr>
        <w:t xml:space="preserve"> </w:t>
      </w:r>
      <w:r w:rsidRPr="008B7C42">
        <w:rPr>
          <w:rFonts w:ascii="Arial" w:eastAsia="Arial" w:hAnsi="Arial" w:cs="Arial"/>
          <w:lang w:val="sl-SI"/>
        </w:rPr>
        <w:t>dolžan</w:t>
      </w:r>
      <w:r w:rsidRPr="008B7C42">
        <w:rPr>
          <w:rFonts w:ascii="Arial" w:eastAsia="Arial" w:hAnsi="Arial" w:cs="Arial"/>
          <w:spacing w:val="-7"/>
          <w:lang w:val="sl-SI"/>
        </w:rPr>
        <w:t xml:space="preserve"> </w:t>
      </w:r>
      <w:r w:rsidRPr="008B7C42">
        <w:rPr>
          <w:rFonts w:ascii="Arial" w:eastAsia="Arial" w:hAnsi="Arial" w:cs="Arial"/>
          <w:lang w:val="sl-SI"/>
        </w:rPr>
        <w:t>sporočiti</w:t>
      </w:r>
      <w:r w:rsidRPr="008B7C42">
        <w:rPr>
          <w:rFonts w:ascii="Arial" w:eastAsia="Arial" w:hAnsi="Arial" w:cs="Arial"/>
          <w:spacing w:val="-7"/>
          <w:lang w:val="sl-SI"/>
        </w:rPr>
        <w:t xml:space="preserve"> </w:t>
      </w:r>
      <w:r w:rsidRPr="008B7C42">
        <w:rPr>
          <w:rFonts w:ascii="Arial" w:eastAsia="Arial" w:hAnsi="Arial" w:cs="Arial"/>
          <w:lang w:val="sl-SI"/>
        </w:rPr>
        <w:t>izvajalcu,</w:t>
      </w:r>
      <w:r w:rsidRPr="008B7C42">
        <w:rPr>
          <w:rFonts w:ascii="Arial" w:eastAsia="Arial" w:hAnsi="Arial" w:cs="Arial"/>
          <w:spacing w:val="-7"/>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si</w:t>
      </w:r>
      <w:r w:rsidRPr="008B7C42">
        <w:rPr>
          <w:rFonts w:ascii="Arial" w:eastAsia="Arial" w:hAnsi="Arial" w:cs="Arial"/>
          <w:spacing w:val="-7"/>
          <w:lang w:val="sl-SI"/>
        </w:rPr>
        <w:t xml:space="preserve"> </w:t>
      </w:r>
      <w:r w:rsidRPr="008B7C42">
        <w:rPr>
          <w:rFonts w:ascii="Arial" w:eastAsia="Arial" w:hAnsi="Arial" w:cs="Arial"/>
          <w:lang w:val="sl-SI"/>
        </w:rPr>
        <w:t>pridržuje</w:t>
      </w:r>
      <w:r w:rsidRPr="008B7C42">
        <w:rPr>
          <w:rFonts w:ascii="Arial" w:eastAsia="Arial" w:hAnsi="Arial" w:cs="Arial"/>
          <w:spacing w:val="-7"/>
          <w:lang w:val="sl-SI"/>
        </w:rPr>
        <w:t xml:space="preserve"> </w:t>
      </w:r>
      <w:r w:rsidRPr="008B7C42">
        <w:rPr>
          <w:rFonts w:ascii="Arial" w:eastAsia="Arial" w:hAnsi="Arial" w:cs="Arial"/>
          <w:lang w:val="sl-SI"/>
        </w:rPr>
        <w:t>pravico</w:t>
      </w:r>
      <w:r w:rsidRPr="008B7C42">
        <w:rPr>
          <w:rFonts w:ascii="Arial" w:eastAsia="Arial" w:hAnsi="Arial" w:cs="Arial"/>
          <w:spacing w:val="-7"/>
          <w:lang w:val="sl-SI"/>
        </w:rPr>
        <w:t xml:space="preserve"> </w:t>
      </w:r>
      <w:r w:rsidRPr="008B7C42">
        <w:rPr>
          <w:rFonts w:ascii="Arial" w:eastAsia="Arial" w:hAnsi="Arial" w:cs="Arial"/>
          <w:lang w:val="sl-SI"/>
        </w:rPr>
        <w:t>do</w:t>
      </w:r>
      <w:r w:rsidRPr="008B7C42">
        <w:rPr>
          <w:rFonts w:ascii="Arial" w:eastAsia="Arial" w:hAnsi="Arial" w:cs="Arial"/>
          <w:spacing w:val="-7"/>
          <w:lang w:val="sl-SI"/>
        </w:rPr>
        <w:t xml:space="preserve"> </w:t>
      </w:r>
      <w:r w:rsidRPr="008B7C42">
        <w:rPr>
          <w:rFonts w:ascii="Arial" w:eastAsia="Arial" w:hAnsi="Arial" w:cs="Arial"/>
          <w:lang w:val="sl-SI"/>
        </w:rPr>
        <w:t>pogodbene</w:t>
      </w:r>
      <w:r w:rsidRPr="008B7C42">
        <w:rPr>
          <w:rFonts w:ascii="Arial" w:eastAsia="Arial" w:hAnsi="Arial" w:cs="Arial"/>
          <w:spacing w:val="-7"/>
          <w:lang w:val="sl-SI"/>
        </w:rPr>
        <w:t xml:space="preserve"> </w:t>
      </w:r>
      <w:r w:rsidRPr="008B7C42">
        <w:rPr>
          <w:rFonts w:ascii="Arial" w:eastAsia="Arial" w:hAnsi="Arial" w:cs="Arial"/>
          <w:lang w:val="sl-SI"/>
        </w:rPr>
        <w:t>kazni,</w:t>
      </w:r>
      <w:r w:rsidRPr="008B7C42">
        <w:rPr>
          <w:rFonts w:ascii="Arial" w:eastAsia="Arial" w:hAnsi="Arial" w:cs="Arial"/>
          <w:spacing w:val="-7"/>
          <w:lang w:val="sl-SI"/>
        </w:rPr>
        <w:t xml:space="preserve"> </w:t>
      </w:r>
      <w:r w:rsidRPr="008B7C42">
        <w:rPr>
          <w:rFonts w:ascii="Arial" w:eastAsia="Arial" w:hAnsi="Arial" w:cs="Arial"/>
          <w:lang w:val="sl-SI"/>
        </w:rPr>
        <w:t>če</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7"/>
          <w:lang w:val="sl-SI"/>
        </w:rPr>
        <w:t xml:space="preserve"> </w:t>
      </w:r>
      <w:r w:rsidRPr="008B7C42">
        <w:rPr>
          <w:rFonts w:ascii="Arial" w:eastAsia="Arial" w:hAnsi="Arial" w:cs="Arial"/>
          <w:lang w:val="sl-SI"/>
        </w:rPr>
        <w:t>prevzel</w:t>
      </w:r>
      <w:r w:rsidRPr="008B7C42">
        <w:rPr>
          <w:rFonts w:ascii="Arial" w:eastAsia="Arial" w:hAnsi="Arial" w:cs="Arial"/>
          <w:spacing w:val="-7"/>
          <w:lang w:val="sl-SI"/>
        </w:rPr>
        <w:t xml:space="preserve"> </w:t>
      </w:r>
      <w:r w:rsidRPr="008B7C42">
        <w:rPr>
          <w:rFonts w:ascii="Arial" w:eastAsia="Arial" w:hAnsi="Arial" w:cs="Arial"/>
          <w:lang w:val="sl-SI"/>
        </w:rPr>
        <w:t>izpolnitev</w:t>
      </w:r>
      <w:r w:rsidRPr="008B7C42">
        <w:rPr>
          <w:rFonts w:ascii="Arial" w:eastAsia="Arial" w:hAnsi="Arial" w:cs="Arial"/>
          <w:spacing w:val="-7"/>
          <w:lang w:val="sl-SI"/>
        </w:rPr>
        <w:t xml:space="preserve"> </w:t>
      </w:r>
      <w:r w:rsidRPr="008B7C42">
        <w:rPr>
          <w:rFonts w:ascii="Arial" w:eastAsia="Arial" w:hAnsi="Arial" w:cs="Arial"/>
          <w:lang w:val="sl-SI"/>
        </w:rPr>
        <w:t>po</w:t>
      </w:r>
      <w:r w:rsidRPr="008B7C42">
        <w:rPr>
          <w:rFonts w:ascii="Arial" w:eastAsia="Arial" w:hAnsi="Arial" w:cs="Arial"/>
          <w:spacing w:val="-7"/>
          <w:lang w:val="sl-SI"/>
        </w:rPr>
        <w:t xml:space="preserve"> </w:t>
      </w:r>
      <w:r w:rsidRPr="008B7C42">
        <w:rPr>
          <w:rFonts w:ascii="Arial" w:eastAsia="Arial" w:hAnsi="Arial" w:cs="Arial"/>
          <w:lang w:val="sl-SI"/>
        </w:rPr>
        <w:t>tem, ko je izvajalec z izpolnitvijo zamujal.</w:t>
      </w:r>
    </w:p>
    <w:p w14:paraId="1A3E5F9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izvajalec katere</w:t>
      </w:r>
      <w:r w:rsidRPr="008B7C42">
        <w:rPr>
          <w:rFonts w:ascii="Arial" w:eastAsia="Arial" w:hAnsi="Arial" w:cs="Arial"/>
          <w:spacing w:val="1"/>
          <w:lang w:val="sl-SI"/>
        </w:rPr>
        <w:t xml:space="preserve"> </w:t>
      </w:r>
      <w:r w:rsidRPr="008B7C42">
        <w:rPr>
          <w:rFonts w:ascii="Arial" w:eastAsia="Arial" w:hAnsi="Arial" w:cs="Arial"/>
          <w:lang w:val="sl-SI"/>
        </w:rPr>
        <w:t>koli</w:t>
      </w:r>
      <w:r w:rsidRPr="008B7C42">
        <w:rPr>
          <w:rFonts w:ascii="Arial" w:eastAsia="Arial" w:hAnsi="Arial" w:cs="Arial"/>
          <w:spacing w:val="1"/>
          <w:lang w:val="sl-SI"/>
        </w:rPr>
        <w:t xml:space="preserve"> </w:t>
      </w:r>
      <w:r w:rsidRPr="008B7C42">
        <w:rPr>
          <w:rFonts w:ascii="Arial" w:eastAsia="Arial" w:hAnsi="Arial" w:cs="Arial"/>
          <w:lang w:val="sl-SI"/>
        </w:rPr>
        <w:t>svoje</w:t>
      </w:r>
      <w:r w:rsidRPr="008B7C42">
        <w:rPr>
          <w:rFonts w:ascii="Arial" w:eastAsia="Arial" w:hAnsi="Arial" w:cs="Arial"/>
          <w:spacing w:val="1"/>
          <w:lang w:val="sl-SI"/>
        </w:rPr>
        <w:t xml:space="preserve"> </w:t>
      </w:r>
      <w:r w:rsidRPr="008B7C42">
        <w:rPr>
          <w:rFonts w:ascii="Arial" w:eastAsia="Arial" w:hAnsi="Arial" w:cs="Arial"/>
          <w:lang w:val="sl-SI"/>
        </w:rPr>
        <w:t>obveznosti po</w:t>
      </w:r>
      <w:r w:rsidRPr="008B7C42">
        <w:rPr>
          <w:rFonts w:ascii="Arial" w:eastAsia="Arial" w:hAnsi="Arial" w:cs="Arial"/>
          <w:spacing w:val="1"/>
          <w:lang w:val="sl-SI"/>
        </w:rPr>
        <w:t xml:space="preserve"> </w:t>
      </w:r>
      <w:r w:rsidRPr="008B7C42">
        <w:rPr>
          <w:rFonts w:ascii="Arial" w:eastAsia="Arial" w:hAnsi="Arial" w:cs="Arial"/>
          <w:lang w:val="sl-SI"/>
        </w:rPr>
        <w:t>tej</w:t>
      </w:r>
      <w:r w:rsidRPr="008B7C42">
        <w:rPr>
          <w:rFonts w:ascii="Arial" w:eastAsia="Arial" w:hAnsi="Arial" w:cs="Arial"/>
          <w:spacing w:val="1"/>
          <w:lang w:val="sl-SI"/>
        </w:rPr>
        <w:t xml:space="preserve"> </w:t>
      </w:r>
      <w:r w:rsidRPr="008B7C42">
        <w:rPr>
          <w:rFonts w:ascii="Arial" w:eastAsia="Arial" w:hAnsi="Arial" w:cs="Arial"/>
          <w:lang w:val="sl-SI"/>
        </w:rPr>
        <w:t>pogodbi</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izpolni (pri</w:t>
      </w:r>
      <w:r w:rsidRPr="008B7C42">
        <w:rPr>
          <w:rFonts w:ascii="Arial" w:eastAsia="Arial" w:hAnsi="Arial" w:cs="Arial"/>
          <w:spacing w:val="1"/>
          <w:lang w:val="sl-SI"/>
        </w:rPr>
        <w:t xml:space="preserve"> </w:t>
      </w:r>
      <w:r w:rsidRPr="008B7C42">
        <w:rPr>
          <w:rFonts w:ascii="Arial" w:eastAsia="Arial" w:hAnsi="Arial" w:cs="Arial"/>
          <w:lang w:val="sl-SI"/>
        </w:rPr>
        <w:t>čemer</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gre</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izpolnitev</w:t>
      </w:r>
      <w:r w:rsidRPr="008B7C42">
        <w:rPr>
          <w:rFonts w:ascii="Arial" w:eastAsia="Arial" w:hAnsi="Arial" w:cs="Arial"/>
          <w:spacing w:val="1"/>
          <w:lang w:val="sl-SI"/>
        </w:rPr>
        <w:t xml:space="preserve"> </w:t>
      </w:r>
      <w:r w:rsidRPr="008B7C42">
        <w:rPr>
          <w:rFonts w:ascii="Arial" w:eastAsia="Arial" w:hAnsi="Arial" w:cs="Arial"/>
          <w:lang w:val="sl-SI"/>
        </w:rPr>
        <w:t>z zamudo) ali jih izpolni z napako, ki je na poziv naročnika</w:t>
      </w:r>
      <w:r w:rsidR="00F531F4" w:rsidRPr="008B7C42">
        <w:rPr>
          <w:rFonts w:ascii="Arial" w:eastAsia="Arial" w:hAnsi="Arial" w:cs="Arial"/>
          <w:lang w:val="sl-SI"/>
        </w:rPr>
        <w:t xml:space="preserve"> </w:t>
      </w:r>
      <w:r w:rsidRPr="008B7C42">
        <w:rPr>
          <w:rFonts w:ascii="Arial" w:eastAsia="Arial" w:hAnsi="Arial" w:cs="Arial"/>
          <w:lang w:val="sl-SI"/>
        </w:rPr>
        <w:t xml:space="preserve">ne odpravi v celoti in v postavljenem roku, je dolžan naročniku plačati pogodbeno kazen v višini 10 % celotne </w:t>
      </w:r>
      <w:r w:rsidR="00F531F4" w:rsidRPr="008B7C42">
        <w:rPr>
          <w:rFonts w:ascii="Arial" w:eastAsia="Arial" w:hAnsi="Arial" w:cs="Arial"/>
          <w:lang w:val="sl-SI"/>
        </w:rPr>
        <w:t xml:space="preserve">ocenjene </w:t>
      </w:r>
      <w:r w:rsidRPr="008B7C42">
        <w:rPr>
          <w:rFonts w:ascii="Arial" w:eastAsia="Arial" w:hAnsi="Arial" w:cs="Arial"/>
          <w:lang w:val="sl-SI"/>
        </w:rPr>
        <w:t>pogodbene vrednosti (brez DDV).</w:t>
      </w:r>
      <w:r w:rsidR="3E442E25" w:rsidRPr="008B7C42">
        <w:rPr>
          <w:rFonts w:ascii="Arial" w:eastAsia="Arial" w:hAnsi="Arial" w:cs="Arial"/>
          <w:lang w:val="sl-SI"/>
        </w:rPr>
        <w:t xml:space="preserve"> Enako velja v primeru, če izvajalec del ne opravlja z imenovanim kadrom. </w:t>
      </w:r>
    </w:p>
    <w:p w14:paraId="537EEC5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plačila pogodbene kazni ni pogojena z nastankom škode naročniku. V kolikor nastane naročniku</w:t>
      </w:r>
      <w:r w:rsidR="00F531F4" w:rsidRPr="008B7C42">
        <w:rPr>
          <w:rFonts w:ascii="Arial" w:eastAsia="Arial" w:hAnsi="Arial" w:cs="Arial"/>
          <w:lang w:val="sl-SI"/>
        </w:rPr>
        <w:t xml:space="preserve"> </w:t>
      </w:r>
      <w:r w:rsidRPr="008B7C42">
        <w:rPr>
          <w:rFonts w:ascii="Arial" w:eastAsia="Arial" w:hAnsi="Arial" w:cs="Arial"/>
          <w:lang w:val="sl-SI"/>
        </w:rPr>
        <w:t>škoda, lahko naročnik</w:t>
      </w:r>
      <w:r w:rsidR="00F531F4" w:rsidRPr="008B7C42">
        <w:rPr>
          <w:rFonts w:ascii="Arial" w:eastAsia="Arial" w:hAnsi="Arial" w:cs="Arial"/>
          <w:lang w:val="sl-SI"/>
        </w:rPr>
        <w:t xml:space="preserve"> </w:t>
      </w:r>
      <w:r w:rsidRPr="008B7C42">
        <w:rPr>
          <w:rFonts w:ascii="Arial" w:eastAsia="Arial" w:hAnsi="Arial" w:cs="Arial"/>
          <w:lang w:val="sl-SI"/>
        </w:rPr>
        <w:t>njeno povrnitev uveljavlja po</w:t>
      </w:r>
      <w:r w:rsidRPr="008B7C42">
        <w:rPr>
          <w:rFonts w:ascii="Arial" w:eastAsia="Arial" w:hAnsi="Arial" w:cs="Arial"/>
          <w:spacing w:val="1"/>
          <w:lang w:val="sl-SI"/>
        </w:rPr>
        <w:t xml:space="preserve"> </w:t>
      </w:r>
      <w:r w:rsidRPr="008B7C42">
        <w:rPr>
          <w:rFonts w:ascii="Arial" w:eastAsia="Arial" w:hAnsi="Arial" w:cs="Arial"/>
          <w:lang w:val="sl-SI"/>
        </w:rPr>
        <w:t>splošnih pravilih</w:t>
      </w:r>
      <w:r w:rsidRPr="008B7C42">
        <w:rPr>
          <w:rFonts w:ascii="Arial" w:eastAsia="Arial" w:hAnsi="Arial" w:cs="Arial"/>
          <w:spacing w:val="1"/>
          <w:lang w:val="sl-SI"/>
        </w:rPr>
        <w:t xml:space="preserve"> </w:t>
      </w:r>
      <w:r w:rsidRPr="008B7C42">
        <w:rPr>
          <w:rFonts w:ascii="Arial" w:eastAsia="Arial" w:hAnsi="Arial" w:cs="Arial"/>
          <w:lang w:val="sl-SI"/>
        </w:rPr>
        <w:t>odškodninske odgovornosti.</w:t>
      </w:r>
      <w:r w:rsidRPr="008B7C42">
        <w:rPr>
          <w:rFonts w:ascii="Arial" w:eastAsia="Arial" w:hAnsi="Arial" w:cs="Arial"/>
          <w:spacing w:val="-10"/>
          <w:lang w:val="sl-SI"/>
        </w:rPr>
        <w:t xml:space="preserve"> </w:t>
      </w:r>
      <w:r w:rsidRPr="008B7C42">
        <w:rPr>
          <w:rFonts w:ascii="Arial" w:eastAsia="Arial" w:hAnsi="Arial" w:cs="Arial"/>
          <w:lang w:val="sl-SI"/>
        </w:rPr>
        <w:t>Naročnik</w:t>
      </w:r>
      <w:r w:rsidRPr="008B7C42">
        <w:rPr>
          <w:rFonts w:ascii="Arial" w:eastAsia="Arial" w:hAnsi="Arial" w:cs="Arial"/>
          <w:spacing w:val="-10"/>
          <w:lang w:val="sl-SI"/>
        </w:rPr>
        <w:t xml:space="preserve"> </w:t>
      </w:r>
      <w:r w:rsidRPr="008B7C42">
        <w:rPr>
          <w:rFonts w:ascii="Arial" w:eastAsia="Arial" w:hAnsi="Arial" w:cs="Arial"/>
          <w:lang w:val="sl-SI"/>
        </w:rPr>
        <w:t>lahko</w:t>
      </w:r>
      <w:r w:rsidRPr="008B7C42">
        <w:rPr>
          <w:rFonts w:ascii="Arial" w:eastAsia="Arial" w:hAnsi="Arial" w:cs="Arial"/>
          <w:spacing w:val="-10"/>
          <w:lang w:val="sl-SI"/>
        </w:rPr>
        <w:t xml:space="preserve"> </w:t>
      </w:r>
      <w:r w:rsidRPr="008B7C42">
        <w:rPr>
          <w:rFonts w:ascii="Arial" w:eastAsia="Arial" w:hAnsi="Arial" w:cs="Arial"/>
          <w:lang w:val="sl-SI"/>
        </w:rPr>
        <w:t>poleg,</w:t>
      </w:r>
      <w:r w:rsidRPr="008B7C42">
        <w:rPr>
          <w:rFonts w:ascii="Arial" w:eastAsia="Arial" w:hAnsi="Arial" w:cs="Arial"/>
          <w:spacing w:val="-10"/>
          <w:lang w:val="sl-SI"/>
        </w:rPr>
        <w:t xml:space="preserve"> </w:t>
      </w:r>
      <w:r w:rsidRPr="008B7C42">
        <w:rPr>
          <w:rFonts w:ascii="Arial" w:eastAsia="Arial" w:hAnsi="Arial" w:cs="Arial"/>
          <w:lang w:val="sl-SI"/>
        </w:rPr>
        <w:t>ali</w:t>
      </w:r>
      <w:r w:rsidRPr="008B7C42">
        <w:rPr>
          <w:rFonts w:ascii="Arial" w:eastAsia="Arial" w:hAnsi="Arial" w:cs="Arial"/>
          <w:spacing w:val="-10"/>
          <w:lang w:val="sl-SI"/>
        </w:rPr>
        <w:t xml:space="preserve"> </w:t>
      </w:r>
      <w:r w:rsidRPr="008B7C42">
        <w:rPr>
          <w:rFonts w:ascii="Arial" w:eastAsia="Arial" w:hAnsi="Arial" w:cs="Arial"/>
          <w:lang w:val="sl-SI"/>
        </w:rPr>
        <w:t>namesto</w:t>
      </w:r>
      <w:r w:rsidRPr="008B7C42">
        <w:rPr>
          <w:rFonts w:ascii="Arial" w:eastAsia="Arial" w:hAnsi="Arial" w:cs="Arial"/>
          <w:spacing w:val="-10"/>
          <w:lang w:val="sl-SI"/>
        </w:rPr>
        <w:t xml:space="preserve"> </w:t>
      </w:r>
      <w:r w:rsidRPr="008B7C42">
        <w:rPr>
          <w:rFonts w:ascii="Arial" w:eastAsia="Arial" w:hAnsi="Arial" w:cs="Arial"/>
          <w:lang w:val="sl-SI"/>
        </w:rPr>
        <w:t>obračuna</w:t>
      </w:r>
      <w:r w:rsidRPr="008B7C42">
        <w:rPr>
          <w:rFonts w:ascii="Arial" w:eastAsia="Arial" w:hAnsi="Arial" w:cs="Arial"/>
          <w:spacing w:val="-10"/>
          <w:lang w:val="sl-SI"/>
        </w:rPr>
        <w:t xml:space="preserve"> </w:t>
      </w:r>
      <w:r w:rsidRPr="008B7C42">
        <w:rPr>
          <w:rFonts w:ascii="Arial" w:eastAsia="Arial" w:hAnsi="Arial" w:cs="Arial"/>
          <w:lang w:val="sl-SI"/>
        </w:rPr>
        <w:t>pogodbene</w:t>
      </w:r>
      <w:r w:rsidRPr="008B7C42">
        <w:rPr>
          <w:rFonts w:ascii="Arial" w:eastAsia="Arial" w:hAnsi="Arial" w:cs="Arial"/>
          <w:spacing w:val="-10"/>
          <w:lang w:val="sl-SI"/>
        </w:rPr>
        <w:t xml:space="preserve"> </w:t>
      </w:r>
      <w:r w:rsidRPr="008B7C42">
        <w:rPr>
          <w:rFonts w:ascii="Arial" w:eastAsia="Arial" w:hAnsi="Arial" w:cs="Arial"/>
          <w:lang w:val="sl-SI"/>
        </w:rPr>
        <w:t>kazni,</w:t>
      </w:r>
      <w:r w:rsidRPr="008B7C42">
        <w:rPr>
          <w:rFonts w:ascii="Arial" w:eastAsia="Arial" w:hAnsi="Arial" w:cs="Arial"/>
          <w:spacing w:val="-10"/>
          <w:lang w:val="sl-SI"/>
        </w:rPr>
        <w:t xml:space="preserve"> </w:t>
      </w:r>
      <w:r w:rsidRPr="008B7C42">
        <w:rPr>
          <w:rFonts w:ascii="Arial" w:eastAsia="Arial" w:hAnsi="Arial" w:cs="Arial"/>
          <w:lang w:val="sl-SI"/>
        </w:rPr>
        <w:t>na</w:t>
      </w:r>
      <w:r w:rsidRPr="008B7C42">
        <w:rPr>
          <w:rFonts w:ascii="Arial" w:eastAsia="Arial" w:hAnsi="Arial" w:cs="Arial"/>
          <w:spacing w:val="-10"/>
          <w:lang w:val="sl-SI"/>
        </w:rPr>
        <w:t xml:space="preserve"> </w:t>
      </w:r>
      <w:r w:rsidRPr="008B7C42">
        <w:rPr>
          <w:rFonts w:ascii="Arial" w:eastAsia="Arial" w:hAnsi="Arial" w:cs="Arial"/>
          <w:lang w:val="sl-SI"/>
        </w:rPr>
        <w:t>stroške</w:t>
      </w:r>
      <w:r w:rsidRPr="008B7C42">
        <w:rPr>
          <w:rFonts w:ascii="Arial" w:eastAsia="Arial" w:hAnsi="Arial" w:cs="Arial"/>
          <w:spacing w:val="-10"/>
          <w:lang w:val="sl-SI"/>
        </w:rPr>
        <w:t xml:space="preserve"> </w:t>
      </w:r>
      <w:r w:rsidRPr="008B7C42">
        <w:rPr>
          <w:rFonts w:ascii="Arial" w:eastAsia="Arial" w:hAnsi="Arial" w:cs="Arial"/>
          <w:lang w:val="sl-SI"/>
        </w:rPr>
        <w:t>izvajalca</w:t>
      </w:r>
      <w:r w:rsidRPr="008B7C42">
        <w:rPr>
          <w:rFonts w:ascii="Arial" w:eastAsia="Arial" w:hAnsi="Arial" w:cs="Arial"/>
          <w:spacing w:val="-10"/>
          <w:lang w:val="sl-SI"/>
        </w:rPr>
        <w:t xml:space="preserve"> </w:t>
      </w:r>
      <w:r w:rsidRPr="008B7C42">
        <w:rPr>
          <w:rFonts w:ascii="Arial" w:eastAsia="Arial" w:hAnsi="Arial" w:cs="Arial"/>
          <w:lang w:val="sl-SI"/>
        </w:rPr>
        <w:t>poveri dela drugemu izvajalcu.</w:t>
      </w:r>
    </w:p>
    <w:p w14:paraId="14A1454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zamuja z izvajanjem storitev toliko, da bi lahko naročniku nastala škoda ali da bi izvedba izgubila pomen, lahko naročnik, neodvisno od</w:t>
      </w:r>
      <w:r w:rsidRPr="008B7C42">
        <w:rPr>
          <w:rFonts w:ascii="Arial" w:eastAsia="Arial" w:hAnsi="Arial" w:cs="Arial"/>
          <w:spacing w:val="1"/>
          <w:lang w:val="sl-SI"/>
        </w:rPr>
        <w:t xml:space="preserve"> </w:t>
      </w:r>
      <w:r w:rsidRPr="008B7C42">
        <w:rPr>
          <w:rFonts w:ascii="Arial" w:eastAsia="Arial" w:hAnsi="Arial" w:cs="Arial"/>
          <w:lang w:val="sl-SI"/>
        </w:rPr>
        <w:t>prejšnjih odstavkov tega</w:t>
      </w:r>
      <w:r w:rsidRPr="008B7C42">
        <w:rPr>
          <w:rFonts w:ascii="Arial" w:eastAsia="Arial" w:hAnsi="Arial" w:cs="Arial"/>
          <w:spacing w:val="1"/>
          <w:lang w:val="sl-SI"/>
        </w:rPr>
        <w:t xml:space="preserve"> </w:t>
      </w:r>
      <w:r w:rsidRPr="008B7C42">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Naročnik</w:t>
      </w:r>
      <w:r w:rsidRPr="008B7C42">
        <w:rPr>
          <w:rFonts w:ascii="Arial" w:eastAsia="Arial" w:hAnsi="Arial" w:cs="Arial"/>
          <w:spacing w:val="-6"/>
          <w:lang w:val="sl-SI"/>
        </w:rPr>
        <w:t xml:space="preserve"> </w:t>
      </w:r>
      <w:r w:rsidRPr="008B7C42">
        <w:rPr>
          <w:rFonts w:ascii="Arial" w:eastAsia="Arial" w:hAnsi="Arial" w:cs="Arial"/>
          <w:lang w:val="sl-SI"/>
        </w:rPr>
        <w:t>iz</w:t>
      </w:r>
      <w:r w:rsidRPr="008B7C42">
        <w:rPr>
          <w:rFonts w:ascii="Arial" w:eastAsia="Arial" w:hAnsi="Arial" w:cs="Arial"/>
          <w:spacing w:val="-6"/>
          <w:lang w:val="sl-SI"/>
        </w:rPr>
        <w:t xml:space="preserve"> </w:t>
      </w:r>
      <w:r w:rsidRPr="008B7C42">
        <w:rPr>
          <w:rFonts w:ascii="Arial" w:eastAsia="Arial" w:hAnsi="Arial" w:cs="Arial"/>
          <w:lang w:val="sl-SI"/>
        </w:rPr>
        <w:t>naslova</w:t>
      </w:r>
      <w:r w:rsidRPr="008B7C42">
        <w:rPr>
          <w:rFonts w:ascii="Arial" w:eastAsia="Arial" w:hAnsi="Arial" w:cs="Arial"/>
          <w:spacing w:val="-6"/>
          <w:lang w:val="sl-SI"/>
        </w:rPr>
        <w:t xml:space="preserve"> </w:t>
      </w:r>
      <w:r w:rsidRPr="008B7C42">
        <w:rPr>
          <w:rFonts w:ascii="Arial" w:eastAsia="Arial" w:hAnsi="Arial" w:cs="Arial"/>
          <w:lang w:val="sl-SI"/>
        </w:rPr>
        <w:t>pogodbene</w:t>
      </w:r>
      <w:r w:rsidRPr="008B7C42">
        <w:rPr>
          <w:rFonts w:ascii="Arial" w:eastAsia="Arial" w:hAnsi="Arial" w:cs="Arial"/>
          <w:spacing w:val="-6"/>
          <w:lang w:val="sl-SI"/>
        </w:rPr>
        <w:t xml:space="preserve"> </w:t>
      </w:r>
      <w:r w:rsidRPr="008B7C42">
        <w:rPr>
          <w:rFonts w:ascii="Arial" w:eastAsia="Arial" w:hAnsi="Arial" w:cs="Arial"/>
          <w:lang w:val="sl-SI"/>
        </w:rPr>
        <w:t>kazni,</w:t>
      </w:r>
      <w:r w:rsidRPr="008B7C42">
        <w:rPr>
          <w:rFonts w:ascii="Arial" w:eastAsia="Arial" w:hAnsi="Arial" w:cs="Arial"/>
          <w:spacing w:val="-6"/>
          <w:lang w:val="sl-SI"/>
        </w:rPr>
        <w:t xml:space="preserve"> </w:t>
      </w:r>
      <w:r w:rsidRPr="008B7C42">
        <w:rPr>
          <w:rFonts w:ascii="Arial" w:eastAsia="Arial" w:hAnsi="Arial" w:cs="Arial"/>
          <w:lang w:val="sl-SI"/>
        </w:rPr>
        <w:t>škode</w:t>
      </w:r>
      <w:r w:rsidRPr="008B7C42">
        <w:rPr>
          <w:rFonts w:ascii="Arial" w:eastAsia="Arial" w:hAnsi="Arial" w:cs="Arial"/>
          <w:spacing w:val="-6"/>
          <w:lang w:val="sl-SI"/>
        </w:rPr>
        <w:t xml:space="preserve"> </w:t>
      </w:r>
      <w:r w:rsidRPr="008B7C42">
        <w:rPr>
          <w:rFonts w:ascii="Arial" w:eastAsia="Arial" w:hAnsi="Arial" w:cs="Arial"/>
          <w:lang w:val="sl-SI"/>
        </w:rPr>
        <w:t>oziroma</w:t>
      </w:r>
      <w:r w:rsidRPr="008B7C42">
        <w:rPr>
          <w:rFonts w:ascii="Arial" w:eastAsia="Arial" w:hAnsi="Arial" w:cs="Arial"/>
          <w:spacing w:val="-7"/>
          <w:lang w:val="sl-SI"/>
        </w:rPr>
        <w:t xml:space="preserve"> </w:t>
      </w:r>
      <w:r w:rsidRPr="008B7C42">
        <w:rPr>
          <w:rFonts w:ascii="Arial" w:eastAsia="Arial" w:hAnsi="Arial" w:cs="Arial"/>
          <w:lang w:val="sl-SI"/>
        </w:rPr>
        <w:t>nadomestnih</w:t>
      </w:r>
      <w:r w:rsidRPr="008B7C42">
        <w:rPr>
          <w:rFonts w:ascii="Arial" w:eastAsia="Arial" w:hAnsi="Arial" w:cs="Arial"/>
          <w:spacing w:val="-6"/>
          <w:lang w:val="sl-SI"/>
        </w:rPr>
        <w:t xml:space="preserve"> </w:t>
      </w:r>
      <w:r w:rsidRPr="008B7C42">
        <w:rPr>
          <w:rFonts w:ascii="Arial" w:eastAsia="Arial" w:hAnsi="Arial" w:cs="Arial"/>
          <w:lang w:val="sl-SI"/>
        </w:rPr>
        <w:t>storitev</w:t>
      </w:r>
      <w:r w:rsidRPr="008B7C42">
        <w:rPr>
          <w:rFonts w:ascii="Arial" w:eastAsia="Arial" w:hAnsi="Arial" w:cs="Arial"/>
          <w:spacing w:val="-6"/>
          <w:lang w:val="sl-SI"/>
        </w:rPr>
        <w:t xml:space="preserve"> </w:t>
      </w:r>
      <w:r w:rsidRPr="008B7C42">
        <w:rPr>
          <w:rFonts w:ascii="Arial" w:eastAsia="Arial" w:hAnsi="Arial" w:cs="Arial"/>
          <w:lang w:val="sl-SI"/>
        </w:rPr>
        <w:t>izstavi</w:t>
      </w:r>
      <w:r w:rsidRPr="008B7C42">
        <w:rPr>
          <w:rFonts w:ascii="Arial" w:eastAsia="Arial" w:hAnsi="Arial" w:cs="Arial"/>
          <w:spacing w:val="-6"/>
          <w:lang w:val="sl-SI"/>
        </w:rPr>
        <w:t xml:space="preserve"> </w:t>
      </w:r>
      <w:r w:rsidRPr="008B7C42">
        <w:rPr>
          <w:rFonts w:ascii="Arial" w:eastAsia="Arial" w:hAnsi="Arial" w:cs="Arial"/>
          <w:lang w:val="sl-SI"/>
        </w:rPr>
        <w:t>izvajalcu</w:t>
      </w:r>
      <w:r w:rsidRPr="008B7C42">
        <w:rPr>
          <w:rFonts w:ascii="Arial" w:eastAsia="Arial" w:hAnsi="Arial" w:cs="Arial"/>
          <w:spacing w:val="-6"/>
          <w:lang w:val="sl-SI"/>
        </w:rPr>
        <w:t xml:space="preserve"> </w:t>
      </w:r>
      <w:r w:rsidRPr="008B7C42">
        <w:rPr>
          <w:rFonts w:ascii="Arial" w:eastAsia="Arial" w:hAnsi="Arial" w:cs="Arial"/>
          <w:lang w:val="sl-SI"/>
        </w:rPr>
        <w:t>račun,</w:t>
      </w:r>
      <w:r w:rsidRPr="008B7C42">
        <w:rPr>
          <w:rFonts w:ascii="Arial" w:eastAsia="Arial" w:hAnsi="Arial" w:cs="Arial"/>
          <w:spacing w:val="-6"/>
          <w:lang w:val="sl-SI"/>
        </w:rPr>
        <w:t xml:space="preserve"> </w:t>
      </w:r>
      <w:r w:rsidRPr="008B7C42">
        <w:rPr>
          <w:rFonts w:ascii="Arial" w:eastAsia="Arial" w:hAnsi="Arial" w:cs="Arial"/>
          <w:lang w:val="sl-SI"/>
        </w:rPr>
        <w:t>ki</w:t>
      </w:r>
      <w:r w:rsidRPr="008B7C42">
        <w:rPr>
          <w:rFonts w:ascii="Arial" w:eastAsia="Arial" w:hAnsi="Arial" w:cs="Arial"/>
          <w:spacing w:val="-6"/>
          <w:lang w:val="sl-SI"/>
        </w:rPr>
        <w:t xml:space="preserve"> </w:t>
      </w:r>
      <w:r w:rsidRPr="008B7C42">
        <w:rPr>
          <w:rFonts w:ascii="Arial" w:eastAsia="Arial" w:hAnsi="Arial" w:cs="Arial"/>
          <w:lang w:val="sl-SI"/>
        </w:rPr>
        <w:t>ga mora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plačati</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roku</w:t>
      </w:r>
      <w:r w:rsidRPr="008B7C42">
        <w:rPr>
          <w:rFonts w:ascii="Arial" w:eastAsia="Arial" w:hAnsi="Arial" w:cs="Arial"/>
          <w:spacing w:val="-3"/>
          <w:lang w:val="sl-SI"/>
        </w:rPr>
        <w:t xml:space="preserve"> </w:t>
      </w:r>
      <w:r w:rsidRPr="008B7C42">
        <w:rPr>
          <w:rFonts w:ascii="Arial" w:eastAsia="Arial" w:hAnsi="Arial" w:cs="Arial"/>
          <w:lang w:val="sl-SI"/>
        </w:rPr>
        <w:t>8</w:t>
      </w:r>
      <w:r w:rsidRPr="008B7C42">
        <w:rPr>
          <w:rFonts w:ascii="Arial" w:eastAsia="Arial" w:hAnsi="Arial" w:cs="Arial"/>
          <w:spacing w:val="-3"/>
          <w:lang w:val="sl-SI"/>
        </w:rPr>
        <w:t xml:space="preserve"> </w:t>
      </w:r>
      <w:r w:rsidRPr="008B7C42">
        <w:rPr>
          <w:rFonts w:ascii="Arial" w:eastAsia="Arial" w:hAnsi="Arial" w:cs="Arial"/>
          <w:lang w:val="sl-SI"/>
        </w:rPr>
        <w:t>(osmih)</w:t>
      </w:r>
      <w:r w:rsidRPr="008B7C42">
        <w:rPr>
          <w:rFonts w:ascii="Arial" w:eastAsia="Arial" w:hAnsi="Arial" w:cs="Arial"/>
          <w:spacing w:val="-3"/>
          <w:lang w:val="sl-SI"/>
        </w:rPr>
        <w:t xml:space="preserve"> </w:t>
      </w:r>
      <w:r w:rsidRPr="008B7C42">
        <w:rPr>
          <w:rFonts w:ascii="Arial" w:eastAsia="Arial" w:hAnsi="Arial" w:cs="Arial"/>
          <w:lang w:val="sl-SI"/>
        </w:rPr>
        <w:t>dni</w:t>
      </w:r>
      <w:r w:rsidRPr="008B7C42">
        <w:rPr>
          <w:rFonts w:ascii="Arial" w:eastAsia="Arial" w:hAnsi="Arial" w:cs="Arial"/>
          <w:spacing w:val="-3"/>
          <w:lang w:val="sl-SI"/>
        </w:rPr>
        <w:t xml:space="preserve"> </w:t>
      </w:r>
      <w:r w:rsidRPr="008B7C42">
        <w:rPr>
          <w:rFonts w:ascii="Arial" w:eastAsia="Arial" w:hAnsi="Arial" w:cs="Arial"/>
          <w:lang w:val="sl-SI"/>
        </w:rPr>
        <w:t>od</w:t>
      </w:r>
      <w:r w:rsidRPr="008B7C42">
        <w:rPr>
          <w:rFonts w:ascii="Arial" w:eastAsia="Arial" w:hAnsi="Arial" w:cs="Arial"/>
          <w:spacing w:val="-3"/>
          <w:lang w:val="sl-SI"/>
        </w:rPr>
        <w:t xml:space="preserve"> </w:t>
      </w:r>
      <w:r w:rsidRPr="008B7C42">
        <w:rPr>
          <w:rFonts w:ascii="Arial" w:eastAsia="Arial" w:hAnsi="Arial" w:cs="Arial"/>
          <w:lang w:val="sl-SI"/>
        </w:rPr>
        <w:t>prejema.</w:t>
      </w:r>
      <w:r w:rsidRPr="008B7C42">
        <w:rPr>
          <w:rFonts w:ascii="Arial" w:eastAsia="Arial" w:hAnsi="Arial" w:cs="Arial"/>
          <w:spacing w:val="-3"/>
          <w:lang w:val="sl-SI"/>
        </w:rPr>
        <w:t xml:space="preserve"> </w:t>
      </w:r>
      <w:r w:rsidRPr="008B7C42">
        <w:rPr>
          <w:rFonts w:ascii="Arial" w:eastAsia="Arial" w:hAnsi="Arial" w:cs="Arial"/>
          <w:lang w:val="sl-SI"/>
        </w:rPr>
        <w:t>Izvajalec</w:t>
      </w:r>
      <w:r w:rsidRPr="008B7C42">
        <w:rPr>
          <w:rFonts w:ascii="Arial" w:eastAsia="Arial" w:hAnsi="Arial" w:cs="Arial"/>
          <w:spacing w:val="-3"/>
          <w:lang w:val="sl-SI"/>
        </w:rPr>
        <w:t xml:space="preserve"> </w:t>
      </w:r>
      <w:r w:rsidRPr="008B7C42">
        <w:rPr>
          <w:rFonts w:ascii="Arial" w:eastAsia="Arial" w:hAnsi="Arial" w:cs="Arial"/>
          <w:lang w:val="sl-SI"/>
        </w:rPr>
        <w:t>se</w:t>
      </w:r>
      <w:r w:rsidRPr="008B7C42">
        <w:rPr>
          <w:rFonts w:ascii="Arial" w:eastAsia="Arial" w:hAnsi="Arial" w:cs="Arial"/>
          <w:spacing w:val="-3"/>
          <w:lang w:val="sl-SI"/>
        </w:rPr>
        <w:t xml:space="preserve"> </w:t>
      </w:r>
      <w:r w:rsidRPr="008B7C42">
        <w:rPr>
          <w:rFonts w:ascii="Arial" w:eastAsia="Arial" w:hAnsi="Arial" w:cs="Arial"/>
          <w:lang w:val="sl-SI"/>
        </w:rPr>
        <w:t>strinja,</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lahko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terjatev</w:t>
      </w:r>
      <w:r w:rsidRPr="008B7C42">
        <w:rPr>
          <w:rFonts w:ascii="Arial" w:eastAsia="Arial" w:hAnsi="Arial" w:cs="Arial"/>
          <w:spacing w:val="-3"/>
          <w:lang w:val="sl-SI"/>
        </w:rPr>
        <w:t xml:space="preserve"> </w:t>
      </w:r>
      <w:r w:rsidRPr="008B7C42">
        <w:rPr>
          <w:rFonts w:ascii="Arial" w:eastAsia="Arial" w:hAnsi="Arial" w:cs="Arial"/>
          <w:lang w:val="sl-SI"/>
        </w:rPr>
        <w:t>iz naslova</w:t>
      </w:r>
      <w:r w:rsidRPr="008B7C42">
        <w:rPr>
          <w:rFonts w:ascii="Arial" w:eastAsia="Arial" w:hAnsi="Arial" w:cs="Arial"/>
          <w:spacing w:val="-14"/>
          <w:lang w:val="sl-SI"/>
        </w:rPr>
        <w:t xml:space="preserve"> </w:t>
      </w:r>
      <w:r w:rsidRPr="008B7C42">
        <w:rPr>
          <w:rFonts w:ascii="Arial" w:eastAsia="Arial" w:hAnsi="Arial" w:cs="Arial"/>
          <w:lang w:val="sl-SI"/>
        </w:rPr>
        <w:t>zaračunane</w:t>
      </w:r>
      <w:r w:rsidRPr="008B7C42">
        <w:rPr>
          <w:rFonts w:ascii="Arial" w:eastAsia="Arial" w:hAnsi="Arial" w:cs="Arial"/>
          <w:spacing w:val="-14"/>
          <w:lang w:val="sl-SI"/>
        </w:rPr>
        <w:t xml:space="preserve"> </w:t>
      </w:r>
      <w:r w:rsidRPr="008B7C42">
        <w:rPr>
          <w:rFonts w:ascii="Arial" w:eastAsia="Arial" w:hAnsi="Arial" w:cs="Arial"/>
          <w:lang w:val="sl-SI"/>
        </w:rPr>
        <w:t>pogodbe</w:t>
      </w:r>
      <w:r w:rsidRPr="008B7C42">
        <w:rPr>
          <w:rFonts w:ascii="Arial" w:eastAsia="Arial" w:hAnsi="Arial" w:cs="Arial"/>
          <w:spacing w:val="-14"/>
          <w:lang w:val="sl-SI"/>
        </w:rPr>
        <w:t xml:space="preserve"> </w:t>
      </w:r>
      <w:r w:rsidRPr="008B7C42">
        <w:rPr>
          <w:rFonts w:ascii="Arial" w:eastAsia="Arial" w:hAnsi="Arial" w:cs="Arial"/>
          <w:lang w:val="sl-SI"/>
        </w:rPr>
        <w:t>kazni</w:t>
      </w:r>
      <w:r w:rsidRPr="008B7C42">
        <w:rPr>
          <w:rFonts w:ascii="Arial" w:eastAsia="Arial" w:hAnsi="Arial" w:cs="Arial"/>
          <w:spacing w:val="-14"/>
          <w:lang w:val="sl-SI"/>
        </w:rPr>
        <w:t xml:space="preserve"> </w:t>
      </w:r>
      <w:r w:rsidRPr="008B7C42">
        <w:rPr>
          <w:rFonts w:ascii="Arial" w:eastAsia="Arial" w:hAnsi="Arial" w:cs="Arial"/>
          <w:lang w:val="sl-SI"/>
        </w:rPr>
        <w:t>pobota</w:t>
      </w:r>
      <w:r w:rsidRPr="008B7C42">
        <w:rPr>
          <w:rFonts w:ascii="Arial" w:eastAsia="Arial" w:hAnsi="Arial" w:cs="Arial"/>
          <w:spacing w:val="-14"/>
          <w:lang w:val="sl-SI"/>
        </w:rPr>
        <w:t xml:space="preserve"> </w:t>
      </w:r>
      <w:r w:rsidRPr="008B7C42">
        <w:rPr>
          <w:rFonts w:ascii="Arial" w:eastAsia="Arial" w:hAnsi="Arial" w:cs="Arial"/>
          <w:lang w:val="sl-SI"/>
        </w:rPr>
        <w:t>z</w:t>
      </w:r>
      <w:r w:rsidRPr="008B7C42">
        <w:rPr>
          <w:rFonts w:ascii="Arial" w:eastAsia="Arial" w:hAnsi="Arial" w:cs="Arial"/>
          <w:spacing w:val="-14"/>
          <w:lang w:val="sl-SI"/>
        </w:rPr>
        <w:t xml:space="preserve"> </w:t>
      </w:r>
      <w:r w:rsidRPr="008B7C42">
        <w:rPr>
          <w:rFonts w:ascii="Arial" w:eastAsia="Arial" w:hAnsi="Arial" w:cs="Arial"/>
          <w:lang w:val="sl-SI"/>
        </w:rPr>
        <w:t>morebitnimi</w:t>
      </w:r>
      <w:r w:rsidRPr="008B7C42">
        <w:rPr>
          <w:rFonts w:ascii="Arial" w:eastAsia="Arial" w:hAnsi="Arial" w:cs="Arial"/>
          <w:spacing w:val="-14"/>
          <w:lang w:val="sl-SI"/>
        </w:rPr>
        <w:t xml:space="preserve"> </w:t>
      </w:r>
      <w:r w:rsidRPr="008B7C42">
        <w:rPr>
          <w:rFonts w:ascii="Arial" w:eastAsia="Arial" w:hAnsi="Arial" w:cs="Arial"/>
          <w:lang w:val="sl-SI"/>
        </w:rPr>
        <w:t>finančnimi</w:t>
      </w:r>
      <w:r w:rsidRPr="008B7C42">
        <w:rPr>
          <w:rFonts w:ascii="Arial" w:eastAsia="Arial" w:hAnsi="Arial" w:cs="Arial"/>
          <w:spacing w:val="-14"/>
          <w:lang w:val="sl-SI"/>
        </w:rPr>
        <w:t xml:space="preserve"> </w:t>
      </w:r>
      <w:r w:rsidRPr="008B7C42">
        <w:rPr>
          <w:rFonts w:ascii="Arial" w:eastAsia="Arial" w:hAnsi="Arial" w:cs="Arial"/>
          <w:lang w:val="sl-SI"/>
        </w:rPr>
        <w:t>obveznostmi</w:t>
      </w:r>
      <w:r w:rsidRPr="008B7C42">
        <w:rPr>
          <w:rFonts w:ascii="Arial" w:eastAsia="Arial" w:hAnsi="Arial" w:cs="Arial"/>
          <w:spacing w:val="-14"/>
          <w:lang w:val="sl-SI"/>
        </w:rPr>
        <w:t xml:space="preserve"> </w:t>
      </w:r>
      <w:r w:rsidRPr="008B7C42">
        <w:rPr>
          <w:rFonts w:ascii="Arial" w:eastAsia="Arial" w:hAnsi="Arial" w:cs="Arial"/>
          <w:lang w:val="sl-SI"/>
        </w:rPr>
        <w:t>naročnika</w:t>
      </w:r>
      <w:r w:rsidRPr="008B7C42">
        <w:rPr>
          <w:rFonts w:ascii="Arial" w:eastAsia="Arial" w:hAnsi="Arial" w:cs="Arial"/>
          <w:spacing w:val="-14"/>
          <w:lang w:val="sl-SI"/>
        </w:rPr>
        <w:t xml:space="preserve"> </w:t>
      </w:r>
      <w:r w:rsidRPr="008B7C42">
        <w:rPr>
          <w:rFonts w:ascii="Arial" w:eastAsia="Arial" w:hAnsi="Arial" w:cs="Arial"/>
          <w:lang w:val="sl-SI"/>
        </w:rPr>
        <w:t>do</w:t>
      </w:r>
      <w:r w:rsidRPr="008B7C42">
        <w:rPr>
          <w:rFonts w:ascii="Arial" w:eastAsia="Arial" w:hAnsi="Arial" w:cs="Arial"/>
          <w:spacing w:val="-14"/>
          <w:lang w:val="sl-SI"/>
        </w:rPr>
        <w:t xml:space="preserve"> </w:t>
      </w:r>
      <w:r w:rsidRPr="008B7C42">
        <w:rPr>
          <w:rFonts w:ascii="Arial" w:eastAsia="Arial" w:hAnsi="Arial" w:cs="Arial"/>
          <w:lang w:val="sl-SI"/>
        </w:rPr>
        <w:t>izvajalca po tej pogodbi.</w:t>
      </w:r>
    </w:p>
    <w:p w14:paraId="04A2A9D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20.</w:t>
      </w:r>
      <w:r w:rsidRPr="008B7C42">
        <w:rPr>
          <w:rFonts w:ascii="Arial" w:eastAsia="Arial" w:hAnsi="Arial" w:cs="Arial"/>
          <w:b/>
          <w:bCs/>
          <w:spacing w:val="27"/>
          <w:lang w:val="sl-SI"/>
        </w:rPr>
        <w:t xml:space="preserve"> </w:t>
      </w:r>
      <w:r w:rsidR="5CD0EF8F" w:rsidRPr="008B7C42">
        <w:rPr>
          <w:rFonts w:ascii="Arial" w:eastAsia="Arial" w:hAnsi="Arial" w:cs="Arial"/>
          <w:b/>
          <w:bCs/>
          <w:spacing w:val="27"/>
          <w:lang w:val="sl-SI"/>
        </w:rPr>
        <w:t>č</w:t>
      </w:r>
      <w:r w:rsidRPr="008B7C42">
        <w:rPr>
          <w:rFonts w:ascii="Arial" w:eastAsia="Arial" w:hAnsi="Arial" w:cs="Arial"/>
          <w:b/>
          <w:bCs/>
          <w:lang w:val="sl-SI"/>
        </w:rPr>
        <w:t>len</w:t>
      </w:r>
    </w:p>
    <w:p w14:paraId="07606A46" w14:textId="4ED75881" w:rsidR="7371BA2C" w:rsidRPr="008B7C42" w:rsidRDefault="7371BA2C"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(višja sila)</w:t>
      </w:r>
    </w:p>
    <w:p w14:paraId="10D97263" w14:textId="2D7F294A"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8B7C42" w:rsidRDefault="0BE5AD35" w:rsidP="0BE5AD35">
      <w:pPr>
        <w:spacing w:line="276" w:lineRule="auto"/>
        <w:ind w:right="9"/>
        <w:contextualSpacing/>
        <w:jc w:val="both"/>
        <w:rPr>
          <w:rFonts w:ascii="Arial" w:eastAsia="Arial" w:hAnsi="Arial" w:cs="Arial"/>
          <w:lang w:val="sl-SI"/>
        </w:rPr>
      </w:pPr>
    </w:p>
    <w:p w14:paraId="1A19E0CE" w14:textId="67A7FA3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8B7C42" w:rsidRDefault="0BE5AD35" w:rsidP="0BE5AD35">
      <w:pPr>
        <w:spacing w:line="276" w:lineRule="auto"/>
        <w:ind w:right="9"/>
        <w:contextualSpacing/>
        <w:jc w:val="both"/>
        <w:rPr>
          <w:rFonts w:ascii="Arial" w:eastAsia="Arial" w:hAnsi="Arial" w:cs="Arial"/>
          <w:lang w:val="sl-SI"/>
        </w:rPr>
      </w:pPr>
    </w:p>
    <w:p w14:paraId="17C051C7" w14:textId="7AA77CE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8B7C42" w:rsidRDefault="0BE5AD35" w:rsidP="0BE5AD35">
      <w:pPr>
        <w:spacing w:line="276" w:lineRule="auto"/>
        <w:ind w:right="9"/>
        <w:contextualSpacing/>
        <w:jc w:val="both"/>
        <w:rPr>
          <w:rFonts w:ascii="Arial" w:eastAsia="Arial" w:hAnsi="Arial" w:cs="Arial"/>
          <w:lang w:val="sl-SI"/>
        </w:rPr>
      </w:pPr>
    </w:p>
    <w:p w14:paraId="6BDC34CE" w14:textId="1FA96E7D" w:rsidR="5BD9D898" w:rsidRPr="008B7C42" w:rsidRDefault="5BD9D898" w:rsidP="0BE5AD35">
      <w:pPr>
        <w:spacing w:line="276" w:lineRule="auto"/>
        <w:ind w:right="9"/>
        <w:jc w:val="both"/>
        <w:rPr>
          <w:rFonts w:ascii="Arial" w:eastAsia="Arial" w:hAnsi="Arial" w:cs="Arial"/>
          <w:lang w:val="sl-SI"/>
        </w:rPr>
      </w:pPr>
      <w:r w:rsidRPr="008B7C42">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8B7C42">
        <w:rPr>
          <w:rFonts w:ascii="Arial" w:eastAsia="Arial" w:hAnsi="Arial" w:cs="Arial"/>
          <w:lang w:val="sl-SI"/>
        </w:rPr>
        <w:t>plačilo</w:t>
      </w:r>
      <w:r w:rsidRPr="008B7C42">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8B7C42" w:rsidRDefault="0BE5AD35" w:rsidP="0BE5AD35">
      <w:pPr>
        <w:spacing w:line="276" w:lineRule="auto"/>
        <w:ind w:right="9"/>
        <w:contextualSpacing/>
        <w:jc w:val="both"/>
        <w:rPr>
          <w:rFonts w:ascii="Arial" w:eastAsia="Arial" w:hAnsi="Arial" w:cs="Arial"/>
          <w:lang w:val="sl-SI"/>
        </w:rPr>
      </w:pPr>
    </w:p>
    <w:p w14:paraId="3CB4A910" w14:textId="3FBD0035"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8B7C42" w:rsidRDefault="0BE5AD35" w:rsidP="0BE5AD35">
      <w:pPr>
        <w:spacing w:line="276" w:lineRule="auto"/>
        <w:ind w:right="9"/>
        <w:contextualSpacing/>
        <w:jc w:val="both"/>
        <w:rPr>
          <w:rFonts w:ascii="Arial" w:eastAsia="Arial" w:hAnsi="Arial" w:cs="Arial"/>
          <w:lang w:val="sl-SI"/>
        </w:rPr>
      </w:pPr>
    </w:p>
    <w:p w14:paraId="7F7BD619" w14:textId="6B1D0FAE"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 </w:t>
      </w:r>
    </w:p>
    <w:p w14:paraId="10FBF9A6" w14:textId="6B205932" w:rsidR="287884D1" w:rsidRPr="008B7C42" w:rsidRDefault="287884D1" w:rsidP="0BE5AD35">
      <w:pPr>
        <w:spacing w:line="276" w:lineRule="auto"/>
        <w:ind w:right="9"/>
        <w:jc w:val="center"/>
        <w:rPr>
          <w:rFonts w:ascii="Arial" w:eastAsia="Arial" w:hAnsi="Arial" w:cs="Arial"/>
          <w:b/>
          <w:bCs/>
          <w:lang w:val="sl-SI"/>
        </w:rPr>
      </w:pPr>
      <w:r w:rsidRPr="008B7C42">
        <w:rPr>
          <w:rFonts w:ascii="Arial" w:eastAsia="Arial" w:hAnsi="Arial" w:cs="Arial"/>
          <w:b/>
          <w:bCs/>
          <w:lang w:val="sl-SI"/>
        </w:rPr>
        <w:t>21. člen</w:t>
      </w:r>
    </w:p>
    <w:p w14:paraId="34725C2E" w14:textId="3FBB4601" w:rsidR="287884D1" w:rsidRPr="008B7C42" w:rsidRDefault="287884D1" w:rsidP="72EBA201">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w:t>
      </w:r>
      <w:r w:rsidR="35237601" w:rsidRPr="008B7C42">
        <w:rPr>
          <w:rFonts w:ascii="Arial" w:eastAsia="Arial" w:hAnsi="Arial" w:cs="Arial"/>
          <w:b/>
          <w:bCs/>
          <w:lang w:val="sl-SI"/>
        </w:rPr>
        <w:t>s</w:t>
      </w:r>
      <w:r w:rsidR="5BD9D898" w:rsidRPr="008B7C42">
        <w:rPr>
          <w:rFonts w:ascii="Arial" w:eastAsia="Arial" w:hAnsi="Arial" w:cs="Arial"/>
          <w:b/>
          <w:bCs/>
          <w:lang w:val="sl-SI"/>
        </w:rPr>
        <w:t>premenjene okoliščine)</w:t>
      </w:r>
    </w:p>
    <w:p w14:paraId="1EBC25DC" w14:textId="32BDDBE2" w:rsidR="0BE5AD35" w:rsidRPr="008B7C42"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8B7C42">
        <w:rPr>
          <w:rFonts w:ascii="Arial" w:eastAsia="Arial" w:hAnsi="Arial" w:cs="Arial"/>
          <w:lang w:val="sl-SI"/>
        </w:rPr>
        <w:t>no pogodbeno stranko, ima</w:t>
      </w:r>
      <w:r w:rsidRPr="008B7C42">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8B7C42" w:rsidRDefault="0BE5AD35" w:rsidP="0BE5AD35">
      <w:pPr>
        <w:spacing w:line="276" w:lineRule="auto"/>
        <w:ind w:right="9"/>
        <w:contextualSpacing/>
        <w:jc w:val="both"/>
        <w:rPr>
          <w:rFonts w:ascii="Arial" w:eastAsia="Arial" w:hAnsi="Arial" w:cs="Arial"/>
          <w:lang w:val="sl-SI"/>
        </w:rPr>
      </w:pPr>
    </w:p>
    <w:p w14:paraId="52ECD5AF" w14:textId="52B8A833"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8B7C42" w:rsidRDefault="0BE5AD35" w:rsidP="0BE5AD35">
      <w:pPr>
        <w:spacing w:line="276" w:lineRule="auto"/>
        <w:ind w:right="9"/>
        <w:contextualSpacing/>
        <w:jc w:val="both"/>
        <w:rPr>
          <w:rFonts w:ascii="Arial" w:eastAsia="Arial" w:hAnsi="Arial" w:cs="Arial"/>
          <w:lang w:val="sl-SI"/>
        </w:rPr>
      </w:pPr>
    </w:p>
    <w:p w14:paraId="5980AE0F" w14:textId="12A162E7"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8B7C42" w:rsidRDefault="0BE5AD35" w:rsidP="0BE5AD35">
      <w:pPr>
        <w:spacing w:line="276" w:lineRule="auto"/>
        <w:ind w:right="9"/>
        <w:contextualSpacing/>
        <w:jc w:val="both"/>
        <w:rPr>
          <w:rFonts w:ascii="Arial" w:eastAsia="Arial" w:hAnsi="Arial" w:cs="Arial"/>
          <w:lang w:val="sl-SI"/>
        </w:rPr>
      </w:pPr>
    </w:p>
    <w:p w14:paraId="09B34278" w14:textId="60BB091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8B7C42">
        <w:rPr>
          <w:rFonts w:ascii="Arial" w:eastAsia="Arial" w:hAnsi="Arial" w:cs="Arial"/>
          <w:lang w:val="sl-SI"/>
        </w:rPr>
        <w:t>pogodb o izvedbi javnega naročila.</w:t>
      </w:r>
    </w:p>
    <w:p w14:paraId="011FEE63" w14:textId="039B1D5F" w:rsidR="0BE5AD35" w:rsidRPr="008B7C42" w:rsidRDefault="0BE5AD35" w:rsidP="0BE5AD35">
      <w:pPr>
        <w:spacing w:line="276" w:lineRule="auto"/>
        <w:ind w:right="9"/>
        <w:contextualSpacing/>
        <w:jc w:val="both"/>
        <w:rPr>
          <w:rFonts w:ascii="Arial" w:eastAsia="Arial" w:hAnsi="Arial" w:cs="Arial"/>
          <w:lang w:val="sl-SI"/>
        </w:rPr>
      </w:pPr>
    </w:p>
    <w:p w14:paraId="1CFBD41A" w14:textId="59593D29"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8B7C42" w:rsidRDefault="0BE5AD35" w:rsidP="0BE5AD35">
      <w:pPr>
        <w:spacing w:line="276" w:lineRule="auto"/>
        <w:ind w:right="9"/>
        <w:contextualSpacing/>
        <w:jc w:val="both"/>
        <w:rPr>
          <w:rFonts w:ascii="Arial" w:eastAsia="Arial" w:hAnsi="Arial" w:cs="Arial"/>
          <w:lang w:val="sl-SI"/>
        </w:rPr>
      </w:pPr>
    </w:p>
    <w:p w14:paraId="687F30A6" w14:textId="227E4198"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8B7C42" w:rsidRDefault="0BE5AD35" w:rsidP="0BE5AD35">
      <w:pPr>
        <w:spacing w:line="276" w:lineRule="auto"/>
        <w:ind w:right="9"/>
        <w:contextualSpacing/>
        <w:jc w:val="both"/>
        <w:rPr>
          <w:rFonts w:ascii="Arial" w:eastAsia="Arial" w:hAnsi="Arial" w:cs="Arial"/>
          <w:lang w:val="sl-SI"/>
        </w:rPr>
      </w:pPr>
    </w:p>
    <w:p w14:paraId="48483F62" w14:textId="04AB6472" w:rsidR="5BD9D898" w:rsidRPr="008B7C42" w:rsidRDefault="5BD9D898"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8B7C42"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8B7C42" w:rsidRDefault="31874962"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22</w:t>
      </w:r>
      <w:r w:rsidR="7371BA2C" w:rsidRPr="008B7C42">
        <w:rPr>
          <w:rFonts w:ascii="Arial" w:eastAsia="Arial" w:hAnsi="Arial" w:cs="Arial"/>
          <w:b/>
          <w:bCs/>
          <w:lang w:val="sl-SI"/>
        </w:rPr>
        <w:t xml:space="preserve">. </w:t>
      </w:r>
      <w:r w:rsidR="3694FAF1" w:rsidRPr="008B7C42">
        <w:rPr>
          <w:rFonts w:ascii="Arial" w:eastAsia="Arial" w:hAnsi="Arial" w:cs="Arial"/>
          <w:b/>
          <w:bCs/>
          <w:lang w:val="sl-SI"/>
        </w:rPr>
        <w:t>č</w:t>
      </w:r>
      <w:r w:rsidR="7371BA2C" w:rsidRPr="008B7C42">
        <w:rPr>
          <w:rFonts w:ascii="Arial" w:eastAsia="Arial" w:hAnsi="Arial" w:cs="Arial"/>
          <w:b/>
          <w:bCs/>
          <w:lang w:val="sl-SI"/>
        </w:rPr>
        <w:t>len</w:t>
      </w:r>
    </w:p>
    <w:p w14:paraId="1DEFDA84" w14:textId="77777777" w:rsidR="00B54D93"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(socialna klavzula)</w:t>
      </w:r>
    </w:p>
    <w:p w14:paraId="02EECC75" w14:textId="77777777" w:rsidR="00B54D93" w:rsidRPr="008B7C42" w:rsidRDefault="00B54D93" w:rsidP="00B54D93">
      <w:pPr>
        <w:spacing w:line="276" w:lineRule="auto"/>
        <w:ind w:right="9"/>
        <w:contextualSpacing/>
        <w:jc w:val="both"/>
        <w:rPr>
          <w:rFonts w:ascii="Arial" w:eastAsia="Arial" w:hAnsi="Arial" w:cs="Arial"/>
          <w:b/>
          <w:lang w:val="sl-SI"/>
        </w:rPr>
      </w:pPr>
    </w:p>
    <w:p w14:paraId="00DC015A" w14:textId="77777777" w:rsidR="00B54D93"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Ta</w:t>
      </w:r>
      <w:r w:rsidRPr="008B7C42">
        <w:rPr>
          <w:rFonts w:ascii="Arial" w:eastAsia="Arial" w:hAnsi="Arial" w:cs="Arial"/>
          <w:spacing w:val="-4"/>
          <w:lang w:val="sl-SI"/>
        </w:rPr>
        <w:t xml:space="preserve"> </w:t>
      </w:r>
      <w:r w:rsidRPr="008B7C42">
        <w:rPr>
          <w:rFonts w:ascii="Arial" w:eastAsia="Arial" w:hAnsi="Arial" w:cs="Arial"/>
          <w:lang w:val="sl-SI"/>
        </w:rPr>
        <w:t>pogodba</w:t>
      </w:r>
      <w:r w:rsidRPr="008B7C42">
        <w:rPr>
          <w:rFonts w:ascii="Arial" w:eastAsia="Arial" w:hAnsi="Arial" w:cs="Arial"/>
          <w:spacing w:val="-4"/>
          <w:lang w:val="sl-SI"/>
        </w:rPr>
        <w:t xml:space="preserve"> </w:t>
      </w:r>
      <w:r w:rsidRPr="008B7C42">
        <w:rPr>
          <w:rFonts w:ascii="Arial" w:eastAsia="Arial" w:hAnsi="Arial" w:cs="Arial"/>
          <w:lang w:val="sl-SI"/>
        </w:rPr>
        <w:t>preneha</w:t>
      </w:r>
      <w:r w:rsidRPr="008B7C42">
        <w:rPr>
          <w:rFonts w:ascii="Arial" w:eastAsia="Arial" w:hAnsi="Arial" w:cs="Arial"/>
          <w:spacing w:val="-4"/>
          <w:lang w:val="sl-SI"/>
        </w:rPr>
        <w:t xml:space="preserve"> </w:t>
      </w:r>
      <w:r w:rsidRPr="008B7C42">
        <w:rPr>
          <w:rFonts w:ascii="Arial" w:eastAsia="Arial" w:hAnsi="Arial" w:cs="Arial"/>
          <w:lang w:val="sl-SI"/>
        </w:rPr>
        <w:t>veljati,</w:t>
      </w:r>
      <w:r w:rsidRPr="008B7C42">
        <w:rPr>
          <w:rFonts w:ascii="Arial" w:eastAsia="Arial" w:hAnsi="Arial" w:cs="Arial"/>
          <w:spacing w:val="-4"/>
          <w:lang w:val="sl-SI"/>
        </w:rPr>
        <w:t xml:space="preserve"> </w:t>
      </w:r>
      <w:r w:rsidRPr="008B7C42">
        <w:rPr>
          <w:rFonts w:ascii="Arial" w:eastAsia="Arial" w:hAnsi="Arial" w:cs="Arial"/>
          <w:lang w:val="sl-SI"/>
        </w:rPr>
        <w:t>če</w:t>
      </w:r>
      <w:r w:rsidRPr="008B7C42">
        <w:rPr>
          <w:rFonts w:ascii="Arial" w:eastAsia="Arial" w:hAnsi="Arial" w:cs="Arial"/>
          <w:spacing w:val="-4"/>
          <w:lang w:val="sl-SI"/>
        </w:rPr>
        <w:t xml:space="preserve"> </w:t>
      </w:r>
      <w:r w:rsidRPr="008B7C42">
        <w:rPr>
          <w:rFonts w:ascii="Arial" w:eastAsia="Arial" w:hAnsi="Arial" w:cs="Arial"/>
          <w:lang w:val="sl-SI"/>
        </w:rPr>
        <w:t>se</w:t>
      </w:r>
      <w:r w:rsidRPr="008B7C42">
        <w:rPr>
          <w:rFonts w:ascii="Arial" w:eastAsia="Arial" w:hAnsi="Arial" w:cs="Arial"/>
          <w:spacing w:val="-4"/>
          <w:lang w:val="sl-SI"/>
        </w:rPr>
        <w:t xml:space="preserve"> </w:t>
      </w:r>
      <w:r w:rsidRPr="008B7C42">
        <w:rPr>
          <w:rFonts w:ascii="Arial" w:eastAsia="Arial" w:hAnsi="Arial" w:cs="Arial"/>
          <w:lang w:val="sl-SI"/>
        </w:rPr>
        <w:t>naročnik</w:t>
      </w:r>
      <w:r w:rsidRPr="008B7C42">
        <w:rPr>
          <w:rFonts w:ascii="Arial" w:eastAsia="Arial" w:hAnsi="Arial" w:cs="Arial"/>
          <w:spacing w:val="-4"/>
          <w:lang w:val="sl-SI"/>
        </w:rPr>
        <w:t xml:space="preserve"> </w:t>
      </w:r>
      <w:r w:rsidRPr="008B7C42">
        <w:rPr>
          <w:rFonts w:ascii="Arial" w:eastAsia="Arial" w:hAnsi="Arial" w:cs="Arial"/>
          <w:lang w:val="sl-SI"/>
        </w:rPr>
        <w:t>seznani</w:t>
      </w:r>
      <w:r w:rsidRPr="008B7C42">
        <w:rPr>
          <w:rFonts w:ascii="Arial" w:eastAsia="Arial" w:hAnsi="Arial" w:cs="Arial"/>
          <w:spacing w:val="-4"/>
          <w:lang w:val="sl-SI"/>
        </w:rPr>
        <w:t xml:space="preserve"> </w:t>
      </w:r>
      <w:r w:rsidRPr="008B7C42">
        <w:rPr>
          <w:rFonts w:ascii="Arial" w:eastAsia="Arial" w:hAnsi="Arial" w:cs="Arial"/>
          <w:lang w:val="sl-SI"/>
        </w:rPr>
        <w:t>z</w:t>
      </w:r>
      <w:r w:rsidRPr="008B7C42">
        <w:rPr>
          <w:rFonts w:ascii="Arial" w:eastAsia="Arial" w:hAnsi="Arial" w:cs="Arial"/>
          <w:spacing w:val="-4"/>
          <w:lang w:val="sl-SI"/>
        </w:rPr>
        <w:t xml:space="preserve"> </w:t>
      </w:r>
      <w:r w:rsidRPr="008B7C42">
        <w:rPr>
          <w:rFonts w:ascii="Arial" w:eastAsia="Arial" w:hAnsi="Arial" w:cs="Arial"/>
          <w:lang w:val="sl-SI"/>
        </w:rPr>
        <w:t>dejstvom,</w:t>
      </w:r>
      <w:r w:rsidRPr="008B7C42">
        <w:rPr>
          <w:rFonts w:ascii="Arial" w:eastAsia="Arial" w:hAnsi="Arial" w:cs="Arial"/>
          <w:spacing w:val="-4"/>
          <w:lang w:val="sl-SI"/>
        </w:rPr>
        <w:t xml:space="preserve"> </w:t>
      </w:r>
      <w:r w:rsidRPr="008B7C42">
        <w:rPr>
          <w:rFonts w:ascii="Arial" w:eastAsia="Arial" w:hAnsi="Arial" w:cs="Arial"/>
          <w:lang w:val="sl-SI"/>
        </w:rPr>
        <w:t>da</w:t>
      </w:r>
      <w:r w:rsidRPr="008B7C42">
        <w:rPr>
          <w:rFonts w:ascii="Arial" w:eastAsia="Arial" w:hAnsi="Arial" w:cs="Arial"/>
          <w:spacing w:val="-4"/>
          <w:lang w:val="sl-SI"/>
        </w:rPr>
        <w:t xml:space="preserve"> </w:t>
      </w:r>
      <w:r w:rsidRPr="008B7C42">
        <w:rPr>
          <w:rFonts w:ascii="Arial" w:eastAsia="Arial" w:hAnsi="Arial" w:cs="Arial"/>
          <w:lang w:val="sl-SI"/>
        </w:rPr>
        <w:t>je</w:t>
      </w:r>
      <w:r w:rsidRPr="008B7C42">
        <w:rPr>
          <w:rFonts w:ascii="Arial" w:eastAsia="Arial" w:hAnsi="Arial" w:cs="Arial"/>
          <w:spacing w:val="-4"/>
          <w:lang w:val="sl-SI"/>
        </w:rPr>
        <w:t xml:space="preserve"> </w:t>
      </w:r>
      <w:r w:rsidRPr="008B7C42">
        <w:rPr>
          <w:rFonts w:ascii="Arial" w:eastAsia="Arial" w:hAnsi="Arial" w:cs="Arial"/>
          <w:lang w:val="sl-SI"/>
        </w:rPr>
        <w:t>pristojni</w:t>
      </w:r>
      <w:r w:rsidRPr="008B7C42">
        <w:rPr>
          <w:rFonts w:ascii="Arial" w:eastAsia="Arial" w:hAnsi="Arial" w:cs="Arial"/>
          <w:spacing w:val="-4"/>
          <w:lang w:val="sl-SI"/>
        </w:rPr>
        <w:t xml:space="preserve"> </w:t>
      </w:r>
      <w:r w:rsidRPr="008B7C42">
        <w:rPr>
          <w:rFonts w:ascii="Arial" w:eastAsia="Arial" w:hAnsi="Arial" w:cs="Arial"/>
          <w:lang w:val="sl-SI"/>
        </w:rPr>
        <w:t>državni</w:t>
      </w:r>
      <w:r w:rsidRPr="008B7C42">
        <w:rPr>
          <w:rFonts w:ascii="Arial" w:eastAsia="Arial" w:hAnsi="Arial" w:cs="Arial"/>
          <w:spacing w:val="-4"/>
          <w:lang w:val="sl-SI"/>
        </w:rPr>
        <w:t xml:space="preserve"> </w:t>
      </w:r>
      <w:r w:rsidRPr="008B7C42">
        <w:rPr>
          <w:rFonts w:ascii="Arial" w:eastAsia="Arial" w:hAnsi="Arial" w:cs="Arial"/>
          <w:lang w:val="sl-SI"/>
        </w:rPr>
        <w:t>organ</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8B7C42">
        <w:rPr>
          <w:rFonts w:ascii="Arial" w:eastAsia="Arial" w:hAnsi="Arial" w:cs="Arial"/>
          <w:spacing w:val="1"/>
          <w:lang w:val="sl-SI"/>
        </w:rPr>
        <w:t xml:space="preserve"> </w:t>
      </w:r>
      <w:r w:rsidRPr="008B7C42">
        <w:rPr>
          <w:rFonts w:ascii="Arial" w:eastAsia="Arial" w:hAnsi="Arial" w:cs="Arial"/>
          <w:lang w:val="sl-SI"/>
        </w:rPr>
        <w:t>podlagi pogodb civilnega prava kljub obstoju</w:t>
      </w:r>
      <w:r w:rsidRPr="008B7C42">
        <w:rPr>
          <w:rFonts w:ascii="Arial" w:eastAsia="Arial" w:hAnsi="Arial" w:cs="Arial"/>
          <w:spacing w:val="1"/>
          <w:lang w:val="sl-SI"/>
        </w:rPr>
        <w:t xml:space="preserve"> </w:t>
      </w:r>
      <w:r w:rsidRPr="008B7C42">
        <w:rPr>
          <w:rFonts w:ascii="Arial" w:eastAsia="Arial" w:hAnsi="Arial" w:cs="Arial"/>
          <w:lang w:val="sl-SI"/>
        </w:rPr>
        <w:t>elementov</w:t>
      </w:r>
      <w:r w:rsidRPr="008B7C42">
        <w:rPr>
          <w:rFonts w:ascii="Arial" w:eastAsia="Arial" w:hAnsi="Arial" w:cs="Arial"/>
          <w:spacing w:val="1"/>
          <w:lang w:val="sl-SI"/>
        </w:rPr>
        <w:t xml:space="preserve"> </w:t>
      </w:r>
      <w:r w:rsidRPr="008B7C42">
        <w:rPr>
          <w:rFonts w:ascii="Arial" w:eastAsia="Arial" w:hAnsi="Arial" w:cs="Arial"/>
          <w:lang w:val="sl-SI"/>
        </w:rPr>
        <w:t>delovnega</w:t>
      </w:r>
      <w:r w:rsidRPr="008B7C42">
        <w:rPr>
          <w:rFonts w:ascii="Arial" w:eastAsia="Arial" w:hAnsi="Arial" w:cs="Arial"/>
          <w:spacing w:val="1"/>
          <w:lang w:val="sl-SI"/>
        </w:rPr>
        <w:t xml:space="preserve"> </w:t>
      </w:r>
      <w:r w:rsidRPr="008B7C42">
        <w:rPr>
          <w:rFonts w:ascii="Arial" w:eastAsia="Arial" w:hAnsi="Arial" w:cs="Arial"/>
          <w:lang w:val="sl-SI"/>
        </w:rPr>
        <w:t>razmerja ali</w:t>
      </w:r>
      <w:r w:rsidRPr="008B7C42">
        <w:rPr>
          <w:rFonts w:ascii="Arial" w:eastAsia="Arial" w:hAnsi="Arial" w:cs="Arial"/>
          <w:spacing w:val="1"/>
          <w:lang w:val="sl-SI"/>
        </w:rPr>
        <w:t xml:space="preserve"> </w:t>
      </w:r>
      <w:r w:rsidRPr="008B7C42">
        <w:rPr>
          <w:rFonts w:ascii="Arial" w:eastAsia="Arial" w:hAnsi="Arial" w:cs="Arial"/>
          <w:lang w:val="sl-SI"/>
        </w:rPr>
        <w:t>v</w:t>
      </w:r>
      <w:r w:rsidRPr="008B7C42">
        <w:rPr>
          <w:rFonts w:ascii="Arial" w:eastAsia="Arial" w:hAnsi="Arial" w:cs="Arial"/>
          <w:spacing w:val="1"/>
          <w:lang w:val="sl-SI"/>
        </w:rPr>
        <w:t xml:space="preserve"> </w:t>
      </w:r>
      <w:r w:rsidRPr="008B7C42">
        <w:rPr>
          <w:rFonts w:ascii="Arial" w:eastAsia="Arial" w:hAnsi="Arial" w:cs="Arial"/>
          <w:lang w:val="sl-SI"/>
        </w:rPr>
        <w:t>zvezi</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zaposlovanjem</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črno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kateri</w:t>
      </w:r>
      <w:r w:rsidRPr="008B7C42">
        <w:rPr>
          <w:rFonts w:ascii="Arial" w:eastAsia="Arial" w:hAnsi="Arial" w:cs="Arial"/>
          <w:spacing w:val="1"/>
          <w:lang w:val="sl-SI"/>
        </w:rPr>
        <w:t xml:space="preserve"> </w:t>
      </w:r>
      <w:r w:rsidRPr="008B7C42">
        <w:rPr>
          <w:rFonts w:ascii="Arial" w:eastAsia="Arial" w:hAnsi="Arial" w:cs="Arial"/>
          <w:lang w:val="sl-SI"/>
        </w:rPr>
        <w:t>mu</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bila</w:t>
      </w:r>
      <w:r w:rsidRPr="008B7C42">
        <w:rPr>
          <w:rFonts w:ascii="Arial" w:eastAsia="Arial" w:hAnsi="Arial" w:cs="Arial"/>
          <w:spacing w:val="1"/>
          <w:lang w:val="sl-SI"/>
        </w:rPr>
        <w:t xml:space="preserve"> </w:t>
      </w:r>
      <w:r w:rsidRPr="008B7C42">
        <w:rPr>
          <w:rFonts w:ascii="Arial" w:eastAsia="Arial" w:hAnsi="Arial" w:cs="Arial"/>
          <w:lang w:val="sl-SI"/>
        </w:rPr>
        <w:t>s pravnomočno odločitvijo ali več pravnomočnimi odločitvami izrečena globa za prekršek.</w:t>
      </w:r>
    </w:p>
    <w:p w14:paraId="2F3C2224" w14:textId="77777777" w:rsidR="00B54D93" w:rsidRPr="008B7C42" w:rsidRDefault="00B54D93" w:rsidP="00B54D93">
      <w:pPr>
        <w:spacing w:line="276" w:lineRule="auto"/>
        <w:ind w:right="9"/>
        <w:contextualSpacing/>
        <w:jc w:val="both"/>
        <w:rPr>
          <w:rFonts w:ascii="Arial" w:eastAsia="Arial" w:hAnsi="Arial" w:cs="Arial"/>
          <w:lang w:val="sl-SI"/>
        </w:rPr>
      </w:pPr>
    </w:p>
    <w:p w14:paraId="3FFFCAF3" w14:textId="132C8D79" w:rsidR="00965737" w:rsidRPr="008B7C42" w:rsidRDefault="00A73133" w:rsidP="00B54D93">
      <w:pPr>
        <w:spacing w:line="276" w:lineRule="auto"/>
        <w:ind w:right="9"/>
        <w:contextualSpacing/>
        <w:jc w:val="both"/>
        <w:rPr>
          <w:rFonts w:ascii="Arial" w:eastAsia="Arial" w:hAnsi="Arial" w:cs="Arial"/>
          <w:lang w:val="sl-SI"/>
        </w:rPr>
      </w:pPr>
      <w:r w:rsidRPr="008B7C42">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8B7C42">
        <w:rPr>
          <w:rFonts w:ascii="Arial" w:eastAsia="Arial" w:hAnsi="Arial" w:cs="Arial"/>
          <w:spacing w:val="23"/>
          <w:lang w:val="sl-SI"/>
        </w:rPr>
        <w:t xml:space="preserve"> </w:t>
      </w:r>
      <w:r w:rsidRPr="008B7C42">
        <w:rPr>
          <w:rFonts w:ascii="Arial" w:eastAsia="Arial" w:hAnsi="Arial" w:cs="Arial"/>
          <w:lang w:val="sl-SI"/>
        </w:rPr>
        <w:t>v</w:t>
      </w:r>
      <w:r w:rsidRPr="008B7C42">
        <w:rPr>
          <w:rFonts w:ascii="Arial" w:eastAsia="Arial" w:hAnsi="Arial" w:cs="Arial"/>
          <w:spacing w:val="24"/>
          <w:lang w:val="sl-SI"/>
        </w:rPr>
        <w:t xml:space="preserve"> </w:t>
      </w:r>
      <w:r w:rsidRPr="008B7C42">
        <w:rPr>
          <w:rFonts w:ascii="Arial" w:eastAsia="Arial" w:hAnsi="Arial" w:cs="Arial"/>
          <w:lang w:val="sl-SI"/>
        </w:rPr>
        <w:t>istem</w:t>
      </w:r>
      <w:r w:rsidRPr="008B7C42">
        <w:rPr>
          <w:rFonts w:ascii="Arial" w:eastAsia="Arial" w:hAnsi="Arial" w:cs="Arial"/>
          <w:spacing w:val="23"/>
          <w:lang w:val="sl-SI"/>
        </w:rPr>
        <w:t xml:space="preserve"> </w:t>
      </w:r>
      <w:r w:rsidRPr="008B7C42">
        <w:rPr>
          <w:rFonts w:ascii="Arial" w:eastAsia="Arial" w:hAnsi="Arial" w:cs="Arial"/>
          <w:lang w:val="sl-SI"/>
        </w:rPr>
        <w:t>roku</w:t>
      </w:r>
      <w:r w:rsidRPr="008B7C42">
        <w:rPr>
          <w:rFonts w:ascii="Arial" w:eastAsia="Arial" w:hAnsi="Arial" w:cs="Arial"/>
          <w:spacing w:val="24"/>
          <w:lang w:val="sl-SI"/>
        </w:rPr>
        <w:t xml:space="preserve"> </w:t>
      </w:r>
      <w:r w:rsidRPr="008B7C42">
        <w:rPr>
          <w:rFonts w:ascii="Arial" w:eastAsia="Arial" w:hAnsi="Arial" w:cs="Arial"/>
          <w:lang w:val="sl-SI"/>
        </w:rPr>
        <w:t>predloži</w:t>
      </w:r>
      <w:r w:rsidRPr="008B7C42">
        <w:rPr>
          <w:rFonts w:ascii="Arial" w:eastAsia="Arial" w:hAnsi="Arial" w:cs="Arial"/>
          <w:spacing w:val="23"/>
          <w:lang w:val="sl-SI"/>
        </w:rPr>
        <w:t xml:space="preserve"> </w:t>
      </w:r>
      <w:r w:rsidRPr="008B7C42">
        <w:rPr>
          <w:rFonts w:ascii="Arial" w:eastAsia="Arial" w:hAnsi="Arial" w:cs="Arial"/>
          <w:lang w:val="sl-SI"/>
        </w:rPr>
        <w:t>dokaze,</w:t>
      </w:r>
      <w:r w:rsidRPr="008B7C42">
        <w:rPr>
          <w:rFonts w:ascii="Arial" w:eastAsia="Arial" w:hAnsi="Arial" w:cs="Arial"/>
          <w:spacing w:val="23"/>
          <w:lang w:val="sl-SI"/>
        </w:rPr>
        <w:t xml:space="preserve"> </w:t>
      </w:r>
      <w:r w:rsidRPr="008B7C42">
        <w:rPr>
          <w:rFonts w:ascii="Arial" w:eastAsia="Arial" w:hAnsi="Arial" w:cs="Arial"/>
          <w:lang w:val="sl-SI"/>
        </w:rPr>
        <w:t>da</w:t>
      </w:r>
      <w:r w:rsidRPr="008B7C42">
        <w:rPr>
          <w:rFonts w:ascii="Arial" w:eastAsia="Arial" w:hAnsi="Arial" w:cs="Arial"/>
          <w:spacing w:val="23"/>
          <w:lang w:val="sl-SI"/>
        </w:rPr>
        <w:t xml:space="preserve"> </w:t>
      </w:r>
      <w:r w:rsidRPr="008B7C42">
        <w:rPr>
          <w:rFonts w:ascii="Arial" w:eastAsia="Arial" w:hAnsi="Arial" w:cs="Arial"/>
          <w:lang w:val="sl-SI"/>
        </w:rPr>
        <w:t>je</w:t>
      </w:r>
      <w:r w:rsidRPr="008B7C42">
        <w:rPr>
          <w:rFonts w:ascii="Arial" w:eastAsia="Arial" w:hAnsi="Arial" w:cs="Arial"/>
          <w:spacing w:val="24"/>
          <w:lang w:val="sl-SI"/>
        </w:rPr>
        <w:t xml:space="preserve"> </w:t>
      </w:r>
      <w:r w:rsidRPr="008B7C42">
        <w:rPr>
          <w:rFonts w:ascii="Arial" w:eastAsia="Arial" w:hAnsi="Arial" w:cs="Arial"/>
          <w:lang w:val="sl-SI"/>
        </w:rPr>
        <w:t>podizvajalec</w:t>
      </w:r>
      <w:r w:rsidRPr="008B7C42">
        <w:rPr>
          <w:rFonts w:ascii="Arial" w:eastAsia="Arial" w:hAnsi="Arial" w:cs="Arial"/>
          <w:spacing w:val="23"/>
          <w:lang w:val="sl-SI"/>
        </w:rPr>
        <w:t xml:space="preserve"> </w:t>
      </w:r>
      <w:r w:rsidRPr="008B7C42">
        <w:rPr>
          <w:rFonts w:ascii="Arial" w:eastAsia="Arial" w:hAnsi="Arial" w:cs="Arial"/>
          <w:lang w:val="sl-SI"/>
        </w:rPr>
        <w:t>sprejel</w:t>
      </w:r>
      <w:r w:rsidRPr="008B7C42">
        <w:rPr>
          <w:rFonts w:ascii="Arial" w:eastAsia="Arial" w:hAnsi="Arial" w:cs="Arial"/>
          <w:spacing w:val="23"/>
          <w:lang w:val="sl-SI"/>
        </w:rPr>
        <w:t xml:space="preserve"> </w:t>
      </w:r>
      <w:r w:rsidRPr="008B7C42">
        <w:rPr>
          <w:rFonts w:ascii="Arial" w:eastAsia="Arial" w:hAnsi="Arial" w:cs="Arial"/>
          <w:lang w:val="sl-SI"/>
        </w:rPr>
        <w:t>zadostne</w:t>
      </w:r>
      <w:r w:rsidRPr="008B7C42">
        <w:rPr>
          <w:rFonts w:ascii="Arial" w:eastAsia="Arial" w:hAnsi="Arial" w:cs="Arial"/>
          <w:spacing w:val="23"/>
          <w:lang w:val="sl-SI"/>
        </w:rPr>
        <w:t xml:space="preserve"> </w:t>
      </w:r>
      <w:r w:rsidRPr="008B7C42">
        <w:rPr>
          <w:rFonts w:ascii="Arial" w:eastAsia="Arial" w:hAnsi="Arial" w:cs="Arial"/>
          <w:lang w:val="sl-SI"/>
        </w:rPr>
        <w:t>ukrepe,</w:t>
      </w:r>
      <w:r w:rsidRPr="008B7C42">
        <w:rPr>
          <w:rFonts w:ascii="Arial" w:eastAsia="Arial" w:hAnsi="Arial" w:cs="Arial"/>
          <w:spacing w:val="23"/>
          <w:lang w:val="sl-SI"/>
        </w:rPr>
        <w:t xml:space="preserve"> </w:t>
      </w:r>
      <w:r w:rsidRPr="008B7C42">
        <w:rPr>
          <w:rFonts w:ascii="Arial" w:eastAsia="Arial" w:hAnsi="Arial" w:cs="Arial"/>
          <w:lang w:val="sl-SI"/>
        </w:rPr>
        <w:t>s</w:t>
      </w:r>
      <w:r w:rsidRPr="008B7C42">
        <w:rPr>
          <w:rFonts w:ascii="Arial" w:eastAsia="Arial" w:hAnsi="Arial" w:cs="Arial"/>
          <w:spacing w:val="24"/>
          <w:lang w:val="sl-SI"/>
        </w:rPr>
        <w:t xml:space="preserve"> </w:t>
      </w:r>
      <w:r w:rsidRPr="008B7C42">
        <w:rPr>
          <w:rFonts w:ascii="Arial" w:eastAsia="Arial" w:hAnsi="Arial" w:cs="Arial"/>
          <w:lang w:val="sl-SI"/>
        </w:rPr>
        <w:t>katerimi</w:t>
      </w:r>
      <w:r w:rsidRPr="008B7C42">
        <w:rPr>
          <w:rFonts w:ascii="Arial" w:eastAsia="Arial" w:hAnsi="Arial" w:cs="Arial"/>
          <w:spacing w:val="23"/>
          <w:lang w:val="sl-SI"/>
        </w:rPr>
        <w:t xml:space="preserve"> </w:t>
      </w:r>
      <w:r w:rsidRPr="008B7C42">
        <w:rPr>
          <w:rFonts w:ascii="Arial" w:eastAsia="Arial" w:hAnsi="Arial" w:cs="Arial"/>
          <w:lang w:val="sl-SI"/>
        </w:rPr>
        <w:t>lahk</w:t>
      </w:r>
      <w:r w:rsidR="00F531F4" w:rsidRPr="008B7C42">
        <w:rPr>
          <w:rFonts w:ascii="Arial" w:eastAsia="Arial" w:hAnsi="Arial" w:cs="Arial"/>
          <w:lang w:val="sl-SI"/>
        </w:rPr>
        <w:t xml:space="preserve">o </w:t>
      </w:r>
      <w:r w:rsidRPr="008B7C42">
        <w:rPr>
          <w:rFonts w:ascii="Arial" w:eastAsia="Arial" w:hAnsi="Arial" w:cs="Arial"/>
          <w:lang w:val="sl-SI"/>
        </w:rPr>
        <w:t>dokaže svojo zanesljivost kljub obstoju kršitev. Če</w:t>
      </w:r>
      <w:r w:rsidRPr="008B7C42">
        <w:rPr>
          <w:rFonts w:ascii="Arial" w:eastAsia="Arial" w:hAnsi="Arial" w:cs="Arial"/>
          <w:spacing w:val="1"/>
          <w:lang w:val="sl-SI"/>
        </w:rPr>
        <w:t xml:space="preserve"> </w:t>
      </w:r>
      <w:r w:rsidRPr="008B7C42">
        <w:rPr>
          <w:rFonts w:ascii="Arial" w:eastAsia="Arial" w:hAnsi="Arial" w:cs="Arial"/>
          <w:lang w:val="sl-SI"/>
        </w:rPr>
        <w:t>izvajalec ni predložil dokazov za podizvajalca ali</w:t>
      </w:r>
      <w:r w:rsidRPr="008B7C42">
        <w:rPr>
          <w:rFonts w:ascii="Arial" w:eastAsia="Arial" w:hAnsi="Arial" w:cs="Arial"/>
          <w:spacing w:val="1"/>
          <w:lang w:val="sl-SI"/>
        </w:rPr>
        <w:t xml:space="preserve"> </w:t>
      </w:r>
      <w:r w:rsidRPr="008B7C42">
        <w:rPr>
          <w:rFonts w:ascii="Arial" w:eastAsia="Arial" w:hAnsi="Arial" w:cs="Arial"/>
          <w:lang w:val="sl-SI"/>
        </w:rPr>
        <w:t>če jih je, pa naročnik oceni, da ti ukrepi ne zadoščajo, lahko izvajalec zamenja podizvajalca v roku, ki ga določi naročnik in</w:t>
      </w:r>
      <w:r w:rsidRPr="008B7C42">
        <w:rPr>
          <w:rFonts w:ascii="Arial" w:eastAsia="Arial" w:hAnsi="Arial" w:cs="Arial"/>
          <w:spacing w:val="1"/>
          <w:lang w:val="sl-SI"/>
        </w:rPr>
        <w:t xml:space="preserve"> </w:t>
      </w:r>
      <w:r w:rsidRPr="008B7C42">
        <w:rPr>
          <w:rFonts w:ascii="Arial" w:eastAsia="Arial" w:hAnsi="Arial" w:cs="Arial"/>
          <w:lang w:val="sl-SI"/>
        </w:rPr>
        <w:t>ni daljši od 15</w:t>
      </w:r>
      <w:r w:rsidRPr="008B7C42">
        <w:rPr>
          <w:rFonts w:ascii="Arial" w:eastAsia="Arial" w:hAnsi="Arial" w:cs="Arial"/>
          <w:spacing w:val="1"/>
          <w:lang w:val="sl-SI"/>
        </w:rPr>
        <w:t xml:space="preserve"> </w:t>
      </w:r>
      <w:r w:rsidRPr="008B7C42">
        <w:rPr>
          <w:rFonts w:ascii="Arial" w:eastAsia="Arial" w:hAnsi="Arial" w:cs="Arial"/>
          <w:lang w:val="sl-SI"/>
        </w:rPr>
        <w:t>dni</w:t>
      </w:r>
      <w:r w:rsidRPr="008B7C42">
        <w:rPr>
          <w:rFonts w:ascii="Arial" w:eastAsia="Arial" w:hAnsi="Arial" w:cs="Arial"/>
          <w:spacing w:val="1"/>
          <w:lang w:val="sl-SI"/>
        </w:rPr>
        <w:t xml:space="preserve"> </w:t>
      </w:r>
      <w:r w:rsidRPr="008B7C42">
        <w:rPr>
          <w:rFonts w:ascii="Arial" w:eastAsia="Arial" w:hAnsi="Arial" w:cs="Arial"/>
          <w:lang w:val="sl-SI"/>
        </w:rPr>
        <w:t>v skladu s 94. členom ZJN-3,</w:t>
      </w:r>
      <w:r w:rsidRPr="008B7C42">
        <w:rPr>
          <w:rFonts w:ascii="Arial" w:eastAsia="Arial" w:hAnsi="Arial" w:cs="Arial"/>
          <w:spacing w:val="1"/>
          <w:lang w:val="sl-SI"/>
        </w:rPr>
        <w:t xml:space="preserve"> </w:t>
      </w:r>
      <w:r w:rsidRPr="008B7C42">
        <w:rPr>
          <w:rFonts w:ascii="Arial" w:eastAsia="Arial" w:hAnsi="Arial" w:cs="Arial"/>
          <w:lang w:val="sl-SI"/>
        </w:rPr>
        <w:t>ali sam prevzame del, ki</w:t>
      </w:r>
      <w:r w:rsidRPr="008B7C42">
        <w:rPr>
          <w:rFonts w:ascii="Arial" w:eastAsia="Arial" w:hAnsi="Arial" w:cs="Arial"/>
          <w:spacing w:val="1"/>
          <w:lang w:val="sl-SI"/>
        </w:rPr>
        <w:t xml:space="preserve"> </w:t>
      </w:r>
      <w:r w:rsidRPr="008B7C42">
        <w:rPr>
          <w:rFonts w:ascii="Arial" w:eastAsia="Arial" w:hAnsi="Arial" w:cs="Arial"/>
          <w:lang w:val="sl-SI"/>
        </w:rPr>
        <w:t>ga</w:t>
      </w:r>
      <w:r w:rsidRPr="008B7C42">
        <w:rPr>
          <w:rFonts w:ascii="Arial" w:eastAsia="Arial" w:hAnsi="Arial" w:cs="Arial"/>
          <w:spacing w:val="1"/>
          <w:lang w:val="sl-SI"/>
        </w:rPr>
        <w:t xml:space="preserve"> </w:t>
      </w:r>
      <w:r w:rsidRPr="008B7C42">
        <w:rPr>
          <w:rFonts w:ascii="Arial" w:eastAsia="Arial" w:hAnsi="Arial" w:cs="Arial"/>
          <w:lang w:val="sl-SI"/>
        </w:rPr>
        <w:t xml:space="preserve">je oddal v </w:t>
      </w:r>
      <w:proofErr w:type="spellStart"/>
      <w:r w:rsidRPr="008B7C42">
        <w:rPr>
          <w:rFonts w:ascii="Arial" w:eastAsia="Arial" w:hAnsi="Arial" w:cs="Arial"/>
          <w:lang w:val="sl-SI"/>
        </w:rPr>
        <w:t>podizvajanje</w:t>
      </w:r>
      <w:proofErr w:type="spellEnd"/>
      <w:r w:rsidRPr="008B7C42">
        <w:rPr>
          <w:rFonts w:ascii="Arial" w:eastAsia="Arial" w:hAnsi="Arial" w:cs="Arial"/>
          <w:lang w:val="sl-SI"/>
        </w:rPr>
        <w:t xml:space="preserve"> temu podizvajalcu, če ta zamenjava ali prevzem ne pomeni bistvene spremembe pogodbe.</w:t>
      </w:r>
      <w:r w:rsidRPr="008B7C42">
        <w:rPr>
          <w:rFonts w:ascii="Arial" w:eastAsia="Arial" w:hAnsi="Arial" w:cs="Arial"/>
          <w:spacing w:val="-2"/>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izvajalec</w:t>
      </w:r>
      <w:r w:rsidRPr="008B7C42">
        <w:rPr>
          <w:rFonts w:ascii="Arial" w:eastAsia="Arial" w:hAnsi="Arial" w:cs="Arial"/>
          <w:spacing w:val="-2"/>
          <w:lang w:val="sl-SI"/>
        </w:rPr>
        <w:t xml:space="preserve"> </w:t>
      </w:r>
      <w:r w:rsidRPr="008B7C42">
        <w:rPr>
          <w:rFonts w:ascii="Arial" w:eastAsia="Arial" w:hAnsi="Arial" w:cs="Arial"/>
          <w:lang w:val="sl-SI"/>
        </w:rPr>
        <w:t>ni</w:t>
      </w:r>
      <w:r w:rsidRPr="008B7C42">
        <w:rPr>
          <w:rFonts w:ascii="Arial" w:eastAsia="Arial" w:hAnsi="Arial" w:cs="Arial"/>
          <w:spacing w:val="-1"/>
          <w:lang w:val="sl-SI"/>
        </w:rPr>
        <w:t xml:space="preserve"> </w:t>
      </w:r>
      <w:r w:rsidRPr="008B7C42">
        <w:rPr>
          <w:rFonts w:ascii="Arial" w:eastAsia="Arial" w:hAnsi="Arial" w:cs="Arial"/>
          <w:lang w:val="sl-SI"/>
        </w:rPr>
        <w:t>predložil</w:t>
      </w:r>
      <w:r w:rsidRPr="008B7C42">
        <w:rPr>
          <w:rFonts w:ascii="Arial" w:eastAsia="Arial" w:hAnsi="Arial" w:cs="Arial"/>
          <w:spacing w:val="-2"/>
          <w:lang w:val="sl-SI"/>
        </w:rPr>
        <w:t xml:space="preserve"> </w:t>
      </w:r>
      <w:r w:rsidRPr="008B7C42">
        <w:rPr>
          <w:rFonts w:ascii="Arial" w:eastAsia="Arial" w:hAnsi="Arial" w:cs="Arial"/>
          <w:lang w:val="sl-SI"/>
        </w:rPr>
        <w:t>dokazov</w:t>
      </w:r>
      <w:r w:rsidRPr="008B7C42">
        <w:rPr>
          <w:rFonts w:ascii="Arial" w:eastAsia="Arial" w:hAnsi="Arial" w:cs="Arial"/>
          <w:spacing w:val="-2"/>
          <w:lang w:val="sl-SI"/>
        </w:rPr>
        <w:t xml:space="preserve"> </w:t>
      </w:r>
      <w:r w:rsidRPr="008B7C42">
        <w:rPr>
          <w:rFonts w:ascii="Arial" w:eastAsia="Arial" w:hAnsi="Arial" w:cs="Arial"/>
          <w:lang w:val="sl-SI"/>
        </w:rPr>
        <w:t>zase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podizvajalca</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2"/>
          <w:lang w:val="sl-SI"/>
        </w:rPr>
        <w:t xml:space="preserve"> </w:t>
      </w:r>
      <w:r w:rsidRPr="008B7C42">
        <w:rPr>
          <w:rFonts w:ascii="Arial" w:eastAsia="Arial" w:hAnsi="Arial" w:cs="Arial"/>
          <w:lang w:val="sl-SI"/>
        </w:rPr>
        <w:t>jih</w:t>
      </w:r>
      <w:r w:rsidRPr="008B7C42">
        <w:rPr>
          <w:rFonts w:ascii="Arial" w:eastAsia="Arial" w:hAnsi="Arial" w:cs="Arial"/>
          <w:spacing w:val="-2"/>
          <w:lang w:val="sl-SI"/>
        </w:rPr>
        <w:t xml:space="preserve"> </w:t>
      </w:r>
      <w:r w:rsidRPr="008B7C42">
        <w:rPr>
          <w:rFonts w:ascii="Arial" w:eastAsia="Arial" w:hAnsi="Arial" w:cs="Arial"/>
          <w:lang w:val="sl-SI"/>
        </w:rPr>
        <w:t>je,</w:t>
      </w:r>
      <w:r w:rsidRPr="008B7C42">
        <w:rPr>
          <w:rFonts w:ascii="Arial" w:eastAsia="Arial" w:hAnsi="Arial" w:cs="Arial"/>
          <w:spacing w:val="-2"/>
          <w:lang w:val="sl-SI"/>
        </w:rPr>
        <w:t xml:space="preserve"> </w:t>
      </w:r>
      <w:r w:rsidRPr="008B7C42">
        <w:rPr>
          <w:rFonts w:ascii="Arial" w:eastAsia="Arial" w:hAnsi="Arial" w:cs="Arial"/>
          <w:lang w:val="sl-SI"/>
        </w:rPr>
        <w:t>pa</w:t>
      </w:r>
      <w:r w:rsidRPr="008B7C42">
        <w:rPr>
          <w:rFonts w:ascii="Arial" w:eastAsia="Arial" w:hAnsi="Arial" w:cs="Arial"/>
          <w:spacing w:val="-1"/>
          <w:lang w:val="sl-SI"/>
        </w:rPr>
        <w:t xml:space="preserve"> </w:t>
      </w:r>
      <w:r w:rsidRPr="008B7C42">
        <w:rPr>
          <w:rFonts w:ascii="Arial" w:eastAsia="Arial" w:hAnsi="Arial" w:cs="Arial"/>
          <w:lang w:val="sl-SI"/>
        </w:rPr>
        <w:t>naročnik</w:t>
      </w:r>
      <w:r w:rsidRPr="008B7C42">
        <w:rPr>
          <w:rFonts w:ascii="Arial" w:eastAsia="Arial" w:hAnsi="Arial" w:cs="Arial"/>
          <w:spacing w:val="-2"/>
          <w:lang w:val="sl-SI"/>
        </w:rPr>
        <w:t xml:space="preserve"> </w:t>
      </w:r>
      <w:r w:rsidRPr="008B7C42">
        <w:rPr>
          <w:rFonts w:ascii="Arial" w:eastAsia="Arial" w:hAnsi="Arial" w:cs="Arial"/>
          <w:lang w:val="sl-SI"/>
        </w:rPr>
        <w:t>oceni,</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8B7C42">
        <w:rPr>
          <w:rFonts w:ascii="Arial" w:eastAsia="Arial" w:hAnsi="Arial" w:cs="Arial"/>
          <w:spacing w:val="1"/>
          <w:lang w:val="sl-SI"/>
        </w:rPr>
        <w:t xml:space="preserve"> </w:t>
      </w:r>
      <w:r w:rsidRPr="008B7C42">
        <w:rPr>
          <w:rFonts w:ascii="Arial" w:eastAsia="Arial" w:hAnsi="Arial" w:cs="Arial"/>
          <w:lang w:val="sl-SI"/>
        </w:rPr>
        <w:t>uresniči</w:t>
      </w:r>
      <w:r w:rsidRPr="008B7C42">
        <w:rPr>
          <w:rFonts w:ascii="Arial" w:eastAsia="Arial" w:hAnsi="Arial" w:cs="Arial"/>
          <w:spacing w:val="1"/>
          <w:lang w:val="sl-SI"/>
        </w:rPr>
        <w:t xml:space="preserve"> </w:t>
      </w:r>
      <w:r w:rsidRPr="008B7C42">
        <w:rPr>
          <w:rFonts w:ascii="Arial" w:eastAsia="Arial" w:hAnsi="Arial" w:cs="Arial"/>
          <w:lang w:val="sl-SI"/>
        </w:rPr>
        <w:t>pod</w:t>
      </w:r>
      <w:r w:rsidRPr="008B7C42">
        <w:rPr>
          <w:rFonts w:ascii="Arial" w:eastAsia="Arial" w:hAnsi="Arial" w:cs="Arial"/>
          <w:spacing w:val="1"/>
          <w:lang w:val="sl-SI"/>
        </w:rPr>
        <w:t xml:space="preserve"> </w:t>
      </w:r>
      <w:r w:rsidRPr="008B7C42">
        <w:rPr>
          <w:rFonts w:ascii="Arial" w:eastAsia="Arial" w:hAnsi="Arial" w:cs="Arial"/>
          <w:lang w:val="sl-SI"/>
        </w:rPr>
        <w:t>pogojem, 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od</w:t>
      </w:r>
      <w:r w:rsidRPr="008B7C42">
        <w:rPr>
          <w:rFonts w:ascii="Arial" w:eastAsia="Arial" w:hAnsi="Arial" w:cs="Arial"/>
          <w:spacing w:val="1"/>
          <w:lang w:val="sl-SI"/>
        </w:rPr>
        <w:t xml:space="preserve"> </w:t>
      </w:r>
      <w:r w:rsidRPr="008B7C42">
        <w:rPr>
          <w:rFonts w:ascii="Arial" w:eastAsia="Arial" w:hAnsi="Arial" w:cs="Arial"/>
          <w:lang w:val="sl-SI"/>
        </w:rPr>
        <w:t>seznanitve</w:t>
      </w:r>
      <w:r w:rsidRPr="008B7C42">
        <w:rPr>
          <w:rFonts w:ascii="Arial" w:eastAsia="Arial" w:hAnsi="Arial" w:cs="Arial"/>
          <w:spacing w:val="1"/>
          <w:lang w:val="sl-SI"/>
        </w:rPr>
        <w:t xml:space="preserve"> </w:t>
      </w:r>
      <w:r w:rsidRPr="008B7C42">
        <w:rPr>
          <w:rFonts w:ascii="Arial" w:eastAsia="Arial" w:hAnsi="Arial" w:cs="Arial"/>
          <w:lang w:val="sl-SI"/>
        </w:rPr>
        <w:t>naročnika</w:t>
      </w:r>
      <w:r w:rsidRPr="008B7C42">
        <w:rPr>
          <w:rFonts w:ascii="Arial" w:eastAsia="Arial" w:hAnsi="Arial" w:cs="Arial"/>
          <w:spacing w:val="1"/>
          <w:lang w:val="sl-SI"/>
        </w:rPr>
        <w:t xml:space="preserve"> </w:t>
      </w:r>
      <w:r w:rsidRPr="008B7C42">
        <w:rPr>
          <w:rFonts w:ascii="Arial" w:eastAsia="Arial" w:hAnsi="Arial" w:cs="Arial"/>
          <w:lang w:val="sl-SI"/>
        </w:rPr>
        <w:t>s</w:t>
      </w:r>
      <w:r w:rsidRPr="008B7C42">
        <w:rPr>
          <w:rFonts w:ascii="Arial" w:eastAsia="Arial" w:hAnsi="Arial" w:cs="Arial"/>
          <w:spacing w:val="1"/>
          <w:lang w:val="sl-SI"/>
        </w:rPr>
        <w:t xml:space="preserve"> </w:t>
      </w:r>
      <w:r w:rsidRPr="008B7C42">
        <w:rPr>
          <w:rFonts w:ascii="Arial" w:eastAsia="Arial" w:hAnsi="Arial" w:cs="Arial"/>
          <w:lang w:val="sl-SI"/>
        </w:rPr>
        <w:t>kršitvijo</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do</w:t>
      </w:r>
      <w:r w:rsidRPr="008B7C42">
        <w:rPr>
          <w:rFonts w:ascii="Arial" w:eastAsia="Arial" w:hAnsi="Arial" w:cs="Arial"/>
          <w:spacing w:val="1"/>
          <w:lang w:val="sl-SI"/>
        </w:rPr>
        <w:t xml:space="preserve"> </w:t>
      </w:r>
      <w:r w:rsidRPr="008B7C42">
        <w:rPr>
          <w:rFonts w:ascii="Arial" w:eastAsia="Arial" w:hAnsi="Arial" w:cs="Arial"/>
          <w:lang w:val="sl-SI"/>
        </w:rPr>
        <w:t>izteka</w:t>
      </w:r>
      <w:r w:rsidRPr="008B7C42">
        <w:rPr>
          <w:rFonts w:ascii="Arial" w:eastAsia="Arial" w:hAnsi="Arial" w:cs="Arial"/>
          <w:spacing w:val="1"/>
          <w:lang w:val="sl-SI"/>
        </w:rPr>
        <w:t xml:space="preserve"> </w:t>
      </w:r>
      <w:r w:rsidRPr="008B7C42">
        <w:rPr>
          <w:rFonts w:ascii="Arial" w:eastAsia="Arial" w:hAnsi="Arial" w:cs="Arial"/>
          <w:lang w:val="sl-SI"/>
        </w:rPr>
        <w:t>veljavnosti pogodbe še najmanj šest mesecev.</w:t>
      </w:r>
    </w:p>
    <w:p w14:paraId="5319AFB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 primeru izpolnitve razveznega pogoja se šteje, da je pogodba razvezana z dnem sklenitve nove pogodbe</w:t>
      </w:r>
      <w:r w:rsidRPr="008B7C42">
        <w:rPr>
          <w:rFonts w:ascii="Arial" w:eastAsia="Arial" w:hAnsi="Arial" w:cs="Arial"/>
          <w:spacing w:val="-3"/>
          <w:lang w:val="sl-SI"/>
        </w:rPr>
        <w:t xml:space="preserve"> </w:t>
      </w:r>
      <w:r w:rsidRPr="008B7C42">
        <w:rPr>
          <w:rFonts w:ascii="Arial" w:eastAsia="Arial" w:hAnsi="Arial" w:cs="Arial"/>
          <w:lang w:val="sl-SI"/>
        </w:rPr>
        <w:t>o</w:t>
      </w:r>
      <w:r w:rsidRPr="008B7C42">
        <w:rPr>
          <w:rFonts w:ascii="Arial" w:eastAsia="Arial" w:hAnsi="Arial" w:cs="Arial"/>
          <w:spacing w:val="-3"/>
          <w:lang w:val="sl-SI"/>
        </w:rPr>
        <w:t xml:space="preserve"> </w:t>
      </w:r>
      <w:r w:rsidRPr="008B7C42">
        <w:rPr>
          <w:rFonts w:ascii="Arial" w:eastAsia="Arial" w:hAnsi="Arial" w:cs="Arial"/>
          <w:lang w:val="sl-SI"/>
        </w:rPr>
        <w:t>izvedbi</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pri</w:t>
      </w:r>
      <w:r w:rsidRPr="008B7C42">
        <w:rPr>
          <w:rFonts w:ascii="Arial" w:eastAsia="Arial" w:hAnsi="Arial" w:cs="Arial"/>
          <w:spacing w:val="-3"/>
          <w:lang w:val="sl-SI"/>
        </w:rPr>
        <w:t xml:space="preserve"> </w:t>
      </w:r>
      <w:r w:rsidRPr="008B7C42">
        <w:rPr>
          <w:rFonts w:ascii="Arial" w:eastAsia="Arial" w:hAnsi="Arial" w:cs="Arial"/>
          <w:lang w:val="sl-SI"/>
        </w:rPr>
        <w:t>čemer</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naročnik</w:t>
      </w:r>
      <w:r w:rsidRPr="008B7C42">
        <w:rPr>
          <w:rFonts w:ascii="Arial" w:eastAsia="Arial" w:hAnsi="Arial" w:cs="Arial"/>
          <w:spacing w:val="-3"/>
          <w:lang w:val="sl-SI"/>
        </w:rPr>
        <w:t xml:space="preserve"> </w:t>
      </w:r>
      <w:r w:rsidRPr="008B7C42">
        <w:rPr>
          <w:rFonts w:ascii="Arial" w:eastAsia="Arial" w:hAnsi="Arial" w:cs="Arial"/>
          <w:lang w:val="sl-SI"/>
        </w:rPr>
        <w:t>nov</w:t>
      </w:r>
      <w:r w:rsidRPr="008B7C42">
        <w:rPr>
          <w:rFonts w:ascii="Arial" w:eastAsia="Arial" w:hAnsi="Arial" w:cs="Arial"/>
          <w:spacing w:val="-3"/>
          <w:lang w:val="sl-SI"/>
        </w:rPr>
        <w:t xml:space="preserve"> </w:t>
      </w:r>
      <w:r w:rsidRPr="008B7C42">
        <w:rPr>
          <w:rFonts w:ascii="Arial" w:eastAsia="Arial" w:hAnsi="Arial" w:cs="Arial"/>
          <w:lang w:val="sl-SI"/>
        </w:rPr>
        <w:t>postopek</w:t>
      </w:r>
      <w:r w:rsidRPr="008B7C42">
        <w:rPr>
          <w:rFonts w:ascii="Arial" w:eastAsia="Arial" w:hAnsi="Arial" w:cs="Arial"/>
          <w:spacing w:val="-3"/>
          <w:lang w:val="sl-SI"/>
        </w:rPr>
        <w:t xml:space="preserve"> </w:t>
      </w:r>
      <w:r w:rsidRPr="008B7C42">
        <w:rPr>
          <w:rFonts w:ascii="Arial" w:eastAsia="Arial" w:hAnsi="Arial" w:cs="Arial"/>
          <w:lang w:val="sl-SI"/>
        </w:rPr>
        <w:t>oddaje</w:t>
      </w:r>
      <w:r w:rsidRPr="008B7C42">
        <w:rPr>
          <w:rFonts w:ascii="Arial" w:eastAsia="Arial" w:hAnsi="Arial" w:cs="Arial"/>
          <w:spacing w:val="-3"/>
          <w:lang w:val="sl-SI"/>
        </w:rPr>
        <w:t xml:space="preserve"> </w:t>
      </w:r>
      <w:r w:rsidRPr="008B7C42">
        <w:rPr>
          <w:rFonts w:ascii="Arial" w:eastAsia="Arial" w:hAnsi="Arial" w:cs="Arial"/>
          <w:lang w:val="sl-SI"/>
        </w:rPr>
        <w:t>javnega</w:t>
      </w:r>
      <w:r w:rsidRPr="008B7C42">
        <w:rPr>
          <w:rFonts w:ascii="Arial" w:eastAsia="Arial" w:hAnsi="Arial" w:cs="Arial"/>
          <w:spacing w:val="-3"/>
          <w:lang w:val="sl-SI"/>
        </w:rPr>
        <w:t xml:space="preserve"> </w:t>
      </w:r>
      <w:r w:rsidRPr="008B7C42">
        <w:rPr>
          <w:rFonts w:ascii="Arial" w:eastAsia="Arial" w:hAnsi="Arial" w:cs="Arial"/>
          <w:lang w:val="sl-SI"/>
        </w:rPr>
        <w:t>naročila</w:t>
      </w:r>
      <w:r w:rsidRPr="008B7C42">
        <w:rPr>
          <w:rFonts w:ascii="Arial" w:eastAsia="Arial" w:hAnsi="Arial" w:cs="Arial"/>
          <w:spacing w:val="-3"/>
          <w:lang w:val="sl-SI"/>
        </w:rPr>
        <w:t xml:space="preserve"> </w:t>
      </w:r>
      <w:r w:rsidRPr="008B7C42">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0331BFD0" w:rsidRPr="008B7C42">
        <w:rPr>
          <w:rFonts w:ascii="Arial" w:eastAsia="Arial" w:hAnsi="Arial" w:cs="Arial"/>
          <w:b/>
          <w:bCs/>
          <w:lang w:val="sl-SI"/>
        </w:rPr>
        <w:t>3</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3D46AE6C"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(protikorupcijska klavzula)</w:t>
      </w:r>
    </w:p>
    <w:p w14:paraId="5B9E3AE0"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pri kateri kdo v imenu ali na račun izvajalca, predstavniku ali posredniku naročnika</w:t>
      </w:r>
      <w:r w:rsidR="00F531F4" w:rsidRPr="008B7C42">
        <w:rPr>
          <w:rFonts w:ascii="Arial" w:eastAsia="Arial" w:hAnsi="Arial" w:cs="Arial"/>
          <w:lang w:val="sl-SI"/>
        </w:rPr>
        <w:t xml:space="preserve"> </w:t>
      </w:r>
      <w:r w:rsidRPr="008B7C42">
        <w:rPr>
          <w:rFonts w:ascii="Arial" w:eastAsia="Arial" w:hAnsi="Arial" w:cs="Arial"/>
          <w:lang w:val="sl-SI"/>
        </w:rPr>
        <w:t>obljubi, ponudi</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da</w:t>
      </w:r>
      <w:r w:rsidRPr="008B7C42">
        <w:rPr>
          <w:rFonts w:ascii="Arial" w:eastAsia="Arial" w:hAnsi="Arial" w:cs="Arial"/>
          <w:spacing w:val="-9"/>
          <w:lang w:val="sl-SI"/>
        </w:rPr>
        <w:t xml:space="preserve"> </w:t>
      </w:r>
      <w:r w:rsidRPr="008B7C42">
        <w:rPr>
          <w:rFonts w:ascii="Arial" w:eastAsia="Arial" w:hAnsi="Arial" w:cs="Arial"/>
          <w:lang w:val="sl-SI"/>
        </w:rPr>
        <w:t>kakšno</w:t>
      </w:r>
      <w:r w:rsidRPr="008B7C42">
        <w:rPr>
          <w:rFonts w:ascii="Arial" w:eastAsia="Arial" w:hAnsi="Arial" w:cs="Arial"/>
          <w:spacing w:val="-9"/>
          <w:lang w:val="sl-SI"/>
        </w:rPr>
        <w:t xml:space="preserve"> </w:t>
      </w:r>
      <w:r w:rsidRPr="008B7C42">
        <w:rPr>
          <w:rFonts w:ascii="Arial" w:eastAsia="Arial" w:hAnsi="Arial" w:cs="Arial"/>
          <w:lang w:val="sl-SI"/>
        </w:rPr>
        <w:t>nedovoljeno</w:t>
      </w:r>
      <w:r w:rsidRPr="008B7C42">
        <w:rPr>
          <w:rFonts w:ascii="Arial" w:eastAsia="Arial" w:hAnsi="Arial" w:cs="Arial"/>
          <w:spacing w:val="-9"/>
          <w:lang w:val="sl-SI"/>
        </w:rPr>
        <w:t xml:space="preserve"> </w:t>
      </w:r>
      <w:r w:rsidRPr="008B7C42">
        <w:rPr>
          <w:rFonts w:ascii="Arial" w:eastAsia="Arial" w:hAnsi="Arial" w:cs="Arial"/>
          <w:lang w:val="sl-SI"/>
        </w:rPr>
        <w:t>korist</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pridobitev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ali</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sklenitev</w:t>
      </w:r>
      <w:r w:rsidRPr="008B7C42">
        <w:rPr>
          <w:rFonts w:ascii="Arial" w:eastAsia="Arial" w:hAnsi="Arial" w:cs="Arial"/>
          <w:spacing w:val="-9"/>
          <w:lang w:val="sl-SI"/>
        </w:rPr>
        <w:t xml:space="preserve"> </w:t>
      </w:r>
      <w:r w:rsidRPr="008B7C42">
        <w:rPr>
          <w:rFonts w:ascii="Arial" w:eastAsia="Arial" w:hAnsi="Arial" w:cs="Arial"/>
          <w:lang w:val="sl-SI"/>
        </w:rPr>
        <w:t>posla</w:t>
      </w:r>
      <w:r w:rsidRPr="008B7C42">
        <w:rPr>
          <w:rFonts w:ascii="Arial" w:eastAsia="Arial" w:hAnsi="Arial" w:cs="Arial"/>
          <w:spacing w:val="-9"/>
          <w:lang w:val="sl-SI"/>
        </w:rPr>
        <w:t xml:space="preserve"> </w:t>
      </w:r>
      <w:r w:rsidRPr="008B7C42">
        <w:rPr>
          <w:rFonts w:ascii="Arial" w:eastAsia="Arial" w:hAnsi="Arial" w:cs="Arial"/>
          <w:lang w:val="sl-SI"/>
        </w:rPr>
        <w:t>pod</w:t>
      </w:r>
      <w:r w:rsidRPr="008B7C42">
        <w:rPr>
          <w:rFonts w:ascii="Arial" w:eastAsia="Arial" w:hAnsi="Arial" w:cs="Arial"/>
          <w:spacing w:val="-9"/>
          <w:lang w:val="sl-SI"/>
        </w:rPr>
        <w:t xml:space="preserve"> </w:t>
      </w:r>
      <w:r w:rsidRPr="008B7C42">
        <w:rPr>
          <w:rFonts w:ascii="Arial" w:eastAsia="Arial" w:hAnsi="Arial" w:cs="Arial"/>
          <w:lang w:val="sl-SI"/>
        </w:rPr>
        <w:t>ugodnejšimi</w:t>
      </w:r>
      <w:r w:rsidRPr="008B7C42">
        <w:rPr>
          <w:rFonts w:ascii="Arial" w:eastAsia="Arial" w:hAnsi="Arial" w:cs="Arial"/>
          <w:spacing w:val="-9"/>
          <w:lang w:val="sl-SI"/>
        </w:rPr>
        <w:t xml:space="preserve"> </w:t>
      </w:r>
      <w:r w:rsidRPr="008B7C42">
        <w:rPr>
          <w:rFonts w:ascii="Arial" w:eastAsia="Arial" w:hAnsi="Arial" w:cs="Arial"/>
          <w:lang w:val="sl-SI"/>
        </w:rPr>
        <w:t>pogoji ali za opustitev dolžnega nadzora nad izvajanjem pogodbenih obveznosti ali za drugo ravnanje ali opustitev, s katerim je naročniku</w:t>
      </w:r>
      <w:r w:rsidR="00F531F4" w:rsidRPr="008B7C42">
        <w:rPr>
          <w:rFonts w:ascii="Arial" w:eastAsia="Arial" w:hAnsi="Arial" w:cs="Arial"/>
          <w:lang w:val="sl-SI"/>
        </w:rPr>
        <w:t xml:space="preserve"> </w:t>
      </w:r>
      <w:r w:rsidRPr="008B7C42">
        <w:rPr>
          <w:rFonts w:ascii="Arial" w:eastAsia="Arial" w:hAnsi="Arial" w:cs="Arial"/>
          <w:lang w:val="sl-SI"/>
        </w:rPr>
        <w:t>povzročena škoda ali je omogočena pridobitev nedovoljene koristi predstavniku naročnika, posredniku naročnika, izvajalcu ali</w:t>
      </w:r>
      <w:r w:rsidRPr="008B7C42">
        <w:rPr>
          <w:rFonts w:ascii="Arial" w:eastAsia="Arial" w:hAnsi="Arial" w:cs="Arial"/>
          <w:spacing w:val="1"/>
          <w:lang w:val="sl-SI"/>
        </w:rPr>
        <w:t xml:space="preserve"> </w:t>
      </w:r>
      <w:r w:rsidRPr="008B7C42">
        <w:rPr>
          <w:rFonts w:ascii="Arial" w:eastAsia="Arial" w:hAnsi="Arial" w:cs="Arial"/>
          <w:lang w:val="sl-SI"/>
        </w:rPr>
        <w:t>njegovemu predstavniku, zastopniku ali posredniku, je nična.</w:t>
      </w:r>
    </w:p>
    <w:p w14:paraId="686AEFEA"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285AD4A" w:rsidRPr="008B7C42">
        <w:rPr>
          <w:rFonts w:ascii="Arial" w:eastAsia="Arial" w:hAnsi="Arial" w:cs="Arial"/>
          <w:b/>
          <w:bCs/>
          <w:lang w:val="sl-SI"/>
        </w:rPr>
        <w:t>4</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5897558B"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zaupnih podatkov)</w:t>
      </w:r>
    </w:p>
    <w:p w14:paraId="40B9AAD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Pogodbeni stranki se</w:t>
      </w:r>
      <w:r w:rsidRPr="008B7C42">
        <w:rPr>
          <w:rFonts w:ascii="Arial" w:eastAsia="Arial" w:hAnsi="Arial" w:cs="Arial"/>
          <w:spacing w:val="1"/>
          <w:lang w:val="sl-SI"/>
        </w:rPr>
        <w:t xml:space="preserve"> </w:t>
      </w:r>
      <w:r w:rsidRPr="008B7C42">
        <w:rPr>
          <w:rFonts w:ascii="Arial" w:eastAsia="Arial" w:hAnsi="Arial" w:cs="Arial"/>
          <w:lang w:val="sl-SI"/>
        </w:rPr>
        <w:t>strinjata, da</w:t>
      </w:r>
      <w:r w:rsidRPr="008B7C42">
        <w:rPr>
          <w:rFonts w:ascii="Arial" w:eastAsia="Arial" w:hAnsi="Arial" w:cs="Arial"/>
          <w:spacing w:val="1"/>
          <w:lang w:val="sl-SI"/>
        </w:rPr>
        <w:t xml:space="preserve"> </w:t>
      </w:r>
      <w:r w:rsidRPr="008B7C42">
        <w:rPr>
          <w:rFonts w:ascii="Arial" w:eastAsia="Arial" w:hAnsi="Arial" w:cs="Arial"/>
          <w:lang w:val="sl-SI"/>
        </w:rPr>
        <w:t>vsi</w:t>
      </w:r>
      <w:r w:rsidRPr="008B7C42">
        <w:rPr>
          <w:rFonts w:ascii="Arial" w:eastAsia="Arial" w:hAnsi="Arial" w:cs="Arial"/>
          <w:spacing w:val="1"/>
          <w:lang w:val="sl-SI"/>
        </w:rPr>
        <w:t xml:space="preserve"> </w:t>
      </w:r>
      <w:r w:rsidRPr="008B7C42">
        <w:rPr>
          <w:rFonts w:ascii="Arial" w:eastAsia="Arial" w:hAnsi="Arial" w:cs="Arial"/>
          <w:lang w:val="sl-SI"/>
        </w:rPr>
        <w:t>podatki, do katerih bo</w:t>
      </w:r>
      <w:r w:rsidRPr="008B7C42">
        <w:rPr>
          <w:rFonts w:ascii="Arial" w:eastAsia="Arial" w:hAnsi="Arial" w:cs="Arial"/>
          <w:spacing w:val="1"/>
          <w:lang w:val="sl-SI"/>
        </w:rPr>
        <w:t xml:space="preserve"> </w:t>
      </w:r>
      <w:r w:rsidRPr="008B7C42">
        <w:rPr>
          <w:rFonts w:ascii="Arial" w:eastAsia="Arial" w:hAnsi="Arial" w:cs="Arial"/>
          <w:lang w:val="sl-SI"/>
        </w:rPr>
        <w:t>prišel izvajalec</w:t>
      </w:r>
      <w:r w:rsidRPr="008B7C42">
        <w:rPr>
          <w:rFonts w:ascii="Arial" w:eastAsia="Arial" w:hAnsi="Arial" w:cs="Arial"/>
          <w:spacing w:val="1"/>
          <w:lang w:val="sl-SI"/>
        </w:rPr>
        <w:t xml:space="preserve"> </w:t>
      </w:r>
      <w:r w:rsidRPr="008B7C42">
        <w:rPr>
          <w:rFonts w:ascii="Arial" w:eastAsia="Arial" w:hAnsi="Arial" w:cs="Arial"/>
          <w:lang w:val="sl-SI"/>
        </w:rPr>
        <w:t>z izvedbo te</w:t>
      </w:r>
      <w:r w:rsidRPr="008B7C42">
        <w:rPr>
          <w:rFonts w:ascii="Arial" w:eastAsia="Arial" w:hAnsi="Arial" w:cs="Arial"/>
          <w:spacing w:val="1"/>
          <w:lang w:val="sl-SI"/>
        </w:rPr>
        <w:t xml:space="preserve"> </w:t>
      </w:r>
      <w:r w:rsidRPr="008B7C42">
        <w:rPr>
          <w:rFonts w:ascii="Arial" w:eastAsia="Arial" w:hAnsi="Arial" w:cs="Arial"/>
          <w:lang w:val="sl-SI"/>
        </w:rPr>
        <w:t>pogodbe, predstavljajo</w:t>
      </w:r>
      <w:r w:rsidRPr="008B7C42">
        <w:rPr>
          <w:rFonts w:ascii="Arial" w:eastAsia="Arial" w:hAnsi="Arial" w:cs="Arial"/>
          <w:spacing w:val="-5"/>
          <w:lang w:val="sl-SI"/>
        </w:rPr>
        <w:t xml:space="preserve"> </w:t>
      </w:r>
      <w:r w:rsidRPr="008B7C42">
        <w:rPr>
          <w:rFonts w:ascii="Arial" w:eastAsia="Arial" w:hAnsi="Arial" w:cs="Arial"/>
          <w:lang w:val="sl-SI"/>
        </w:rPr>
        <w:t>poslovno</w:t>
      </w:r>
      <w:r w:rsidRPr="008B7C42">
        <w:rPr>
          <w:rFonts w:ascii="Arial" w:eastAsia="Arial" w:hAnsi="Arial" w:cs="Arial"/>
          <w:spacing w:val="-5"/>
          <w:lang w:val="sl-SI"/>
        </w:rPr>
        <w:t xml:space="preserve"> </w:t>
      </w:r>
      <w:r w:rsidRPr="008B7C42">
        <w:rPr>
          <w:rFonts w:ascii="Arial" w:eastAsia="Arial" w:hAnsi="Arial" w:cs="Arial"/>
          <w:lang w:val="sl-SI"/>
        </w:rPr>
        <w:t>skrivnost</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se</w:t>
      </w:r>
      <w:r w:rsidRPr="008B7C42">
        <w:rPr>
          <w:rFonts w:ascii="Arial" w:eastAsia="Arial" w:hAnsi="Arial" w:cs="Arial"/>
          <w:spacing w:val="-5"/>
          <w:lang w:val="sl-SI"/>
        </w:rPr>
        <w:t xml:space="preserve"> </w:t>
      </w:r>
      <w:r w:rsidRPr="008B7C42">
        <w:rPr>
          <w:rFonts w:ascii="Arial" w:eastAsia="Arial" w:hAnsi="Arial" w:cs="Arial"/>
          <w:lang w:val="sl-SI"/>
        </w:rPr>
        <w:t>zavezuje,</w:t>
      </w:r>
      <w:r w:rsidRPr="008B7C42">
        <w:rPr>
          <w:rFonts w:ascii="Arial" w:eastAsia="Arial" w:hAnsi="Arial" w:cs="Arial"/>
          <w:spacing w:val="-5"/>
          <w:lang w:val="sl-SI"/>
        </w:rPr>
        <w:t xml:space="preserve"> </w:t>
      </w:r>
      <w:r w:rsidRPr="008B7C42">
        <w:rPr>
          <w:rFonts w:ascii="Arial" w:eastAsia="Arial" w:hAnsi="Arial" w:cs="Arial"/>
          <w:lang w:val="sl-SI"/>
        </w:rPr>
        <w:t>da</w:t>
      </w:r>
      <w:r w:rsidRPr="008B7C42">
        <w:rPr>
          <w:rFonts w:ascii="Arial" w:eastAsia="Arial" w:hAnsi="Arial" w:cs="Arial"/>
          <w:spacing w:val="-5"/>
          <w:lang w:val="sl-SI"/>
        </w:rPr>
        <w:t xml:space="preserve"> </w:t>
      </w:r>
      <w:r w:rsidRPr="008B7C42">
        <w:rPr>
          <w:rFonts w:ascii="Arial" w:eastAsia="Arial" w:hAnsi="Arial" w:cs="Arial"/>
          <w:lang w:val="sl-SI"/>
        </w:rPr>
        <w:t>bo</w:t>
      </w:r>
      <w:r w:rsidRPr="008B7C42">
        <w:rPr>
          <w:rFonts w:ascii="Arial" w:eastAsia="Arial" w:hAnsi="Arial" w:cs="Arial"/>
          <w:spacing w:val="-5"/>
          <w:lang w:val="sl-SI"/>
        </w:rPr>
        <w:t xml:space="preserve"> </w:t>
      </w:r>
      <w:r w:rsidRPr="008B7C42">
        <w:rPr>
          <w:rFonts w:ascii="Arial" w:eastAsia="Arial" w:hAnsi="Arial" w:cs="Arial"/>
          <w:lang w:val="sl-SI"/>
        </w:rPr>
        <w:t>vse</w:t>
      </w:r>
      <w:r w:rsidRPr="008B7C42">
        <w:rPr>
          <w:rFonts w:ascii="Arial" w:eastAsia="Arial" w:hAnsi="Arial" w:cs="Arial"/>
          <w:spacing w:val="-5"/>
          <w:lang w:val="sl-SI"/>
        </w:rPr>
        <w:t xml:space="preserve"> </w:t>
      </w:r>
      <w:r w:rsidRPr="008B7C42">
        <w:rPr>
          <w:rFonts w:ascii="Arial" w:eastAsia="Arial" w:hAnsi="Arial" w:cs="Arial"/>
          <w:lang w:val="sl-SI"/>
        </w:rPr>
        <w:t>podatke</w:t>
      </w:r>
      <w:r w:rsidRPr="008B7C42">
        <w:rPr>
          <w:rFonts w:ascii="Arial" w:eastAsia="Arial" w:hAnsi="Arial" w:cs="Arial"/>
          <w:spacing w:val="-5"/>
          <w:lang w:val="sl-SI"/>
        </w:rPr>
        <w:t xml:space="preserve"> </w:t>
      </w:r>
      <w:r w:rsidRPr="008B7C42">
        <w:rPr>
          <w:rFonts w:ascii="Arial" w:eastAsia="Arial" w:hAnsi="Arial" w:cs="Arial"/>
          <w:lang w:val="sl-SI"/>
        </w:rPr>
        <w:t>skrbno</w:t>
      </w:r>
      <w:r w:rsidRPr="008B7C42">
        <w:rPr>
          <w:rFonts w:ascii="Arial" w:eastAsia="Arial" w:hAnsi="Arial" w:cs="Arial"/>
          <w:spacing w:val="-5"/>
          <w:lang w:val="sl-SI"/>
        </w:rPr>
        <w:t xml:space="preserve"> </w:t>
      </w:r>
      <w:r w:rsidRPr="008B7C42">
        <w:rPr>
          <w:rFonts w:ascii="Arial" w:eastAsia="Arial" w:hAnsi="Arial" w:cs="Arial"/>
          <w:lang w:val="sl-SI"/>
        </w:rPr>
        <w:t>varoval</w:t>
      </w:r>
      <w:r w:rsidRPr="008B7C42">
        <w:rPr>
          <w:rFonts w:ascii="Arial" w:eastAsia="Arial" w:hAnsi="Arial" w:cs="Arial"/>
          <w:spacing w:val="-5"/>
          <w:lang w:val="sl-SI"/>
        </w:rPr>
        <w:t xml:space="preserve"> </w:t>
      </w:r>
      <w:r w:rsidRPr="008B7C42">
        <w:rPr>
          <w:rFonts w:ascii="Arial" w:eastAsia="Arial" w:hAnsi="Arial" w:cs="Arial"/>
          <w:lang w:val="sl-SI"/>
        </w:rPr>
        <w:t>tako</w:t>
      </w:r>
      <w:r w:rsidRPr="008B7C42">
        <w:rPr>
          <w:rFonts w:ascii="Arial" w:eastAsia="Arial" w:hAnsi="Arial" w:cs="Arial"/>
          <w:spacing w:val="-5"/>
          <w:lang w:val="sl-SI"/>
        </w:rPr>
        <w:t xml:space="preserve"> </w:t>
      </w:r>
      <w:r w:rsidRPr="008B7C42">
        <w:rPr>
          <w:rFonts w:ascii="Arial" w:eastAsia="Arial" w:hAnsi="Arial" w:cs="Arial"/>
          <w:lang w:val="sl-SI"/>
        </w:rPr>
        <w:t>v</w:t>
      </w:r>
      <w:r w:rsidRPr="008B7C42">
        <w:rPr>
          <w:rFonts w:ascii="Arial" w:eastAsia="Arial" w:hAnsi="Arial" w:cs="Arial"/>
          <w:spacing w:val="-5"/>
          <w:lang w:val="sl-SI"/>
        </w:rPr>
        <w:t xml:space="preserve"> </w:t>
      </w:r>
      <w:r w:rsidRPr="008B7C42">
        <w:rPr>
          <w:rFonts w:ascii="Arial" w:eastAsia="Arial" w:hAnsi="Arial" w:cs="Arial"/>
          <w:lang w:val="sl-SI"/>
        </w:rPr>
        <w:t>času</w:t>
      </w:r>
      <w:r w:rsidRPr="008B7C42">
        <w:rPr>
          <w:rFonts w:ascii="Arial" w:eastAsia="Arial" w:hAnsi="Arial" w:cs="Arial"/>
          <w:spacing w:val="-5"/>
          <w:lang w:val="sl-SI"/>
        </w:rPr>
        <w:t xml:space="preserve"> </w:t>
      </w:r>
      <w:r w:rsidRPr="008B7C42">
        <w:rPr>
          <w:rFonts w:ascii="Arial" w:eastAsia="Arial" w:hAnsi="Arial" w:cs="Arial"/>
          <w:lang w:val="sl-SI"/>
        </w:rPr>
        <w:t>izvajanja te pogodbe, kot tudi po njenem poteku.</w:t>
      </w:r>
    </w:p>
    <w:p w14:paraId="5C74634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Vse</w:t>
      </w:r>
      <w:r w:rsidRPr="008B7C42">
        <w:rPr>
          <w:rFonts w:ascii="Arial" w:eastAsia="Arial" w:hAnsi="Arial" w:cs="Arial"/>
          <w:spacing w:val="-13"/>
          <w:lang w:val="sl-SI"/>
        </w:rPr>
        <w:t xml:space="preserve"> </w:t>
      </w:r>
      <w:r w:rsidRPr="008B7C42">
        <w:rPr>
          <w:rFonts w:ascii="Arial" w:eastAsia="Arial" w:hAnsi="Arial" w:cs="Arial"/>
          <w:lang w:val="sl-SI"/>
        </w:rPr>
        <w:t>ideje,</w:t>
      </w:r>
      <w:r w:rsidRPr="008B7C42">
        <w:rPr>
          <w:rFonts w:ascii="Arial" w:eastAsia="Arial" w:hAnsi="Arial" w:cs="Arial"/>
          <w:spacing w:val="-13"/>
          <w:lang w:val="sl-SI"/>
        </w:rPr>
        <w:t xml:space="preserve"> </w:t>
      </w:r>
      <w:r w:rsidRPr="008B7C42">
        <w:rPr>
          <w:rFonts w:ascii="Arial" w:eastAsia="Arial" w:hAnsi="Arial" w:cs="Arial"/>
          <w:lang w:val="sl-SI"/>
        </w:rPr>
        <w:t>načela,</w:t>
      </w:r>
      <w:r w:rsidRPr="008B7C42">
        <w:rPr>
          <w:rFonts w:ascii="Arial" w:eastAsia="Arial" w:hAnsi="Arial" w:cs="Arial"/>
          <w:spacing w:val="-12"/>
          <w:lang w:val="sl-SI"/>
        </w:rPr>
        <w:t xml:space="preserve"> </w:t>
      </w:r>
      <w:r w:rsidRPr="008B7C42">
        <w:rPr>
          <w:rFonts w:ascii="Arial" w:eastAsia="Arial" w:hAnsi="Arial" w:cs="Arial"/>
          <w:lang w:val="sl-SI"/>
        </w:rPr>
        <w:t>koncepte,</w:t>
      </w:r>
      <w:r w:rsidRPr="008B7C42">
        <w:rPr>
          <w:rFonts w:ascii="Arial" w:eastAsia="Arial" w:hAnsi="Arial" w:cs="Arial"/>
          <w:spacing w:val="-13"/>
          <w:lang w:val="sl-SI"/>
        </w:rPr>
        <w:t xml:space="preserve"> </w:t>
      </w:r>
      <w:r w:rsidRPr="008B7C42">
        <w:rPr>
          <w:rFonts w:ascii="Arial" w:eastAsia="Arial" w:hAnsi="Arial" w:cs="Arial"/>
          <w:lang w:val="sl-SI"/>
        </w:rPr>
        <w:t>metode</w:t>
      </w:r>
      <w:r w:rsidRPr="008B7C42">
        <w:rPr>
          <w:rFonts w:ascii="Arial" w:eastAsia="Arial" w:hAnsi="Arial" w:cs="Arial"/>
          <w:spacing w:val="-13"/>
          <w:lang w:val="sl-SI"/>
        </w:rPr>
        <w:t xml:space="preserve"> </w:t>
      </w:r>
      <w:r w:rsidRPr="008B7C42">
        <w:rPr>
          <w:rFonts w:ascii="Arial" w:eastAsia="Arial" w:hAnsi="Arial" w:cs="Arial"/>
          <w:lang w:val="sl-SI"/>
        </w:rPr>
        <w:t>in</w:t>
      </w:r>
      <w:r w:rsidRPr="008B7C42">
        <w:rPr>
          <w:rFonts w:ascii="Arial" w:eastAsia="Arial" w:hAnsi="Arial" w:cs="Arial"/>
          <w:spacing w:val="-12"/>
          <w:lang w:val="sl-SI"/>
        </w:rPr>
        <w:t xml:space="preserve"> </w:t>
      </w:r>
      <w:r w:rsidRPr="008B7C42">
        <w:rPr>
          <w:rFonts w:ascii="Arial" w:eastAsia="Arial" w:hAnsi="Arial" w:cs="Arial"/>
          <w:lang w:val="sl-SI"/>
        </w:rPr>
        <w:t>postopke,</w:t>
      </w:r>
      <w:r w:rsidRPr="008B7C42">
        <w:rPr>
          <w:rFonts w:ascii="Arial" w:eastAsia="Arial" w:hAnsi="Arial" w:cs="Arial"/>
          <w:spacing w:val="-12"/>
          <w:lang w:val="sl-SI"/>
        </w:rPr>
        <w:t xml:space="preserve"> </w:t>
      </w:r>
      <w:r w:rsidRPr="008B7C42">
        <w:rPr>
          <w:rFonts w:ascii="Arial" w:eastAsia="Arial" w:hAnsi="Arial" w:cs="Arial"/>
          <w:lang w:val="sl-SI"/>
        </w:rPr>
        <w:t>ki</w:t>
      </w:r>
      <w:r w:rsidRPr="008B7C42">
        <w:rPr>
          <w:rFonts w:ascii="Arial" w:eastAsia="Arial" w:hAnsi="Arial" w:cs="Arial"/>
          <w:spacing w:val="-13"/>
          <w:lang w:val="sl-SI"/>
        </w:rPr>
        <w:t xml:space="preserve"> </w:t>
      </w:r>
      <w:r w:rsidRPr="008B7C42">
        <w:rPr>
          <w:rFonts w:ascii="Arial" w:eastAsia="Arial" w:hAnsi="Arial" w:cs="Arial"/>
          <w:lang w:val="sl-SI"/>
        </w:rPr>
        <w:t>jih</w:t>
      </w:r>
      <w:r w:rsidRPr="008B7C42">
        <w:rPr>
          <w:rFonts w:ascii="Arial" w:eastAsia="Arial" w:hAnsi="Arial" w:cs="Arial"/>
          <w:spacing w:val="-13"/>
          <w:lang w:val="sl-SI"/>
        </w:rPr>
        <w:t xml:space="preserve"> </w:t>
      </w:r>
      <w:r w:rsidRPr="008B7C42">
        <w:rPr>
          <w:rFonts w:ascii="Arial" w:eastAsia="Arial" w:hAnsi="Arial" w:cs="Arial"/>
          <w:lang w:val="sl-SI"/>
        </w:rPr>
        <w:t>je</w:t>
      </w:r>
      <w:r w:rsidRPr="008B7C42">
        <w:rPr>
          <w:rFonts w:ascii="Arial" w:eastAsia="Arial" w:hAnsi="Arial" w:cs="Arial"/>
          <w:spacing w:val="-12"/>
          <w:lang w:val="sl-SI"/>
        </w:rPr>
        <w:t xml:space="preserve"> </w:t>
      </w:r>
      <w:r w:rsidRPr="008B7C42">
        <w:rPr>
          <w:rFonts w:ascii="Arial" w:eastAsia="Arial" w:hAnsi="Arial" w:cs="Arial"/>
          <w:lang w:val="sl-SI"/>
        </w:rPr>
        <w:t>izvajalec</w:t>
      </w:r>
      <w:r w:rsidRPr="008B7C42">
        <w:rPr>
          <w:rFonts w:ascii="Arial" w:eastAsia="Arial" w:hAnsi="Arial" w:cs="Arial"/>
          <w:spacing w:val="-13"/>
          <w:lang w:val="sl-SI"/>
        </w:rPr>
        <w:t xml:space="preserve"> </w:t>
      </w:r>
      <w:r w:rsidRPr="008B7C42">
        <w:rPr>
          <w:rFonts w:ascii="Arial" w:eastAsia="Arial" w:hAnsi="Arial" w:cs="Arial"/>
          <w:lang w:val="sl-SI"/>
        </w:rPr>
        <w:t>predstavil</w:t>
      </w:r>
      <w:r w:rsidRPr="008B7C42">
        <w:rPr>
          <w:rFonts w:ascii="Arial" w:eastAsia="Arial" w:hAnsi="Arial" w:cs="Arial"/>
          <w:spacing w:val="-13"/>
          <w:lang w:val="sl-SI"/>
        </w:rPr>
        <w:t xml:space="preserve"> </w:t>
      </w:r>
      <w:r w:rsidRPr="008B7C42">
        <w:rPr>
          <w:rFonts w:ascii="Arial" w:eastAsia="Arial" w:hAnsi="Arial" w:cs="Arial"/>
          <w:lang w:val="sl-SI"/>
        </w:rPr>
        <w:t>naročniku</w:t>
      </w:r>
      <w:r w:rsidRPr="008B7C42">
        <w:rPr>
          <w:rFonts w:ascii="Arial" w:eastAsia="Arial" w:hAnsi="Arial" w:cs="Arial"/>
          <w:spacing w:val="-12"/>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okviru</w:t>
      </w:r>
      <w:r w:rsidRPr="008B7C42">
        <w:rPr>
          <w:rFonts w:ascii="Arial" w:eastAsia="Arial" w:hAnsi="Arial" w:cs="Arial"/>
          <w:spacing w:val="-12"/>
          <w:lang w:val="sl-SI"/>
        </w:rPr>
        <w:t xml:space="preserve"> </w:t>
      </w:r>
      <w:r w:rsidRPr="008B7C42">
        <w:rPr>
          <w:rFonts w:ascii="Arial" w:eastAsia="Arial" w:hAnsi="Arial" w:cs="Arial"/>
          <w:lang w:val="sl-SI"/>
        </w:rPr>
        <w:t>izvajanja te</w:t>
      </w:r>
      <w:r w:rsidRPr="008B7C42">
        <w:rPr>
          <w:rFonts w:ascii="Arial" w:eastAsia="Arial" w:hAnsi="Arial" w:cs="Arial"/>
          <w:spacing w:val="-2"/>
          <w:lang w:val="sl-SI"/>
        </w:rPr>
        <w:t xml:space="preserve"> </w:t>
      </w:r>
      <w:r w:rsidRPr="008B7C42">
        <w:rPr>
          <w:rFonts w:ascii="Arial" w:eastAsia="Arial" w:hAnsi="Arial" w:cs="Arial"/>
          <w:lang w:val="sl-SI"/>
        </w:rPr>
        <w:t>pogodbe</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niso</w:t>
      </w:r>
      <w:r w:rsidRPr="008B7C42">
        <w:rPr>
          <w:rFonts w:ascii="Arial" w:eastAsia="Arial" w:hAnsi="Arial" w:cs="Arial"/>
          <w:spacing w:val="-2"/>
          <w:lang w:val="sl-SI"/>
        </w:rPr>
        <w:t xml:space="preserve"> </w:t>
      </w:r>
      <w:r w:rsidRPr="008B7C42">
        <w:rPr>
          <w:rFonts w:ascii="Arial" w:eastAsia="Arial" w:hAnsi="Arial" w:cs="Arial"/>
          <w:lang w:val="sl-SI"/>
        </w:rPr>
        <w:t>bili</w:t>
      </w:r>
      <w:r w:rsidRPr="008B7C42">
        <w:rPr>
          <w:rFonts w:ascii="Arial" w:eastAsia="Arial" w:hAnsi="Arial" w:cs="Arial"/>
          <w:spacing w:val="-3"/>
          <w:lang w:val="sl-SI"/>
        </w:rPr>
        <w:t xml:space="preserve"> </w:t>
      </w:r>
      <w:r w:rsidRPr="008B7C42">
        <w:rPr>
          <w:rFonts w:ascii="Arial" w:eastAsia="Arial" w:hAnsi="Arial" w:cs="Arial"/>
          <w:lang w:val="sl-SI"/>
        </w:rPr>
        <w:t>uporabljeni</w:t>
      </w:r>
      <w:r w:rsidRPr="008B7C42">
        <w:rPr>
          <w:rFonts w:ascii="Arial" w:eastAsia="Arial" w:hAnsi="Arial" w:cs="Arial"/>
          <w:spacing w:val="-2"/>
          <w:lang w:val="sl-SI"/>
        </w:rPr>
        <w:t xml:space="preserve"> </w:t>
      </w:r>
      <w:r w:rsidRPr="008B7C42">
        <w:rPr>
          <w:rFonts w:ascii="Arial" w:eastAsia="Arial" w:hAnsi="Arial" w:cs="Arial"/>
          <w:lang w:val="sl-SI"/>
        </w:rPr>
        <w:t>neposredno</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končnih</w:t>
      </w:r>
      <w:r w:rsidRPr="008B7C42">
        <w:rPr>
          <w:rFonts w:ascii="Arial" w:eastAsia="Arial" w:hAnsi="Arial" w:cs="Arial"/>
          <w:spacing w:val="-2"/>
          <w:lang w:val="sl-SI"/>
        </w:rPr>
        <w:t xml:space="preserve"> </w:t>
      </w:r>
      <w:r w:rsidRPr="008B7C42">
        <w:rPr>
          <w:rFonts w:ascii="Arial" w:eastAsia="Arial" w:hAnsi="Arial" w:cs="Arial"/>
          <w:lang w:val="sl-SI"/>
        </w:rPr>
        <w:t>izdelkih</w:t>
      </w:r>
      <w:r w:rsidRPr="008B7C42">
        <w:rPr>
          <w:rFonts w:ascii="Arial" w:eastAsia="Arial" w:hAnsi="Arial" w:cs="Arial"/>
          <w:spacing w:val="-3"/>
          <w:lang w:val="sl-SI"/>
        </w:rPr>
        <w:t xml:space="preserve"> </w:t>
      </w:r>
      <w:r w:rsidRPr="008B7C42">
        <w:rPr>
          <w:rFonts w:ascii="Arial" w:eastAsia="Arial" w:hAnsi="Arial" w:cs="Arial"/>
          <w:lang w:val="sl-SI"/>
        </w:rPr>
        <w:t>po</w:t>
      </w:r>
      <w:r w:rsidRPr="008B7C42">
        <w:rPr>
          <w:rFonts w:ascii="Arial" w:eastAsia="Arial" w:hAnsi="Arial" w:cs="Arial"/>
          <w:spacing w:val="-2"/>
          <w:lang w:val="sl-SI"/>
        </w:rPr>
        <w:t xml:space="preserve"> </w:t>
      </w:r>
      <w:r w:rsidRPr="008B7C42">
        <w:rPr>
          <w:rFonts w:ascii="Arial" w:eastAsia="Arial" w:hAnsi="Arial" w:cs="Arial"/>
          <w:lang w:val="sl-SI"/>
        </w:rPr>
        <w:t>tej</w:t>
      </w:r>
      <w:r w:rsidRPr="008B7C42">
        <w:rPr>
          <w:rFonts w:ascii="Arial" w:eastAsia="Arial" w:hAnsi="Arial" w:cs="Arial"/>
          <w:spacing w:val="-2"/>
          <w:lang w:val="sl-SI"/>
        </w:rPr>
        <w:t xml:space="preserve"> </w:t>
      </w:r>
      <w:r w:rsidRPr="008B7C42">
        <w:rPr>
          <w:rFonts w:ascii="Arial" w:eastAsia="Arial" w:hAnsi="Arial" w:cs="Arial"/>
          <w:lang w:val="sl-SI"/>
        </w:rPr>
        <w:t>pogodbi,</w:t>
      </w:r>
      <w:r w:rsidRPr="008B7C42">
        <w:rPr>
          <w:rFonts w:ascii="Arial" w:eastAsia="Arial" w:hAnsi="Arial" w:cs="Arial"/>
          <w:spacing w:val="-3"/>
          <w:lang w:val="sl-SI"/>
        </w:rPr>
        <w:t xml:space="preserve"> </w:t>
      </w:r>
      <w:r w:rsidRPr="008B7C42">
        <w:rPr>
          <w:rFonts w:ascii="Arial" w:eastAsia="Arial" w:hAnsi="Arial" w:cs="Arial"/>
          <w:lang w:val="sl-SI"/>
        </w:rPr>
        <w:t>predstavljajo</w:t>
      </w:r>
      <w:r w:rsidRPr="008B7C42">
        <w:rPr>
          <w:rFonts w:ascii="Arial" w:eastAsia="Arial" w:hAnsi="Arial" w:cs="Arial"/>
          <w:spacing w:val="-2"/>
          <w:lang w:val="sl-SI"/>
        </w:rPr>
        <w:t xml:space="preserve"> </w:t>
      </w:r>
      <w:r w:rsidRPr="008B7C42">
        <w:rPr>
          <w:rFonts w:ascii="Arial" w:eastAsia="Arial" w:hAnsi="Arial" w:cs="Arial"/>
          <w:lang w:val="sl-SI"/>
        </w:rPr>
        <w:t>poslovno skrivnost</w:t>
      </w:r>
      <w:r w:rsidRPr="008B7C42">
        <w:rPr>
          <w:rFonts w:ascii="Arial" w:eastAsia="Arial" w:hAnsi="Arial" w:cs="Arial"/>
          <w:spacing w:val="-7"/>
          <w:lang w:val="sl-SI"/>
        </w:rPr>
        <w:t xml:space="preserve"> </w:t>
      </w:r>
      <w:r w:rsidRPr="008B7C42">
        <w:rPr>
          <w:rFonts w:ascii="Arial" w:eastAsia="Arial" w:hAnsi="Arial" w:cs="Arial"/>
          <w:lang w:val="sl-SI"/>
        </w:rPr>
        <w:t>izvajalca</w:t>
      </w:r>
      <w:r w:rsidRPr="008B7C42">
        <w:rPr>
          <w:rFonts w:ascii="Arial" w:eastAsia="Arial" w:hAnsi="Arial" w:cs="Arial"/>
          <w:spacing w:val="-7"/>
          <w:lang w:val="sl-SI"/>
        </w:rPr>
        <w:t xml:space="preserve"> </w:t>
      </w:r>
      <w:r w:rsidRPr="008B7C42">
        <w:rPr>
          <w:rFonts w:ascii="Arial" w:eastAsia="Arial" w:hAnsi="Arial" w:cs="Arial"/>
          <w:lang w:val="sl-SI"/>
        </w:rPr>
        <w:t>in</w:t>
      </w:r>
      <w:r w:rsidRPr="008B7C42">
        <w:rPr>
          <w:rFonts w:ascii="Arial" w:eastAsia="Arial" w:hAnsi="Arial" w:cs="Arial"/>
          <w:spacing w:val="-7"/>
          <w:lang w:val="sl-SI"/>
        </w:rPr>
        <w:t xml:space="preserve"> </w:t>
      </w:r>
      <w:r w:rsidR="008037EE" w:rsidRPr="008B7C42">
        <w:rPr>
          <w:rFonts w:ascii="Arial" w:eastAsia="Arial" w:hAnsi="Arial" w:cs="Arial"/>
          <w:lang w:val="sl-SI"/>
        </w:rPr>
        <w:t>jih je</w:t>
      </w:r>
      <w:r w:rsidRPr="008B7C42">
        <w:rPr>
          <w:rFonts w:ascii="Arial" w:eastAsia="Arial" w:hAnsi="Arial" w:cs="Arial"/>
          <w:spacing w:val="-7"/>
          <w:lang w:val="sl-SI"/>
        </w:rPr>
        <w:t xml:space="preserve"> </w:t>
      </w:r>
      <w:r w:rsidRPr="008B7C42">
        <w:rPr>
          <w:rFonts w:ascii="Arial" w:eastAsia="Arial" w:hAnsi="Arial" w:cs="Arial"/>
          <w:lang w:val="sl-SI"/>
        </w:rPr>
        <w:t>naročnik</w:t>
      </w:r>
      <w:r w:rsidR="008037EE" w:rsidRPr="008B7C42">
        <w:rPr>
          <w:rFonts w:ascii="Arial" w:eastAsia="Arial" w:hAnsi="Arial" w:cs="Arial"/>
          <w:lang w:val="sl-SI"/>
        </w:rPr>
        <w:t xml:space="preserve"> dolžan</w:t>
      </w:r>
      <w:r w:rsidRPr="008B7C42">
        <w:rPr>
          <w:rFonts w:ascii="Arial" w:eastAsia="Arial" w:hAnsi="Arial" w:cs="Arial"/>
          <w:spacing w:val="-7"/>
          <w:lang w:val="sl-SI"/>
        </w:rPr>
        <w:t xml:space="preserve"> </w:t>
      </w:r>
      <w:r w:rsidRPr="008B7C42">
        <w:rPr>
          <w:rFonts w:ascii="Arial" w:eastAsia="Arial" w:hAnsi="Arial" w:cs="Arial"/>
          <w:lang w:val="sl-SI"/>
        </w:rPr>
        <w:t>varovati</w:t>
      </w:r>
      <w:r w:rsidRPr="008B7C42">
        <w:rPr>
          <w:rFonts w:ascii="Arial" w:eastAsia="Arial" w:hAnsi="Arial" w:cs="Arial"/>
          <w:spacing w:val="-7"/>
          <w:lang w:val="sl-SI"/>
        </w:rPr>
        <w:t xml:space="preserve"> </w:t>
      </w:r>
      <w:r w:rsidRPr="008B7C42">
        <w:rPr>
          <w:rFonts w:ascii="Arial" w:eastAsia="Arial" w:hAnsi="Arial" w:cs="Arial"/>
          <w:lang w:val="sl-SI"/>
        </w:rPr>
        <w:t>ter</w:t>
      </w:r>
      <w:r w:rsidRPr="008B7C42">
        <w:rPr>
          <w:rFonts w:ascii="Arial" w:eastAsia="Arial" w:hAnsi="Arial" w:cs="Arial"/>
          <w:spacing w:val="-7"/>
          <w:lang w:val="sl-SI"/>
        </w:rPr>
        <w:t xml:space="preserve"> </w:t>
      </w:r>
      <w:r w:rsidRPr="008B7C42">
        <w:rPr>
          <w:rFonts w:ascii="Arial" w:eastAsia="Arial" w:hAnsi="Arial" w:cs="Arial"/>
          <w:lang w:val="sl-SI"/>
        </w:rPr>
        <w:t>jih</w:t>
      </w:r>
      <w:r w:rsidRPr="008B7C42">
        <w:rPr>
          <w:rFonts w:ascii="Arial" w:eastAsia="Arial" w:hAnsi="Arial" w:cs="Arial"/>
          <w:spacing w:val="-7"/>
          <w:lang w:val="sl-SI"/>
        </w:rPr>
        <w:t xml:space="preserve"> </w:t>
      </w:r>
      <w:r w:rsidRPr="008B7C42">
        <w:rPr>
          <w:rFonts w:ascii="Arial" w:eastAsia="Arial" w:hAnsi="Arial" w:cs="Arial"/>
          <w:lang w:val="sl-SI"/>
        </w:rPr>
        <w:t>ne</w:t>
      </w:r>
      <w:r w:rsidRPr="008B7C42">
        <w:rPr>
          <w:rFonts w:ascii="Arial" w:eastAsia="Arial" w:hAnsi="Arial" w:cs="Arial"/>
          <w:spacing w:val="-7"/>
          <w:lang w:val="sl-SI"/>
        </w:rPr>
        <w:t xml:space="preserve"> </w:t>
      </w:r>
      <w:r w:rsidRPr="008B7C42">
        <w:rPr>
          <w:rFonts w:ascii="Arial" w:eastAsia="Arial" w:hAnsi="Arial" w:cs="Arial"/>
          <w:lang w:val="sl-SI"/>
        </w:rPr>
        <w:t>sme</w:t>
      </w:r>
      <w:r w:rsidRPr="008B7C42">
        <w:rPr>
          <w:rFonts w:ascii="Arial" w:eastAsia="Arial" w:hAnsi="Arial" w:cs="Arial"/>
          <w:spacing w:val="-7"/>
          <w:lang w:val="sl-SI"/>
        </w:rPr>
        <w:t xml:space="preserve"> </w:t>
      </w:r>
      <w:r w:rsidRPr="008B7C42">
        <w:rPr>
          <w:rFonts w:ascii="Arial" w:eastAsia="Arial" w:hAnsi="Arial" w:cs="Arial"/>
          <w:lang w:val="sl-SI"/>
        </w:rPr>
        <w:t>uporabljati</w:t>
      </w:r>
      <w:r w:rsidRPr="008B7C42">
        <w:rPr>
          <w:rFonts w:ascii="Arial" w:eastAsia="Arial" w:hAnsi="Arial" w:cs="Arial"/>
          <w:spacing w:val="-7"/>
          <w:lang w:val="sl-SI"/>
        </w:rPr>
        <w:t xml:space="preserve"> </w:t>
      </w:r>
      <w:r w:rsidRPr="008B7C42">
        <w:rPr>
          <w:rFonts w:ascii="Arial" w:eastAsia="Arial" w:hAnsi="Arial" w:cs="Arial"/>
          <w:lang w:val="sl-SI"/>
        </w:rPr>
        <w:t>sam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nasprotju</w:t>
      </w:r>
      <w:r w:rsidRPr="008B7C42">
        <w:rPr>
          <w:rFonts w:ascii="Arial" w:eastAsia="Arial" w:hAnsi="Arial" w:cs="Arial"/>
          <w:spacing w:val="-7"/>
          <w:lang w:val="sl-SI"/>
        </w:rPr>
        <w:t xml:space="preserve"> </w:t>
      </w:r>
      <w:r w:rsidRPr="008B7C42">
        <w:rPr>
          <w:rFonts w:ascii="Arial" w:eastAsia="Arial" w:hAnsi="Arial" w:cs="Arial"/>
          <w:lang w:val="sl-SI"/>
        </w:rPr>
        <w:t>s</w:t>
      </w:r>
      <w:r w:rsidRPr="008B7C42">
        <w:rPr>
          <w:rFonts w:ascii="Arial" w:eastAsia="Arial" w:hAnsi="Arial" w:cs="Arial"/>
          <w:spacing w:val="-7"/>
          <w:lang w:val="sl-SI"/>
        </w:rPr>
        <w:t xml:space="preserve"> </w:t>
      </w:r>
      <w:r w:rsidRPr="008B7C42">
        <w:rPr>
          <w:rFonts w:ascii="Arial" w:eastAsia="Arial" w:hAnsi="Arial" w:cs="Arial"/>
          <w:lang w:val="sl-SI"/>
        </w:rPr>
        <w:t>pogodbo ali jih posredovati oziroma dopustiti dostop do njih tretjim osebam.</w:t>
      </w:r>
    </w:p>
    <w:p w14:paraId="46D2AE55"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Delavci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4"/>
          <w:lang w:val="sl-SI"/>
        </w:rPr>
        <w:t xml:space="preserve"> </w:t>
      </w:r>
      <w:r w:rsidRPr="008B7C42">
        <w:rPr>
          <w:rFonts w:ascii="Arial" w:eastAsia="Arial" w:hAnsi="Arial" w:cs="Arial"/>
          <w:lang w:val="sl-SI"/>
        </w:rPr>
        <w:t>so</w:t>
      </w:r>
      <w:r w:rsidRPr="008B7C42">
        <w:rPr>
          <w:rFonts w:ascii="Arial" w:eastAsia="Arial" w:hAnsi="Arial" w:cs="Arial"/>
          <w:spacing w:val="-4"/>
          <w:lang w:val="sl-SI"/>
        </w:rPr>
        <w:t xml:space="preserve"> </w:t>
      </w:r>
      <w:r w:rsidRPr="008B7C42">
        <w:rPr>
          <w:rFonts w:ascii="Arial" w:eastAsia="Arial" w:hAnsi="Arial" w:cs="Arial"/>
          <w:lang w:val="sl-SI"/>
        </w:rPr>
        <w:t>dolžni</w:t>
      </w:r>
      <w:r w:rsidRPr="008B7C42">
        <w:rPr>
          <w:rFonts w:ascii="Arial" w:eastAsia="Arial" w:hAnsi="Arial" w:cs="Arial"/>
          <w:spacing w:val="-4"/>
          <w:lang w:val="sl-SI"/>
        </w:rPr>
        <w:t xml:space="preserve"> </w:t>
      </w:r>
      <w:r w:rsidRPr="008B7C42">
        <w:rPr>
          <w:rFonts w:ascii="Arial" w:eastAsia="Arial" w:hAnsi="Arial" w:cs="Arial"/>
          <w:lang w:val="sl-SI"/>
        </w:rPr>
        <w:t>kontaktni</w:t>
      </w:r>
      <w:r w:rsidRPr="008B7C42">
        <w:rPr>
          <w:rFonts w:ascii="Arial" w:eastAsia="Arial" w:hAnsi="Arial" w:cs="Arial"/>
          <w:spacing w:val="-4"/>
          <w:lang w:val="sl-SI"/>
        </w:rPr>
        <w:t xml:space="preserve"> </w:t>
      </w:r>
      <w:r w:rsidRPr="008B7C42">
        <w:rPr>
          <w:rFonts w:ascii="Arial" w:eastAsia="Arial" w:hAnsi="Arial" w:cs="Arial"/>
          <w:lang w:val="sl-SI"/>
        </w:rPr>
        <w:t>osebi</w:t>
      </w:r>
      <w:r w:rsidRPr="008B7C42">
        <w:rPr>
          <w:rFonts w:ascii="Arial" w:eastAsia="Arial" w:hAnsi="Arial" w:cs="Arial"/>
          <w:spacing w:val="-4"/>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sporočiti</w:t>
      </w:r>
      <w:r w:rsidRPr="008B7C42">
        <w:rPr>
          <w:rFonts w:ascii="Arial" w:eastAsia="Arial" w:hAnsi="Arial" w:cs="Arial"/>
          <w:spacing w:val="-3"/>
          <w:lang w:val="sl-SI"/>
        </w:rPr>
        <w:t xml:space="preserve"> </w:t>
      </w:r>
      <w:r w:rsidRPr="008B7C42">
        <w:rPr>
          <w:rFonts w:ascii="Arial" w:eastAsia="Arial" w:hAnsi="Arial" w:cs="Arial"/>
          <w:lang w:val="sl-SI"/>
        </w:rPr>
        <w:t>vsak</w:t>
      </w:r>
      <w:r w:rsidRPr="008B7C42">
        <w:rPr>
          <w:rFonts w:ascii="Arial" w:eastAsia="Arial" w:hAnsi="Arial" w:cs="Arial"/>
          <w:spacing w:val="-4"/>
          <w:lang w:val="sl-SI"/>
        </w:rPr>
        <w:t xml:space="preserve"> </w:t>
      </w:r>
      <w:r w:rsidRPr="008B7C42">
        <w:rPr>
          <w:rFonts w:ascii="Arial" w:eastAsia="Arial" w:hAnsi="Arial" w:cs="Arial"/>
          <w:lang w:val="sl-SI"/>
        </w:rPr>
        <w:t>dogodek</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sum</w:t>
      </w:r>
      <w:r w:rsidRPr="008B7C42">
        <w:rPr>
          <w:rFonts w:ascii="Arial" w:eastAsia="Arial" w:hAnsi="Arial" w:cs="Arial"/>
          <w:spacing w:val="-4"/>
          <w:lang w:val="sl-SI"/>
        </w:rPr>
        <w:t xml:space="preserve"> </w:t>
      </w:r>
      <w:r w:rsidRPr="008B7C42">
        <w:rPr>
          <w:rFonts w:ascii="Arial" w:eastAsia="Arial" w:hAnsi="Arial" w:cs="Arial"/>
          <w:lang w:val="sl-SI"/>
        </w:rPr>
        <w:t>dogodka,</w:t>
      </w:r>
      <w:r w:rsidRPr="008B7C42">
        <w:rPr>
          <w:rFonts w:ascii="Arial" w:eastAsia="Arial" w:hAnsi="Arial" w:cs="Arial"/>
          <w:spacing w:val="-4"/>
          <w:lang w:val="sl-SI"/>
        </w:rPr>
        <w:t xml:space="preserve"> </w:t>
      </w:r>
      <w:r w:rsidRPr="008B7C42">
        <w:rPr>
          <w:rFonts w:ascii="Arial" w:eastAsia="Arial" w:hAnsi="Arial" w:cs="Arial"/>
          <w:lang w:val="sl-SI"/>
        </w:rPr>
        <w:t>ki</w:t>
      </w:r>
      <w:r w:rsidRPr="008B7C42">
        <w:rPr>
          <w:rFonts w:ascii="Arial" w:eastAsia="Arial" w:hAnsi="Arial" w:cs="Arial"/>
          <w:spacing w:val="-4"/>
          <w:lang w:val="sl-SI"/>
        </w:rPr>
        <w:t xml:space="preserve"> </w:t>
      </w:r>
      <w:r w:rsidRPr="008B7C42">
        <w:rPr>
          <w:rFonts w:ascii="Arial" w:eastAsia="Arial" w:hAnsi="Arial" w:cs="Arial"/>
          <w:lang w:val="sl-SI"/>
        </w:rPr>
        <w:t>ima</w:t>
      </w:r>
      <w:r w:rsidRPr="008B7C42">
        <w:rPr>
          <w:rFonts w:ascii="Arial" w:eastAsia="Arial" w:hAnsi="Arial" w:cs="Arial"/>
          <w:spacing w:val="-4"/>
          <w:lang w:val="sl-SI"/>
        </w:rPr>
        <w:t xml:space="preserve"> </w:t>
      </w:r>
      <w:r w:rsidRPr="008B7C42">
        <w:rPr>
          <w:rFonts w:ascii="Arial" w:eastAsia="Arial" w:hAnsi="Arial" w:cs="Arial"/>
          <w:lang w:val="sl-SI"/>
        </w:rPr>
        <w:t>ali bi lahko imel za posledico razkritje tajnih ali osebnih podatkov ter izgubo oziroma nezaželeno spremembo podatkov.</w:t>
      </w:r>
    </w:p>
    <w:p w14:paraId="665A89B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Izvajalec mora naročnika</w:t>
      </w:r>
      <w:r w:rsidR="00F531F4" w:rsidRPr="008B7C42">
        <w:rPr>
          <w:rFonts w:ascii="Arial" w:eastAsia="Arial" w:hAnsi="Arial" w:cs="Arial"/>
          <w:lang w:val="sl-SI"/>
        </w:rPr>
        <w:t xml:space="preserve"> </w:t>
      </w:r>
      <w:r w:rsidRPr="008B7C42">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dolžan</w:t>
      </w:r>
      <w:r w:rsidRPr="008B7C42">
        <w:rPr>
          <w:rFonts w:ascii="Arial" w:eastAsia="Arial" w:hAnsi="Arial" w:cs="Arial"/>
          <w:spacing w:val="1"/>
          <w:lang w:val="sl-SI"/>
        </w:rPr>
        <w:t xml:space="preserve"> </w:t>
      </w:r>
      <w:r w:rsidRPr="008B7C42">
        <w:rPr>
          <w:rFonts w:ascii="Arial" w:eastAsia="Arial" w:hAnsi="Arial" w:cs="Arial"/>
          <w:lang w:val="sl-SI"/>
        </w:rPr>
        <w:t>na</w:t>
      </w:r>
      <w:r w:rsidRPr="008B7C42">
        <w:rPr>
          <w:rFonts w:ascii="Arial" w:eastAsia="Arial" w:hAnsi="Arial" w:cs="Arial"/>
          <w:spacing w:val="1"/>
          <w:lang w:val="sl-SI"/>
        </w:rPr>
        <w:t xml:space="preserve"> </w:t>
      </w:r>
      <w:r w:rsidRPr="008B7C42">
        <w:rPr>
          <w:rFonts w:ascii="Arial" w:eastAsia="Arial" w:hAnsi="Arial" w:cs="Arial"/>
          <w:lang w:val="sl-SI"/>
        </w:rPr>
        <w:t>zahtevo</w:t>
      </w:r>
      <w:r w:rsidRPr="008B7C42">
        <w:rPr>
          <w:rFonts w:ascii="Arial" w:eastAsia="Arial" w:hAnsi="Arial" w:cs="Arial"/>
          <w:spacing w:val="1"/>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nadomestiti</w:t>
      </w:r>
      <w:r w:rsidRPr="008B7C42">
        <w:rPr>
          <w:rFonts w:ascii="Arial" w:eastAsia="Arial" w:hAnsi="Arial" w:cs="Arial"/>
          <w:spacing w:val="1"/>
          <w:lang w:val="sl-SI"/>
        </w:rPr>
        <w:t xml:space="preserve"> </w:t>
      </w:r>
      <w:r w:rsidRPr="008B7C42">
        <w:rPr>
          <w:rFonts w:ascii="Arial" w:eastAsia="Arial" w:hAnsi="Arial" w:cs="Arial"/>
          <w:lang w:val="sl-SI"/>
        </w:rPr>
        <w:t>delavca,</w:t>
      </w:r>
      <w:r w:rsidRPr="008B7C42">
        <w:rPr>
          <w:rFonts w:ascii="Arial" w:eastAsia="Arial" w:hAnsi="Arial" w:cs="Arial"/>
          <w:spacing w:val="1"/>
          <w:lang w:val="sl-SI"/>
        </w:rPr>
        <w:t xml:space="preserve"> </w:t>
      </w: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izkaže,</w:t>
      </w:r>
      <w:r w:rsidRPr="008B7C42">
        <w:rPr>
          <w:rFonts w:ascii="Arial" w:eastAsia="Arial" w:hAnsi="Arial" w:cs="Arial"/>
          <w:spacing w:val="1"/>
          <w:lang w:val="sl-SI"/>
        </w:rPr>
        <w:t xml:space="preserve"> </w:t>
      </w:r>
      <w:r w:rsidRPr="008B7C42">
        <w:rPr>
          <w:rFonts w:ascii="Arial" w:eastAsia="Arial" w:hAnsi="Arial" w:cs="Arial"/>
          <w:lang w:val="sl-SI"/>
        </w:rPr>
        <w:t>da</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le-ta</w:t>
      </w:r>
      <w:r w:rsidRPr="008B7C42">
        <w:rPr>
          <w:rFonts w:ascii="Arial" w:eastAsia="Arial" w:hAnsi="Arial" w:cs="Arial"/>
          <w:spacing w:val="1"/>
          <w:lang w:val="sl-SI"/>
        </w:rPr>
        <w:t xml:space="preserve"> </w:t>
      </w:r>
      <w:r w:rsidRPr="008B7C42">
        <w:rPr>
          <w:rFonts w:ascii="Arial" w:eastAsia="Arial" w:hAnsi="Arial" w:cs="Arial"/>
          <w:lang w:val="sl-SI"/>
        </w:rPr>
        <w:t>ravnal ali poskušal ravnati v nasprotju z določbami te pogodbe.</w:t>
      </w:r>
    </w:p>
    <w:p w14:paraId="6446D62D"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izvajalca,</w:t>
      </w:r>
      <w:r w:rsidRPr="008B7C42">
        <w:rPr>
          <w:rFonts w:ascii="Arial" w:eastAsia="Arial" w:hAnsi="Arial" w:cs="Arial"/>
          <w:spacing w:val="18"/>
          <w:lang w:val="sl-SI"/>
        </w:rPr>
        <w:t xml:space="preserve"> </w:t>
      </w:r>
      <w:r w:rsidRPr="008B7C42">
        <w:rPr>
          <w:rFonts w:ascii="Arial" w:eastAsia="Arial" w:hAnsi="Arial" w:cs="Arial"/>
          <w:lang w:val="sl-SI"/>
        </w:rPr>
        <w:t>ki</w:t>
      </w:r>
      <w:r w:rsidRPr="008B7C42">
        <w:rPr>
          <w:rFonts w:ascii="Arial" w:eastAsia="Arial" w:hAnsi="Arial" w:cs="Arial"/>
          <w:spacing w:val="18"/>
          <w:lang w:val="sl-SI"/>
        </w:rPr>
        <w:t xml:space="preserve"> </w:t>
      </w:r>
      <w:r w:rsidRPr="008B7C42">
        <w:rPr>
          <w:rFonts w:ascii="Arial" w:eastAsia="Arial" w:hAnsi="Arial" w:cs="Arial"/>
          <w:lang w:val="sl-SI"/>
        </w:rPr>
        <w:t>za</w:t>
      </w:r>
      <w:r w:rsidRPr="008B7C42">
        <w:rPr>
          <w:rFonts w:ascii="Arial" w:eastAsia="Arial" w:hAnsi="Arial" w:cs="Arial"/>
          <w:spacing w:val="18"/>
          <w:lang w:val="sl-SI"/>
        </w:rPr>
        <w:t xml:space="preserve"> </w:t>
      </w:r>
      <w:r w:rsidRPr="008B7C42">
        <w:rPr>
          <w:rFonts w:ascii="Arial" w:eastAsia="Arial" w:hAnsi="Arial" w:cs="Arial"/>
          <w:lang w:val="sl-SI"/>
        </w:rPr>
        <w:t>naročnika</w:t>
      </w:r>
      <w:r w:rsidR="00F531F4" w:rsidRPr="008B7C42">
        <w:rPr>
          <w:rFonts w:ascii="Arial" w:eastAsia="Arial" w:hAnsi="Arial" w:cs="Arial"/>
          <w:lang w:val="sl-SI"/>
        </w:rPr>
        <w:t xml:space="preserve"> </w:t>
      </w:r>
      <w:r w:rsidRPr="008B7C42">
        <w:rPr>
          <w:rFonts w:ascii="Arial" w:eastAsia="Arial" w:hAnsi="Arial" w:cs="Arial"/>
          <w:lang w:val="sl-SI"/>
        </w:rPr>
        <w:t>opravlja</w:t>
      </w:r>
      <w:r w:rsidRPr="008B7C42">
        <w:rPr>
          <w:rFonts w:ascii="Arial" w:eastAsia="Arial" w:hAnsi="Arial" w:cs="Arial"/>
          <w:spacing w:val="18"/>
          <w:lang w:val="sl-SI"/>
        </w:rPr>
        <w:t xml:space="preserve"> </w:t>
      </w:r>
      <w:r w:rsidRPr="008B7C42">
        <w:rPr>
          <w:rFonts w:ascii="Arial" w:eastAsia="Arial" w:hAnsi="Arial" w:cs="Arial"/>
          <w:lang w:val="sl-SI"/>
        </w:rPr>
        <w:t>pogodbene</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velja</w:t>
      </w:r>
      <w:r w:rsidRPr="008B7C42">
        <w:rPr>
          <w:rFonts w:ascii="Arial" w:eastAsia="Arial" w:hAnsi="Arial" w:cs="Arial"/>
          <w:spacing w:val="18"/>
          <w:lang w:val="sl-SI"/>
        </w:rPr>
        <w:t xml:space="preserve"> </w:t>
      </w:r>
      <w:r w:rsidRPr="008B7C42">
        <w:rPr>
          <w:rFonts w:ascii="Arial" w:eastAsia="Arial" w:hAnsi="Arial" w:cs="Arial"/>
          <w:lang w:val="sl-SI"/>
        </w:rPr>
        <w:t>glede</w:t>
      </w:r>
      <w:r w:rsidRPr="008B7C42">
        <w:rPr>
          <w:rFonts w:ascii="Arial" w:eastAsia="Arial" w:hAnsi="Arial" w:cs="Arial"/>
          <w:spacing w:val="18"/>
          <w:lang w:val="sl-SI"/>
        </w:rPr>
        <w:t xml:space="preserve"> </w:t>
      </w:r>
      <w:r w:rsidRPr="008B7C42">
        <w:rPr>
          <w:rFonts w:ascii="Arial" w:eastAsia="Arial" w:hAnsi="Arial" w:cs="Arial"/>
          <w:lang w:val="sl-SI"/>
        </w:rPr>
        <w:t>teh</w:t>
      </w:r>
      <w:r w:rsidRPr="008B7C42">
        <w:rPr>
          <w:rFonts w:ascii="Arial" w:eastAsia="Arial" w:hAnsi="Arial" w:cs="Arial"/>
          <w:spacing w:val="18"/>
          <w:lang w:val="sl-SI"/>
        </w:rPr>
        <w:t xml:space="preserve"> </w:t>
      </w:r>
      <w:r w:rsidRPr="008B7C42">
        <w:rPr>
          <w:rFonts w:ascii="Arial" w:eastAsia="Arial" w:hAnsi="Arial" w:cs="Arial"/>
          <w:lang w:val="sl-SI"/>
        </w:rPr>
        <w:t>obveznosti</w:t>
      </w:r>
      <w:r w:rsidRPr="008B7C42">
        <w:rPr>
          <w:rFonts w:ascii="Arial" w:eastAsia="Arial" w:hAnsi="Arial" w:cs="Arial"/>
          <w:spacing w:val="18"/>
          <w:lang w:val="sl-SI"/>
        </w:rPr>
        <w:t xml:space="preserve"> </w:t>
      </w:r>
      <w:r w:rsidRPr="008B7C42">
        <w:rPr>
          <w:rFonts w:ascii="Arial" w:eastAsia="Arial" w:hAnsi="Arial" w:cs="Arial"/>
          <w:lang w:val="sl-SI"/>
        </w:rPr>
        <w:t>enako</w:t>
      </w:r>
      <w:r w:rsidRPr="008B7C42">
        <w:rPr>
          <w:rFonts w:ascii="Arial" w:eastAsia="Arial" w:hAnsi="Arial" w:cs="Arial"/>
          <w:spacing w:val="18"/>
          <w:lang w:val="sl-SI"/>
        </w:rPr>
        <w:t xml:space="preserve"> </w:t>
      </w:r>
      <w:r w:rsidRPr="008B7C42">
        <w:rPr>
          <w:rFonts w:ascii="Arial" w:eastAsia="Arial" w:hAnsi="Arial" w:cs="Arial"/>
          <w:lang w:val="sl-SI"/>
        </w:rPr>
        <w:t>strog</w:t>
      </w:r>
      <w:r w:rsidR="00F531F4" w:rsidRPr="008B7C42">
        <w:rPr>
          <w:rFonts w:ascii="Arial" w:eastAsia="Arial" w:hAnsi="Arial" w:cs="Arial"/>
          <w:lang w:val="sl-SI"/>
        </w:rPr>
        <w:t xml:space="preserve"> </w:t>
      </w:r>
      <w:r w:rsidRPr="008B7C42">
        <w:rPr>
          <w:rFonts w:ascii="Arial" w:eastAsia="Arial" w:hAnsi="Arial" w:cs="Arial"/>
          <w:lang w:val="sl-SI"/>
        </w:rPr>
        <w:t>način varovanja podatkov, kot jih ima</w:t>
      </w:r>
      <w:r w:rsidR="00F531F4" w:rsidRPr="008B7C42">
        <w:rPr>
          <w:rFonts w:ascii="Arial" w:eastAsia="Arial" w:hAnsi="Arial" w:cs="Arial"/>
          <w:lang w:val="sl-SI"/>
        </w:rPr>
        <w:t xml:space="preserve"> na</w:t>
      </w:r>
      <w:r w:rsidR="00642421" w:rsidRPr="008B7C42">
        <w:rPr>
          <w:rFonts w:ascii="Arial" w:eastAsia="Arial" w:hAnsi="Arial" w:cs="Arial"/>
          <w:lang w:val="sl-SI"/>
        </w:rPr>
        <w:t>ročnik.</w:t>
      </w:r>
    </w:p>
    <w:p w14:paraId="1F4109D0" w14:textId="77777777" w:rsidR="00642421" w:rsidRPr="008B7C42"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Obveznost varovanja podatkov se nanaša tako na čas izvrševanja pogodbe, kot tudi na čas po tem.</w:t>
      </w:r>
    </w:p>
    <w:p w14:paraId="4116A685"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4D467A7D" w:rsidRPr="008B7C42">
        <w:rPr>
          <w:rFonts w:ascii="Arial" w:eastAsia="Arial" w:hAnsi="Arial" w:cs="Arial"/>
          <w:b/>
          <w:bCs/>
          <w:lang w:val="sl-SI"/>
        </w:rPr>
        <w:t>5</w:t>
      </w:r>
      <w:r w:rsidRPr="008B7C42">
        <w:rPr>
          <w:rFonts w:ascii="Arial" w:eastAsia="Arial" w:hAnsi="Arial" w:cs="Arial"/>
          <w:b/>
          <w:bCs/>
          <w:lang w:val="sl-SI"/>
        </w:rPr>
        <w:t>.</w:t>
      </w:r>
      <w:r w:rsidRPr="008B7C42">
        <w:rPr>
          <w:rFonts w:ascii="Arial" w:eastAsia="Arial" w:hAnsi="Arial" w:cs="Arial"/>
          <w:b/>
          <w:bCs/>
          <w:spacing w:val="27"/>
          <w:lang w:val="sl-SI"/>
        </w:rPr>
        <w:t xml:space="preserve"> </w:t>
      </w:r>
      <w:r w:rsidRPr="008B7C42">
        <w:rPr>
          <w:rFonts w:ascii="Arial" w:eastAsia="Arial" w:hAnsi="Arial" w:cs="Arial"/>
          <w:b/>
          <w:bCs/>
          <w:lang w:val="sl-SI"/>
        </w:rPr>
        <w:t>člen</w:t>
      </w:r>
    </w:p>
    <w:p w14:paraId="00CE1089" w14:textId="77777777"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lang w:val="sl-SI"/>
        </w:rPr>
        <w:t>(varstvo osebnih podatkov)</w:t>
      </w:r>
    </w:p>
    <w:p w14:paraId="7C5D083F"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Pogodbeni</w:t>
      </w:r>
      <w:r w:rsidRPr="008B7C42">
        <w:rPr>
          <w:rFonts w:ascii="Arial" w:eastAsia="Arial" w:hAnsi="Arial" w:cs="Arial"/>
          <w:spacing w:val="2"/>
          <w:lang w:val="sl-SI"/>
        </w:rPr>
        <w:t xml:space="preserve"> </w:t>
      </w:r>
      <w:r w:rsidRPr="008B7C42">
        <w:rPr>
          <w:rFonts w:ascii="Arial" w:eastAsia="Arial" w:hAnsi="Arial" w:cs="Arial"/>
          <w:lang w:val="sl-SI"/>
        </w:rPr>
        <w:t>stranki</w:t>
      </w:r>
      <w:r w:rsidRPr="008B7C42">
        <w:rPr>
          <w:rFonts w:ascii="Arial" w:eastAsia="Arial" w:hAnsi="Arial" w:cs="Arial"/>
          <w:spacing w:val="2"/>
          <w:lang w:val="sl-SI"/>
        </w:rPr>
        <w:t xml:space="preserve"> </w:t>
      </w:r>
      <w:r w:rsidRPr="008B7C42">
        <w:rPr>
          <w:rFonts w:ascii="Arial" w:eastAsia="Arial" w:hAnsi="Arial" w:cs="Arial"/>
          <w:lang w:val="sl-SI"/>
        </w:rPr>
        <w:t>se</w:t>
      </w:r>
      <w:r w:rsidRPr="008B7C42">
        <w:rPr>
          <w:rFonts w:ascii="Arial" w:eastAsia="Arial" w:hAnsi="Arial" w:cs="Arial"/>
          <w:spacing w:val="2"/>
          <w:lang w:val="sl-SI"/>
        </w:rPr>
        <w:t xml:space="preserve"> </w:t>
      </w:r>
      <w:r w:rsidRPr="008B7C42">
        <w:rPr>
          <w:rFonts w:ascii="Arial" w:eastAsia="Arial" w:hAnsi="Arial" w:cs="Arial"/>
          <w:lang w:val="sl-SI"/>
        </w:rPr>
        <w:t>zavezujeta,</w:t>
      </w:r>
      <w:r w:rsidRPr="008B7C42">
        <w:rPr>
          <w:rFonts w:ascii="Arial" w:eastAsia="Arial" w:hAnsi="Arial" w:cs="Arial"/>
          <w:spacing w:val="2"/>
          <w:lang w:val="sl-SI"/>
        </w:rPr>
        <w:t xml:space="preserve"> </w:t>
      </w:r>
      <w:r w:rsidRPr="008B7C42">
        <w:rPr>
          <w:rFonts w:ascii="Arial" w:eastAsia="Arial" w:hAnsi="Arial" w:cs="Arial"/>
          <w:lang w:val="sl-SI"/>
        </w:rPr>
        <w:t>da</w:t>
      </w:r>
      <w:r w:rsidRPr="008B7C42">
        <w:rPr>
          <w:rFonts w:ascii="Arial" w:eastAsia="Arial" w:hAnsi="Arial" w:cs="Arial"/>
          <w:spacing w:val="2"/>
          <w:lang w:val="sl-SI"/>
        </w:rPr>
        <w:t xml:space="preserve"> </w:t>
      </w:r>
      <w:r w:rsidRPr="008B7C42">
        <w:rPr>
          <w:rFonts w:ascii="Arial" w:eastAsia="Arial" w:hAnsi="Arial" w:cs="Arial"/>
          <w:lang w:val="sl-SI"/>
        </w:rPr>
        <w:t>bosta</w:t>
      </w:r>
      <w:r w:rsidRPr="008B7C42">
        <w:rPr>
          <w:rFonts w:ascii="Arial" w:eastAsia="Arial" w:hAnsi="Arial" w:cs="Arial"/>
          <w:spacing w:val="2"/>
          <w:lang w:val="sl-SI"/>
        </w:rPr>
        <w:t xml:space="preserve"> </w:t>
      </w:r>
      <w:r w:rsidRPr="008B7C42">
        <w:rPr>
          <w:rFonts w:ascii="Arial" w:eastAsia="Arial" w:hAnsi="Arial" w:cs="Arial"/>
          <w:lang w:val="sl-SI"/>
        </w:rPr>
        <w:t>morebitne</w:t>
      </w:r>
      <w:r w:rsidRPr="008B7C42">
        <w:rPr>
          <w:rFonts w:ascii="Arial" w:eastAsia="Arial" w:hAnsi="Arial" w:cs="Arial"/>
          <w:spacing w:val="2"/>
          <w:lang w:val="sl-SI"/>
        </w:rPr>
        <w:t xml:space="preserve"> </w:t>
      </w:r>
      <w:r w:rsidRPr="008B7C42">
        <w:rPr>
          <w:rFonts w:ascii="Arial" w:eastAsia="Arial" w:hAnsi="Arial" w:cs="Arial"/>
          <w:lang w:val="sl-SI"/>
        </w:rPr>
        <w:t>osebne</w:t>
      </w:r>
      <w:r w:rsidRPr="008B7C42">
        <w:rPr>
          <w:rFonts w:ascii="Arial" w:eastAsia="Arial" w:hAnsi="Arial" w:cs="Arial"/>
          <w:spacing w:val="2"/>
          <w:lang w:val="sl-SI"/>
        </w:rPr>
        <w:t xml:space="preserve"> </w:t>
      </w:r>
      <w:r w:rsidRPr="008B7C42">
        <w:rPr>
          <w:rFonts w:ascii="Arial" w:eastAsia="Arial" w:hAnsi="Arial" w:cs="Arial"/>
          <w:lang w:val="sl-SI"/>
        </w:rPr>
        <w:t>podatke</w:t>
      </w:r>
      <w:r w:rsidRPr="008B7C42">
        <w:rPr>
          <w:rFonts w:ascii="Arial" w:eastAsia="Arial" w:hAnsi="Arial" w:cs="Arial"/>
          <w:spacing w:val="2"/>
          <w:lang w:val="sl-SI"/>
        </w:rPr>
        <w:t xml:space="preserve"> </w:t>
      </w:r>
      <w:r w:rsidRPr="008B7C42">
        <w:rPr>
          <w:rFonts w:ascii="Arial" w:eastAsia="Arial" w:hAnsi="Arial" w:cs="Arial"/>
          <w:lang w:val="sl-SI"/>
        </w:rPr>
        <w:t>varovali</w:t>
      </w:r>
      <w:r w:rsidRPr="008B7C42">
        <w:rPr>
          <w:rFonts w:ascii="Arial" w:eastAsia="Arial" w:hAnsi="Arial" w:cs="Arial"/>
          <w:spacing w:val="2"/>
          <w:lang w:val="sl-SI"/>
        </w:rPr>
        <w:t xml:space="preserve"> </w:t>
      </w:r>
      <w:r w:rsidRPr="008B7C42">
        <w:rPr>
          <w:rFonts w:ascii="Arial" w:eastAsia="Arial" w:hAnsi="Arial" w:cs="Arial"/>
          <w:lang w:val="sl-SI"/>
        </w:rPr>
        <w:t>in</w:t>
      </w:r>
      <w:r w:rsidRPr="008B7C42">
        <w:rPr>
          <w:rFonts w:ascii="Arial" w:eastAsia="Arial" w:hAnsi="Arial" w:cs="Arial"/>
          <w:spacing w:val="2"/>
          <w:lang w:val="sl-SI"/>
        </w:rPr>
        <w:t xml:space="preserve"> </w:t>
      </w:r>
      <w:r w:rsidRPr="008B7C42">
        <w:rPr>
          <w:rFonts w:ascii="Arial" w:eastAsia="Arial" w:hAnsi="Arial" w:cs="Arial"/>
          <w:lang w:val="sl-SI"/>
        </w:rPr>
        <w:t>obdelovali</w:t>
      </w:r>
      <w:r w:rsidRPr="008B7C42">
        <w:rPr>
          <w:rFonts w:ascii="Arial" w:eastAsia="Arial" w:hAnsi="Arial" w:cs="Arial"/>
          <w:spacing w:val="2"/>
          <w:lang w:val="sl-SI"/>
        </w:rPr>
        <w:t xml:space="preserve"> </w:t>
      </w:r>
      <w:r w:rsidRPr="008B7C42">
        <w:rPr>
          <w:rFonts w:ascii="Arial" w:eastAsia="Arial" w:hAnsi="Arial" w:cs="Arial"/>
          <w:lang w:val="sl-SI"/>
        </w:rPr>
        <w:t>v</w:t>
      </w:r>
      <w:r w:rsidRPr="008B7C42">
        <w:rPr>
          <w:rFonts w:ascii="Arial" w:eastAsia="Arial" w:hAnsi="Arial" w:cs="Arial"/>
          <w:spacing w:val="2"/>
          <w:lang w:val="sl-SI"/>
        </w:rPr>
        <w:t xml:space="preserve"> </w:t>
      </w:r>
      <w:r w:rsidRPr="008B7C42">
        <w:rPr>
          <w:rFonts w:ascii="Arial" w:eastAsia="Arial" w:hAnsi="Arial" w:cs="Arial"/>
          <w:lang w:val="sl-SI"/>
        </w:rPr>
        <w:t>skladu</w:t>
      </w:r>
      <w:r w:rsidRPr="008B7C42">
        <w:rPr>
          <w:rFonts w:ascii="Arial" w:eastAsia="Arial" w:hAnsi="Arial" w:cs="Arial"/>
          <w:spacing w:val="2"/>
          <w:lang w:val="sl-SI"/>
        </w:rPr>
        <w:t xml:space="preserve"> </w:t>
      </w:r>
      <w:r w:rsidRPr="008B7C42">
        <w:rPr>
          <w:rFonts w:ascii="Arial" w:eastAsia="Arial" w:hAnsi="Arial" w:cs="Arial"/>
          <w:lang w:val="sl-SI"/>
        </w:rPr>
        <w:t>z</w:t>
      </w:r>
      <w:r w:rsidR="00642421" w:rsidRPr="008B7C42">
        <w:rPr>
          <w:rFonts w:ascii="Arial" w:eastAsia="Arial" w:hAnsi="Arial" w:cs="Arial"/>
          <w:lang w:val="sl-SI"/>
        </w:rPr>
        <w:t xml:space="preserve"> </w:t>
      </w:r>
      <w:r w:rsidRPr="008B7C42">
        <w:rPr>
          <w:rFonts w:ascii="Arial" w:eastAsia="Arial" w:hAnsi="Arial" w:cs="Arial"/>
          <w:lang w:val="sl-SI"/>
        </w:rPr>
        <w:t>določili</w:t>
      </w:r>
      <w:r w:rsidRPr="008B7C42">
        <w:rPr>
          <w:rFonts w:ascii="Arial" w:eastAsia="Arial" w:hAnsi="Arial" w:cs="Arial"/>
          <w:spacing w:val="33"/>
          <w:lang w:val="sl-SI"/>
        </w:rPr>
        <w:t xml:space="preserve"> </w:t>
      </w:r>
      <w:r w:rsidRPr="008B7C42">
        <w:rPr>
          <w:rFonts w:ascii="Arial" w:eastAsia="Arial" w:hAnsi="Arial" w:cs="Arial"/>
          <w:lang w:val="sl-SI"/>
        </w:rPr>
        <w:t>Zakona</w:t>
      </w:r>
      <w:r w:rsidRPr="008B7C42">
        <w:rPr>
          <w:rFonts w:ascii="Arial" w:eastAsia="Arial" w:hAnsi="Arial" w:cs="Arial"/>
          <w:spacing w:val="33"/>
          <w:lang w:val="sl-SI"/>
        </w:rPr>
        <w:t xml:space="preserve"> </w:t>
      </w:r>
      <w:r w:rsidRPr="008B7C42">
        <w:rPr>
          <w:rFonts w:ascii="Arial" w:eastAsia="Arial" w:hAnsi="Arial" w:cs="Arial"/>
          <w:lang w:val="sl-SI"/>
        </w:rPr>
        <w:t>o</w:t>
      </w:r>
      <w:r w:rsidRPr="008B7C42">
        <w:rPr>
          <w:rFonts w:ascii="Arial" w:eastAsia="Arial" w:hAnsi="Arial" w:cs="Arial"/>
          <w:spacing w:val="33"/>
          <w:lang w:val="sl-SI"/>
        </w:rPr>
        <w:t xml:space="preserve"> </w:t>
      </w:r>
      <w:r w:rsidRPr="008B7C42">
        <w:rPr>
          <w:rFonts w:ascii="Arial" w:eastAsia="Arial" w:hAnsi="Arial" w:cs="Arial"/>
          <w:lang w:val="sl-SI"/>
        </w:rPr>
        <w:t>varstvu</w:t>
      </w:r>
      <w:r w:rsidRPr="008B7C42">
        <w:rPr>
          <w:rFonts w:ascii="Arial" w:eastAsia="Arial" w:hAnsi="Arial" w:cs="Arial"/>
          <w:spacing w:val="33"/>
          <w:lang w:val="sl-SI"/>
        </w:rPr>
        <w:t xml:space="preserve"> </w:t>
      </w:r>
      <w:r w:rsidRPr="008B7C42">
        <w:rPr>
          <w:rFonts w:ascii="Arial" w:eastAsia="Arial" w:hAnsi="Arial" w:cs="Arial"/>
          <w:lang w:val="sl-SI"/>
        </w:rPr>
        <w:t>osebnih</w:t>
      </w:r>
      <w:r w:rsidRPr="008B7C42">
        <w:rPr>
          <w:rFonts w:ascii="Arial" w:eastAsia="Arial" w:hAnsi="Arial" w:cs="Arial"/>
          <w:spacing w:val="33"/>
          <w:lang w:val="sl-SI"/>
        </w:rPr>
        <w:t xml:space="preserve"> </w:t>
      </w:r>
      <w:r w:rsidRPr="008B7C42">
        <w:rPr>
          <w:rFonts w:ascii="Arial" w:eastAsia="Arial" w:hAnsi="Arial" w:cs="Arial"/>
          <w:lang w:val="sl-SI"/>
        </w:rPr>
        <w:t>podatkov</w:t>
      </w:r>
      <w:r w:rsidRPr="008B7C42">
        <w:rPr>
          <w:rFonts w:ascii="Arial" w:eastAsia="Arial" w:hAnsi="Arial" w:cs="Arial"/>
          <w:spacing w:val="33"/>
          <w:lang w:val="sl-SI"/>
        </w:rPr>
        <w:t xml:space="preserve"> </w:t>
      </w:r>
      <w:r w:rsidRPr="008B7C42">
        <w:rPr>
          <w:rFonts w:ascii="Arial" w:eastAsia="Arial" w:hAnsi="Arial" w:cs="Arial"/>
          <w:lang w:val="sl-SI"/>
        </w:rPr>
        <w:t>(Uradni</w:t>
      </w:r>
      <w:r w:rsidRPr="008B7C42">
        <w:rPr>
          <w:rFonts w:ascii="Arial" w:eastAsia="Arial" w:hAnsi="Arial" w:cs="Arial"/>
          <w:spacing w:val="33"/>
          <w:lang w:val="sl-SI"/>
        </w:rPr>
        <w:t xml:space="preserve"> </w:t>
      </w:r>
      <w:r w:rsidRPr="008B7C42">
        <w:rPr>
          <w:rFonts w:ascii="Arial" w:eastAsia="Arial" w:hAnsi="Arial" w:cs="Arial"/>
          <w:lang w:val="sl-SI"/>
        </w:rPr>
        <w:t>list</w:t>
      </w:r>
      <w:r w:rsidRPr="008B7C42">
        <w:rPr>
          <w:rFonts w:ascii="Arial" w:eastAsia="Arial" w:hAnsi="Arial" w:cs="Arial"/>
          <w:spacing w:val="33"/>
          <w:lang w:val="sl-SI"/>
        </w:rPr>
        <w:t xml:space="preserve"> </w:t>
      </w:r>
      <w:r w:rsidRPr="008B7C42">
        <w:rPr>
          <w:rFonts w:ascii="Arial" w:eastAsia="Arial" w:hAnsi="Arial" w:cs="Arial"/>
          <w:lang w:val="sl-SI"/>
        </w:rPr>
        <w:t>RS,</w:t>
      </w:r>
      <w:r w:rsidRPr="008B7C42">
        <w:rPr>
          <w:rFonts w:ascii="Arial" w:eastAsia="Arial" w:hAnsi="Arial" w:cs="Arial"/>
          <w:spacing w:val="33"/>
          <w:lang w:val="sl-SI"/>
        </w:rPr>
        <w:t xml:space="preserve"> </w:t>
      </w:r>
      <w:r w:rsidRPr="008B7C42">
        <w:rPr>
          <w:rFonts w:ascii="Arial" w:eastAsia="Arial" w:hAnsi="Arial" w:cs="Arial"/>
          <w:lang w:val="sl-SI"/>
        </w:rPr>
        <w:t>št.</w:t>
      </w:r>
      <w:r w:rsidRPr="008B7C42">
        <w:rPr>
          <w:rFonts w:ascii="Arial" w:eastAsia="Arial" w:hAnsi="Arial" w:cs="Arial"/>
          <w:spacing w:val="33"/>
          <w:lang w:val="sl-SI"/>
        </w:rPr>
        <w:t xml:space="preserve"> </w:t>
      </w:r>
      <w:r w:rsidRPr="008B7C42">
        <w:rPr>
          <w:rFonts w:ascii="Arial" w:eastAsia="Arial" w:hAnsi="Arial" w:cs="Arial"/>
          <w:lang w:val="sl-SI"/>
        </w:rPr>
        <w:t>163/2022)</w:t>
      </w:r>
      <w:r w:rsidRPr="008B7C42">
        <w:rPr>
          <w:rFonts w:ascii="Arial" w:eastAsia="Arial" w:hAnsi="Arial" w:cs="Arial"/>
          <w:spacing w:val="33"/>
          <w:lang w:val="sl-SI"/>
        </w:rPr>
        <w:t xml:space="preserve"> </w:t>
      </w:r>
      <w:r w:rsidRPr="008B7C42">
        <w:rPr>
          <w:rFonts w:ascii="Arial" w:eastAsia="Arial" w:hAnsi="Arial" w:cs="Arial"/>
          <w:lang w:val="sl-SI"/>
        </w:rPr>
        <w:t>in</w:t>
      </w:r>
      <w:r w:rsidRPr="008B7C42">
        <w:rPr>
          <w:rFonts w:ascii="Arial" w:eastAsia="Arial" w:hAnsi="Arial" w:cs="Arial"/>
          <w:spacing w:val="33"/>
          <w:lang w:val="sl-SI"/>
        </w:rPr>
        <w:t xml:space="preserve"> </w:t>
      </w:r>
      <w:r w:rsidRPr="008B7C42">
        <w:rPr>
          <w:rFonts w:ascii="Arial" w:eastAsia="Arial" w:hAnsi="Arial" w:cs="Arial"/>
          <w:lang w:val="sl-SI"/>
        </w:rPr>
        <w:t>Uredbe</w:t>
      </w:r>
      <w:r w:rsidRPr="008B7C42">
        <w:rPr>
          <w:rFonts w:ascii="Arial" w:eastAsia="Arial" w:hAnsi="Arial" w:cs="Arial"/>
          <w:spacing w:val="33"/>
          <w:lang w:val="sl-SI"/>
        </w:rPr>
        <w:t xml:space="preserve"> </w:t>
      </w:r>
      <w:r w:rsidRPr="008B7C42">
        <w:rPr>
          <w:rFonts w:ascii="Arial" w:eastAsia="Arial" w:hAnsi="Arial" w:cs="Arial"/>
          <w:lang w:val="sl-SI"/>
        </w:rPr>
        <w:t>EU</w:t>
      </w:r>
      <w:r w:rsidRPr="008B7C42">
        <w:rPr>
          <w:rFonts w:ascii="Arial" w:eastAsia="Arial" w:hAnsi="Arial" w:cs="Arial"/>
          <w:spacing w:val="3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8B7C42">
        <w:rPr>
          <w:rFonts w:ascii="Arial" w:eastAsia="Arial" w:hAnsi="Arial" w:cs="Arial"/>
          <w:spacing w:val="-13"/>
          <w:lang w:val="sl-SI"/>
        </w:rPr>
        <w:t xml:space="preserve"> </w:t>
      </w:r>
      <w:r w:rsidRPr="008B7C42">
        <w:rPr>
          <w:rFonts w:ascii="Arial" w:eastAsia="Arial" w:hAnsi="Arial" w:cs="Arial"/>
          <w:lang w:val="sl-SI"/>
        </w:rPr>
        <w:t>v</w:t>
      </w:r>
      <w:r w:rsidRPr="008B7C42">
        <w:rPr>
          <w:rFonts w:ascii="Arial" w:eastAsia="Arial" w:hAnsi="Arial" w:cs="Arial"/>
          <w:spacing w:val="-13"/>
          <w:lang w:val="sl-SI"/>
        </w:rPr>
        <w:t xml:space="preserve"> </w:t>
      </w:r>
      <w:r w:rsidRPr="008B7C42">
        <w:rPr>
          <w:rFonts w:ascii="Arial" w:eastAsia="Arial" w:hAnsi="Arial" w:cs="Arial"/>
          <w:lang w:val="sl-SI"/>
        </w:rPr>
        <w:t>zvezi</w:t>
      </w:r>
      <w:r w:rsidRPr="008B7C42">
        <w:rPr>
          <w:rFonts w:ascii="Arial" w:eastAsia="Arial" w:hAnsi="Arial" w:cs="Arial"/>
          <w:spacing w:val="-13"/>
          <w:lang w:val="sl-SI"/>
        </w:rPr>
        <w:t xml:space="preserve"> </w:t>
      </w:r>
      <w:r w:rsidRPr="008B7C42">
        <w:rPr>
          <w:rFonts w:ascii="Arial" w:eastAsia="Arial" w:hAnsi="Arial" w:cs="Arial"/>
          <w:lang w:val="sl-SI"/>
        </w:rPr>
        <w:t>s</w:t>
      </w:r>
      <w:r w:rsidRPr="008B7C42">
        <w:rPr>
          <w:rFonts w:ascii="Arial" w:eastAsia="Arial" w:hAnsi="Arial" w:cs="Arial"/>
          <w:spacing w:val="-13"/>
          <w:lang w:val="sl-SI"/>
        </w:rPr>
        <w:t xml:space="preserve"> </w:t>
      </w:r>
      <w:r w:rsidRPr="008B7C42">
        <w:rPr>
          <w:rFonts w:ascii="Arial" w:eastAsia="Arial" w:hAnsi="Arial" w:cs="Arial"/>
          <w:lang w:val="sl-SI"/>
        </w:rPr>
        <w:t>čimer</w:t>
      </w:r>
      <w:r w:rsidRPr="008B7C42">
        <w:rPr>
          <w:rFonts w:ascii="Arial" w:eastAsia="Arial" w:hAnsi="Arial" w:cs="Arial"/>
          <w:spacing w:val="-13"/>
          <w:lang w:val="sl-SI"/>
        </w:rPr>
        <w:t xml:space="preserve"> </w:t>
      </w:r>
      <w:r w:rsidRPr="008B7C42">
        <w:rPr>
          <w:rFonts w:ascii="Arial" w:eastAsia="Arial" w:hAnsi="Arial" w:cs="Arial"/>
          <w:lang w:val="sl-SI"/>
        </w:rPr>
        <w:t>stranki</w:t>
      </w:r>
      <w:r w:rsidRPr="008B7C42">
        <w:rPr>
          <w:rFonts w:ascii="Arial" w:eastAsia="Arial" w:hAnsi="Arial" w:cs="Arial"/>
          <w:spacing w:val="-13"/>
          <w:lang w:val="sl-SI"/>
        </w:rPr>
        <w:t xml:space="preserve"> </w:t>
      </w:r>
      <w:r w:rsidRPr="008B7C42">
        <w:rPr>
          <w:rFonts w:ascii="Arial" w:eastAsia="Arial" w:hAnsi="Arial" w:cs="Arial"/>
          <w:lang w:val="sl-SI"/>
        </w:rPr>
        <w:t>skleneta</w:t>
      </w:r>
      <w:r w:rsidRPr="008B7C42">
        <w:rPr>
          <w:rFonts w:ascii="Arial" w:eastAsia="Arial" w:hAnsi="Arial" w:cs="Arial"/>
          <w:spacing w:val="-13"/>
          <w:lang w:val="sl-SI"/>
        </w:rPr>
        <w:t xml:space="preserve"> </w:t>
      </w:r>
      <w:r w:rsidRPr="008B7C42">
        <w:rPr>
          <w:rFonts w:ascii="Arial" w:eastAsia="Arial" w:hAnsi="Arial" w:cs="Arial"/>
          <w:lang w:val="sl-SI"/>
        </w:rPr>
        <w:t>posebno</w:t>
      </w:r>
      <w:r w:rsidRPr="008B7C42">
        <w:rPr>
          <w:rFonts w:ascii="Arial" w:eastAsia="Arial" w:hAnsi="Arial" w:cs="Arial"/>
          <w:spacing w:val="-13"/>
          <w:lang w:val="sl-SI"/>
        </w:rPr>
        <w:t xml:space="preserve"> </w:t>
      </w:r>
      <w:r w:rsidRPr="008B7C42">
        <w:rPr>
          <w:rFonts w:ascii="Arial" w:eastAsia="Arial" w:hAnsi="Arial" w:cs="Arial"/>
          <w:lang w:val="sl-SI"/>
        </w:rPr>
        <w:t>pogodbo</w:t>
      </w:r>
      <w:r w:rsidRPr="008B7C42">
        <w:rPr>
          <w:rFonts w:ascii="Arial" w:eastAsia="Arial" w:hAnsi="Arial" w:cs="Arial"/>
          <w:spacing w:val="-13"/>
          <w:lang w:val="sl-SI"/>
        </w:rPr>
        <w:t xml:space="preserve"> </w:t>
      </w:r>
      <w:r w:rsidRPr="008B7C42">
        <w:rPr>
          <w:rFonts w:ascii="Arial" w:eastAsia="Arial" w:hAnsi="Arial" w:cs="Arial"/>
          <w:lang w:val="sl-SI"/>
        </w:rPr>
        <w:t>o</w:t>
      </w:r>
      <w:r w:rsidRPr="008B7C42">
        <w:rPr>
          <w:rFonts w:ascii="Arial" w:eastAsia="Arial" w:hAnsi="Arial" w:cs="Arial"/>
          <w:spacing w:val="-13"/>
          <w:lang w:val="sl-SI"/>
        </w:rPr>
        <w:t xml:space="preserve"> </w:t>
      </w:r>
      <w:r w:rsidRPr="008B7C42">
        <w:rPr>
          <w:rFonts w:ascii="Arial" w:eastAsia="Arial" w:hAnsi="Arial" w:cs="Arial"/>
          <w:lang w:val="sl-SI"/>
        </w:rPr>
        <w:t>obdelavi</w:t>
      </w:r>
      <w:r w:rsidRPr="008B7C42">
        <w:rPr>
          <w:rFonts w:ascii="Arial" w:eastAsia="Arial" w:hAnsi="Arial" w:cs="Arial"/>
          <w:spacing w:val="-13"/>
          <w:lang w:val="sl-SI"/>
        </w:rPr>
        <w:t xml:space="preserve"> </w:t>
      </w:r>
      <w:r w:rsidRPr="008B7C42">
        <w:rPr>
          <w:rFonts w:ascii="Arial" w:eastAsia="Arial" w:hAnsi="Arial" w:cs="Arial"/>
          <w:lang w:val="sl-SI"/>
        </w:rPr>
        <w:t>osebnih</w:t>
      </w:r>
      <w:r w:rsidRPr="008B7C42">
        <w:rPr>
          <w:rFonts w:ascii="Arial" w:eastAsia="Arial" w:hAnsi="Arial" w:cs="Arial"/>
          <w:spacing w:val="-13"/>
          <w:lang w:val="sl-SI"/>
        </w:rPr>
        <w:t xml:space="preserve"> </w:t>
      </w:r>
      <w:r w:rsidRPr="008B7C42">
        <w:rPr>
          <w:rFonts w:ascii="Arial" w:eastAsia="Arial" w:hAnsi="Arial" w:cs="Arial"/>
          <w:lang w:val="sl-SI"/>
        </w:rPr>
        <w:t>podatkov</w:t>
      </w:r>
      <w:r w:rsidR="3E1CC97B" w:rsidRPr="008B7C42">
        <w:rPr>
          <w:rFonts w:ascii="Arial" w:eastAsia="Arial" w:hAnsi="Arial" w:cs="Arial"/>
          <w:lang w:val="sl-SI"/>
        </w:rPr>
        <w:t>.</w:t>
      </w:r>
    </w:p>
    <w:p w14:paraId="546AE288"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8B7C42" w:rsidRDefault="00A73133" w:rsidP="00642421">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Sveta</w:t>
      </w:r>
      <w:r w:rsidRPr="008B7C42">
        <w:rPr>
          <w:rFonts w:ascii="Arial" w:eastAsia="Arial" w:hAnsi="Arial" w:cs="Arial"/>
          <w:spacing w:val="1"/>
          <w:lang w:val="sl-SI"/>
        </w:rPr>
        <w:t xml:space="preserve"> </w:t>
      </w:r>
      <w:r w:rsidRPr="008B7C42">
        <w:rPr>
          <w:rFonts w:ascii="Arial" w:eastAsia="Arial" w:hAnsi="Arial" w:cs="Arial"/>
          <w:lang w:val="sl-SI"/>
        </w:rPr>
        <w:t>z</w:t>
      </w:r>
      <w:r w:rsidRPr="008B7C42">
        <w:rPr>
          <w:rFonts w:ascii="Arial" w:eastAsia="Arial" w:hAnsi="Arial" w:cs="Arial"/>
          <w:spacing w:val="1"/>
          <w:lang w:val="sl-SI"/>
        </w:rPr>
        <w:t xml:space="preserve"> </w:t>
      </w:r>
      <w:r w:rsidRPr="008B7C42">
        <w:rPr>
          <w:rFonts w:ascii="Arial" w:eastAsia="Arial" w:hAnsi="Arial" w:cs="Arial"/>
          <w:lang w:val="sl-SI"/>
        </w:rPr>
        <w:t>dne</w:t>
      </w:r>
      <w:r w:rsidRPr="008B7C42">
        <w:rPr>
          <w:rFonts w:ascii="Arial" w:eastAsia="Arial" w:hAnsi="Arial" w:cs="Arial"/>
          <w:spacing w:val="1"/>
          <w:lang w:val="sl-SI"/>
        </w:rPr>
        <w:t xml:space="preserve"> </w:t>
      </w:r>
      <w:r w:rsidRPr="008B7C42">
        <w:rPr>
          <w:rFonts w:ascii="Arial" w:eastAsia="Arial" w:hAnsi="Arial" w:cs="Arial"/>
          <w:lang w:val="sl-SI"/>
        </w:rPr>
        <w:t>12.</w:t>
      </w:r>
      <w:r w:rsidRPr="008B7C42">
        <w:rPr>
          <w:rFonts w:ascii="Arial" w:eastAsia="Arial" w:hAnsi="Arial" w:cs="Arial"/>
          <w:spacing w:val="1"/>
          <w:lang w:val="sl-SI"/>
        </w:rPr>
        <w:t xml:space="preserve"> </w:t>
      </w:r>
      <w:r w:rsidRPr="008B7C42">
        <w:rPr>
          <w:rFonts w:ascii="Arial" w:eastAsia="Arial" w:hAnsi="Arial" w:cs="Arial"/>
          <w:lang w:val="sl-SI"/>
        </w:rPr>
        <w:t>februarja 2021</w:t>
      </w:r>
      <w:r w:rsidRPr="008B7C42">
        <w:rPr>
          <w:rFonts w:ascii="Arial" w:eastAsia="Arial" w:hAnsi="Arial" w:cs="Arial"/>
          <w:spacing w:val="1"/>
          <w:lang w:val="sl-SI"/>
        </w:rPr>
        <w:t xml:space="preserve"> </w:t>
      </w:r>
      <w:r w:rsidRPr="008B7C42">
        <w:rPr>
          <w:rFonts w:ascii="Arial" w:eastAsia="Arial" w:hAnsi="Arial" w:cs="Arial"/>
          <w:lang w:val="sl-SI"/>
        </w:rPr>
        <w:t>o</w:t>
      </w:r>
      <w:r w:rsidRPr="008B7C42">
        <w:rPr>
          <w:rFonts w:ascii="Arial" w:eastAsia="Arial" w:hAnsi="Arial" w:cs="Arial"/>
          <w:spacing w:val="1"/>
          <w:lang w:val="sl-SI"/>
        </w:rPr>
        <w:t xml:space="preserve"> </w:t>
      </w:r>
      <w:r w:rsidRPr="008B7C42">
        <w:rPr>
          <w:rFonts w:ascii="Arial" w:eastAsia="Arial" w:hAnsi="Arial" w:cs="Arial"/>
          <w:lang w:val="sl-SI"/>
        </w:rPr>
        <w:t>vzpostavitvi</w:t>
      </w:r>
      <w:r w:rsidRPr="008B7C42">
        <w:rPr>
          <w:rFonts w:ascii="Arial" w:eastAsia="Arial" w:hAnsi="Arial" w:cs="Arial"/>
          <w:spacing w:val="1"/>
          <w:lang w:val="sl-SI"/>
        </w:rPr>
        <w:t xml:space="preserve"> </w:t>
      </w:r>
      <w:r w:rsidRPr="008B7C42">
        <w:rPr>
          <w:rFonts w:ascii="Arial" w:eastAsia="Arial" w:hAnsi="Arial" w:cs="Arial"/>
          <w:lang w:val="sl-SI"/>
        </w:rPr>
        <w:t>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Uredbe</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izvajanju</w:t>
      </w:r>
      <w:r w:rsidRPr="008B7C42">
        <w:rPr>
          <w:rFonts w:ascii="Arial" w:eastAsia="Arial" w:hAnsi="Arial" w:cs="Arial"/>
          <w:spacing w:val="-4"/>
          <w:lang w:val="sl-SI"/>
        </w:rPr>
        <w:t xml:space="preserve"> </w:t>
      </w:r>
      <w:r w:rsidRPr="008B7C42">
        <w:rPr>
          <w:rFonts w:ascii="Arial" w:eastAsia="Arial" w:hAnsi="Arial" w:cs="Arial"/>
          <w:lang w:val="sl-SI"/>
        </w:rPr>
        <w:t>Uredbe</w:t>
      </w:r>
      <w:r w:rsidRPr="008B7C42">
        <w:rPr>
          <w:rFonts w:ascii="Arial" w:eastAsia="Arial" w:hAnsi="Arial" w:cs="Arial"/>
          <w:spacing w:val="-4"/>
          <w:lang w:val="sl-SI"/>
        </w:rPr>
        <w:t xml:space="preserve"> </w:t>
      </w:r>
      <w:r w:rsidRPr="008B7C42">
        <w:rPr>
          <w:rFonts w:ascii="Arial" w:eastAsia="Arial" w:hAnsi="Arial" w:cs="Arial"/>
          <w:lang w:val="sl-SI"/>
        </w:rPr>
        <w:t>(EU)</w:t>
      </w:r>
      <w:r w:rsidRPr="008B7C42">
        <w:rPr>
          <w:rFonts w:ascii="Arial" w:eastAsia="Arial" w:hAnsi="Arial" w:cs="Arial"/>
          <w:spacing w:val="-4"/>
          <w:lang w:val="sl-SI"/>
        </w:rPr>
        <w:t xml:space="preserve"> </w:t>
      </w:r>
      <w:r w:rsidRPr="008B7C42">
        <w:rPr>
          <w:rFonts w:ascii="Arial" w:eastAsia="Arial" w:hAnsi="Arial" w:cs="Arial"/>
          <w:lang w:val="sl-SI"/>
        </w:rPr>
        <w:t>o</w:t>
      </w:r>
      <w:r w:rsidRPr="008B7C42">
        <w:rPr>
          <w:rFonts w:ascii="Arial" w:eastAsia="Arial" w:hAnsi="Arial" w:cs="Arial"/>
          <w:spacing w:val="-4"/>
          <w:lang w:val="sl-SI"/>
        </w:rPr>
        <w:t xml:space="preserve"> </w:t>
      </w:r>
      <w:r w:rsidRPr="008B7C42">
        <w:rPr>
          <w:rFonts w:ascii="Arial" w:eastAsia="Arial" w:hAnsi="Arial" w:cs="Arial"/>
          <w:lang w:val="sl-SI"/>
        </w:rPr>
        <w:t>Mehanizmu</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4"/>
          <w:lang w:val="sl-SI"/>
        </w:rPr>
        <w:t xml:space="preserve"> </w:t>
      </w:r>
      <w:r w:rsidRPr="008B7C42">
        <w:rPr>
          <w:rFonts w:ascii="Arial" w:eastAsia="Arial" w:hAnsi="Arial" w:cs="Arial"/>
          <w:lang w:val="sl-SI"/>
        </w:rPr>
        <w:t>okrevanje</w:t>
      </w:r>
      <w:r w:rsidRPr="008B7C42">
        <w:rPr>
          <w:rFonts w:ascii="Arial" w:eastAsia="Arial" w:hAnsi="Arial" w:cs="Arial"/>
          <w:spacing w:val="-4"/>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odpornost</w:t>
      </w:r>
      <w:r w:rsidRPr="008B7C42">
        <w:rPr>
          <w:rFonts w:ascii="Arial" w:eastAsia="Arial" w:hAnsi="Arial" w:cs="Arial"/>
          <w:spacing w:val="-4"/>
          <w:lang w:val="sl-SI"/>
        </w:rPr>
        <w:t xml:space="preserve"> </w:t>
      </w:r>
      <w:r w:rsidRPr="008B7C42">
        <w:rPr>
          <w:rFonts w:ascii="Arial" w:eastAsia="Arial" w:hAnsi="Arial" w:cs="Arial"/>
          <w:lang w:val="sl-SI"/>
        </w:rPr>
        <w:t>(Uradni</w:t>
      </w:r>
      <w:r w:rsidRPr="008B7C42">
        <w:rPr>
          <w:rFonts w:ascii="Arial" w:eastAsia="Arial" w:hAnsi="Arial" w:cs="Arial"/>
          <w:spacing w:val="-4"/>
          <w:lang w:val="sl-SI"/>
        </w:rPr>
        <w:t xml:space="preserve"> </w:t>
      </w:r>
      <w:r w:rsidRPr="008B7C42">
        <w:rPr>
          <w:rFonts w:ascii="Arial" w:eastAsia="Arial" w:hAnsi="Arial" w:cs="Arial"/>
          <w:lang w:val="sl-SI"/>
        </w:rPr>
        <w:t>list</w:t>
      </w:r>
      <w:r w:rsidRPr="008B7C42">
        <w:rPr>
          <w:rFonts w:ascii="Arial" w:eastAsia="Arial" w:hAnsi="Arial" w:cs="Arial"/>
          <w:spacing w:val="-4"/>
          <w:lang w:val="sl-SI"/>
        </w:rPr>
        <w:t xml:space="preserve"> </w:t>
      </w:r>
      <w:r w:rsidRPr="008B7C42">
        <w:rPr>
          <w:rFonts w:ascii="Arial" w:eastAsia="Arial" w:hAnsi="Arial" w:cs="Arial"/>
          <w:lang w:val="sl-SI"/>
        </w:rPr>
        <w:t>RS,</w:t>
      </w:r>
      <w:r w:rsidRPr="008B7C42">
        <w:rPr>
          <w:rFonts w:ascii="Arial" w:eastAsia="Arial" w:hAnsi="Arial" w:cs="Arial"/>
          <w:spacing w:val="-4"/>
          <w:lang w:val="sl-SI"/>
        </w:rPr>
        <w:t xml:space="preserve"> </w:t>
      </w:r>
      <w:r w:rsidRPr="008B7C42">
        <w:rPr>
          <w:rFonts w:ascii="Arial" w:eastAsia="Arial" w:hAnsi="Arial" w:cs="Arial"/>
          <w:lang w:val="sl-SI"/>
        </w:rPr>
        <w:t>št.</w:t>
      </w:r>
      <w:r w:rsidRPr="008B7C42">
        <w:rPr>
          <w:rFonts w:ascii="Arial" w:eastAsia="Arial" w:hAnsi="Arial" w:cs="Arial"/>
          <w:spacing w:val="-4"/>
          <w:lang w:val="sl-SI"/>
        </w:rPr>
        <w:t xml:space="preserve"> </w:t>
      </w:r>
      <w:r w:rsidRPr="008B7C42">
        <w:rPr>
          <w:rFonts w:ascii="Arial" w:eastAsia="Arial" w:hAnsi="Arial" w:cs="Arial"/>
          <w:lang w:val="sl-SI"/>
        </w:rPr>
        <w:t>167/21)</w:t>
      </w:r>
      <w:r w:rsidRPr="008B7C42">
        <w:rPr>
          <w:rFonts w:ascii="Arial" w:eastAsia="Arial" w:hAnsi="Arial" w:cs="Arial"/>
          <w:spacing w:val="-4"/>
          <w:lang w:val="sl-SI"/>
        </w:rPr>
        <w:t xml:space="preserve"> </w:t>
      </w:r>
      <w:r w:rsidRPr="008B7C42">
        <w:rPr>
          <w:rFonts w:ascii="Arial" w:eastAsia="Arial" w:hAnsi="Arial" w:cs="Arial"/>
          <w:lang w:val="sl-SI"/>
        </w:rPr>
        <w:t>ter na tej osnovi sprejetih aktov za izvajanje Načrta za okrevanje in odpornost koordinacijskega organa ter Priročnika</w:t>
      </w:r>
      <w:r w:rsidRPr="008B7C42">
        <w:rPr>
          <w:rFonts w:ascii="Arial" w:eastAsia="Arial" w:hAnsi="Arial" w:cs="Arial"/>
          <w:spacing w:val="1"/>
          <w:lang w:val="sl-SI"/>
        </w:rPr>
        <w:t xml:space="preserve"> </w:t>
      </w:r>
      <w:r w:rsidRPr="008B7C42">
        <w:rPr>
          <w:rFonts w:ascii="Arial" w:eastAsia="Arial" w:hAnsi="Arial" w:cs="Arial"/>
          <w:lang w:val="sl-SI"/>
        </w:rPr>
        <w:t>izvajanja</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spremljanja</w:t>
      </w:r>
      <w:r w:rsidRPr="008B7C42">
        <w:rPr>
          <w:rFonts w:ascii="Arial" w:eastAsia="Arial" w:hAnsi="Arial" w:cs="Arial"/>
          <w:spacing w:val="1"/>
          <w:lang w:val="sl-SI"/>
        </w:rPr>
        <w:t xml:space="preserve"> </w:t>
      </w:r>
      <w:r w:rsidRPr="008B7C42">
        <w:rPr>
          <w:rFonts w:ascii="Arial" w:eastAsia="Arial" w:hAnsi="Arial" w:cs="Arial"/>
          <w:lang w:val="sl-SI"/>
        </w:rPr>
        <w:t>projektov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 Ministrstva</w:t>
      </w:r>
      <w:r w:rsidRPr="008B7C42">
        <w:rPr>
          <w:rFonts w:ascii="Arial" w:eastAsia="Arial" w:hAnsi="Arial" w:cs="Arial"/>
          <w:spacing w:val="1"/>
          <w:lang w:val="sl-SI"/>
        </w:rPr>
        <w:t xml:space="preserve"> </w:t>
      </w:r>
      <w:r w:rsidRPr="008B7C42">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okrevanje in</w:t>
      </w:r>
      <w:r w:rsidRPr="008B7C42">
        <w:rPr>
          <w:rFonts w:ascii="Arial" w:eastAsia="Arial" w:hAnsi="Arial" w:cs="Arial"/>
          <w:spacing w:val="1"/>
          <w:lang w:val="sl-SI"/>
        </w:rPr>
        <w:t xml:space="preserve"> </w:t>
      </w:r>
      <w:r w:rsidRPr="008B7C42">
        <w:rPr>
          <w:rFonts w:ascii="Arial" w:eastAsia="Arial" w:hAnsi="Arial" w:cs="Arial"/>
          <w:lang w:val="sl-SI"/>
        </w:rPr>
        <w:t>odpornost</w:t>
      </w:r>
      <w:r w:rsidRPr="008B7C42">
        <w:rPr>
          <w:rFonts w:ascii="Arial" w:eastAsia="Arial" w:hAnsi="Arial" w:cs="Arial"/>
          <w:spacing w:val="1"/>
          <w:lang w:val="sl-SI"/>
        </w:rPr>
        <w:t xml:space="preserve"> </w:t>
      </w:r>
      <w:r w:rsidRPr="008B7C42">
        <w:rPr>
          <w:rFonts w:ascii="Arial" w:eastAsia="Arial" w:hAnsi="Arial" w:cs="Arial"/>
          <w:lang w:val="sl-SI"/>
        </w:rPr>
        <w:t>se</w:t>
      </w:r>
      <w:r w:rsidRPr="008B7C42">
        <w:rPr>
          <w:rFonts w:ascii="Arial" w:eastAsia="Arial" w:hAnsi="Arial" w:cs="Arial"/>
          <w:spacing w:val="1"/>
          <w:lang w:val="sl-SI"/>
        </w:rPr>
        <w:t xml:space="preserve"> </w:t>
      </w:r>
      <w:r w:rsidRPr="008B7C42">
        <w:rPr>
          <w:rFonts w:ascii="Arial" w:eastAsia="Arial" w:hAnsi="Arial" w:cs="Arial"/>
          <w:lang w:val="sl-SI"/>
        </w:rPr>
        <w:t>bodo</w:t>
      </w:r>
      <w:r w:rsidRPr="008B7C42">
        <w:rPr>
          <w:rFonts w:ascii="Arial" w:eastAsia="Arial" w:hAnsi="Arial" w:cs="Arial"/>
          <w:spacing w:val="1"/>
          <w:lang w:val="sl-SI"/>
        </w:rPr>
        <w:t xml:space="preserve"> </w:t>
      </w:r>
      <w:r w:rsidRPr="008B7C42">
        <w:rPr>
          <w:rFonts w:ascii="Arial" w:eastAsia="Arial" w:hAnsi="Arial" w:cs="Arial"/>
          <w:lang w:val="sl-SI"/>
        </w:rPr>
        <w:t>zbirali</w:t>
      </w:r>
      <w:r w:rsidRPr="008B7C42">
        <w:rPr>
          <w:rFonts w:ascii="Arial" w:eastAsia="Arial" w:hAnsi="Arial" w:cs="Arial"/>
          <w:spacing w:val="1"/>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obdelovali naslednji</w:t>
      </w:r>
      <w:r w:rsidRPr="008B7C42">
        <w:rPr>
          <w:rFonts w:ascii="Arial" w:eastAsia="Arial" w:hAnsi="Arial" w:cs="Arial"/>
          <w:spacing w:val="1"/>
          <w:lang w:val="sl-SI"/>
        </w:rPr>
        <w:t xml:space="preserve"> </w:t>
      </w:r>
      <w:r w:rsidRPr="008B7C42">
        <w:rPr>
          <w:rFonts w:ascii="Arial" w:eastAsia="Arial" w:hAnsi="Arial" w:cs="Arial"/>
          <w:lang w:val="sl-SI"/>
        </w:rPr>
        <w:t>osebni</w:t>
      </w:r>
      <w:r w:rsidRPr="008B7C42">
        <w:rPr>
          <w:rFonts w:ascii="Arial" w:eastAsia="Arial" w:hAnsi="Arial" w:cs="Arial"/>
          <w:spacing w:val="1"/>
          <w:lang w:val="sl-SI"/>
        </w:rPr>
        <w:t xml:space="preserve"> </w:t>
      </w:r>
      <w:r w:rsidRPr="008B7C42">
        <w:rPr>
          <w:rFonts w:ascii="Arial" w:eastAsia="Arial" w:hAnsi="Arial" w:cs="Arial"/>
          <w:lang w:val="sl-SI"/>
        </w:rPr>
        <w:t>podatki:</w:t>
      </w:r>
      <w:r w:rsidRPr="008B7C42">
        <w:rPr>
          <w:rFonts w:ascii="Arial" w:eastAsia="Arial" w:hAnsi="Arial" w:cs="Arial"/>
          <w:spacing w:val="1"/>
          <w:lang w:val="sl-SI"/>
        </w:rPr>
        <w:t xml:space="preserve"> </w:t>
      </w:r>
      <w:r w:rsidRPr="008B7C42">
        <w:rPr>
          <w:rFonts w:ascii="Arial" w:eastAsia="Arial" w:hAnsi="Arial" w:cs="Arial"/>
          <w:lang w:val="sl-SI"/>
        </w:rPr>
        <w:t>ime, priimek</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4"/>
          <w:lang w:val="sl-SI"/>
        </w:rPr>
        <w:t xml:space="preserve"> </w:t>
      </w:r>
      <w:r w:rsidRPr="008B7C42">
        <w:rPr>
          <w:rFonts w:ascii="Arial" w:eastAsia="Arial" w:hAnsi="Arial" w:cs="Arial"/>
          <w:lang w:val="sl-SI"/>
        </w:rPr>
        <w:t>rojstni</w:t>
      </w:r>
      <w:r w:rsidRPr="008B7C42">
        <w:rPr>
          <w:rFonts w:ascii="Arial" w:eastAsia="Arial" w:hAnsi="Arial" w:cs="Arial"/>
          <w:spacing w:val="-5"/>
          <w:lang w:val="sl-SI"/>
        </w:rPr>
        <w:t xml:space="preserve"> </w:t>
      </w:r>
      <w:r w:rsidRPr="008B7C42">
        <w:rPr>
          <w:rFonts w:ascii="Arial" w:eastAsia="Arial" w:hAnsi="Arial" w:cs="Arial"/>
          <w:lang w:val="sl-SI"/>
        </w:rPr>
        <w:t>datum</w:t>
      </w:r>
      <w:r w:rsidRPr="008B7C42">
        <w:rPr>
          <w:rFonts w:ascii="Arial" w:eastAsia="Arial" w:hAnsi="Arial" w:cs="Arial"/>
          <w:spacing w:val="-5"/>
          <w:lang w:val="sl-SI"/>
        </w:rPr>
        <w:t xml:space="preserve"> </w:t>
      </w:r>
      <w:r w:rsidRPr="008B7C42">
        <w:rPr>
          <w:rFonts w:ascii="Arial" w:eastAsia="Arial" w:hAnsi="Arial" w:cs="Arial"/>
          <w:lang w:val="sl-SI"/>
        </w:rPr>
        <w:t>dejanskih</w:t>
      </w:r>
      <w:r w:rsidRPr="008B7C42">
        <w:rPr>
          <w:rFonts w:ascii="Arial" w:eastAsia="Arial" w:hAnsi="Arial" w:cs="Arial"/>
          <w:spacing w:val="-5"/>
          <w:lang w:val="sl-SI"/>
        </w:rPr>
        <w:t xml:space="preserve"> </w:t>
      </w:r>
      <w:r w:rsidRPr="008B7C42">
        <w:rPr>
          <w:rFonts w:ascii="Arial" w:eastAsia="Arial" w:hAnsi="Arial" w:cs="Arial"/>
          <w:lang w:val="sl-SI"/>
        </w:rPr>
        <w:t>lastnikov</w:t>
      </w:r>
      <w:r w:rsidRPr="008B7C42">
        <w:rPr>
          <w:rFonts w:ascii="Arial" w:eastAsia="Arial" w:hAnsi="Arial" w:cs="Arial"/>
          <w:spacing w:val="-5"/>
          <w:lang w:val="sl-SI"/>
        </w:rPr>
        <w:t xml:space="preserve"> </w:t>
      </w:r>
      <w:r w:rsidRPr="008B7C42">
        <w:rPr>
          <w:rFonts w:ascii="Arial" w:eastAsia="Arial" w:hAnsi="Arial" w:cs="Arial"/>
          <w:lang w:val="sl-SI"/>
        </w:rPr>
        <w:t>prejemnika</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ali</w:t>
      </w:r>
      <w:r w:rsidRPr="008B7C42">
        <w:rPr>
          <w:rFonts w:ascii="Arial" w:eastAsia="Arial" w:hAnsi="Arial" w:cs="Arial"/>
          <w:spacing w:val="-4"/>
          <w:lang w:val="sl-SI"/>
        </w:rPr>
        <w:t xml:space="preserve"> </w:t>
      </w:r>
      <w:r w:rsidRPr="008B7C42">
        <w:rPr>
          <w:rFonts w:ascii="Arial" w:eastAsia="Arial" w:hAnsi="Arial" w:cs="Arial"/>
          <w:lang w:val="sl-SI"/>
        </w:rPr>
        <w:t>izvajalca.</w:t>
      </w:r>
      <w:r w:rsidRPr="008B7C42">
        <w:rPr>
          <w:rFonts w:ascii="Arial" w:eastAsia="Arial" w:hAnsi="Arial" w:cs="Arial"/>
          <w:spacing w:val="-5"/>
          <w:lang w:val="sl-SI"/>
        </w:rPr>
        <w:t xml:space="preserve"> </w:t>
      </w:r>
      <w:r w:rsidRPr="008B7C42">
        <w:rPr>
          <w:rFonts w:ascii="Arial" w:eastAsia="Arial" w:hAnsi="Arial" w:cs="Arial"/>
          <w:lang w:val="sl-SI"/>
        </w:rPr>
        <w:t>Kategorije</w:t>
      </w:r>
      <w:r w:rsidRPr="008B7C42">
        <w:rPr>
          <w:rFonts w:ascii="Arial" w:eastAsia="Arial" w:hAnsi="Arial" w:cs="Arial"/>
          <w:spacing w:val="-4"/>
          <w:lang w:val="sl-SI"/>
        </w:rPr>
        <w:t xml:space="preserve"> </w:t>
      </w:r>
      <w:r w:rsidRPr="008B7C42">
        <w:rPr>
          <w:rFonts w:ascii="Arial" w:eastAsia="Arial" w:hAnsi="Arial" w:cs="Arial"/>
          <w:lang w:val="sl-SI"/>
        </w:rPr>
        <w:t>posameznikov, na</w:t>
      </w:r>
      <w:r w:rsidRPr="008B7C42">
        <w:rPr>
          <w:rFonts w:ascii="Arial" w:eastAsia="Arial" w:hAnsi="Arial" w:cs="Arial"/>
          <w:spacing w:val="-11"/>
          <w:lang w:val="sl-SI"/>
        </w:rPr>
        <w:t xml:space="preserve"> </w:t>
      </w:r>
      <w:r w:rsidRPr="008B7C42">
        <w:rPr>
          <w:rFonts w:ascii="Arial" w:eastAsia="Arial" w:hAnsi="Arial" w:cs="Arial"/>
          <w:lang w:val="sl-SI"/>
        </w:rPr>
        <w:t>katere</w:t>
      </w:r>
      <w:r w:rsidRPr="008B7C42">
        <w:rPr>
          <w:rFonts w:ascii="Arial" w:eastAsia="Arial" w:hAnsi="Arial" w:cs="Arial"/>
          <w:spacing w:val="-11"/>
          <w:lang w:val="sl-SI"/>
        </w:rPr>
        <w:t xml:space="preserve"> </w:t>
      </w:r>
      <w:r w:rsidRPr="008B7C42">
        <w:rPr>
          <w:rFonts w:ascii="Arial" w:eastAsia="Arial" w:hAnsi="Arial" w:cs="Arial"/>
          <w:lang w:val="sl-SI"/>
        </w:rPr>
        <w:t>se</w:t>
      </w:r>
      <w:r w:rsidRPr="008B7C42">
        <w:rPr>
          <w:rFonts w:ascii="Arial" w:eastAsia="Arial" w:hAnsi="Arial" w:cs="Arial"/>
          <w:spacing w:val="-11"/>
          <w:lang w:val="sl-SI"/>
        </w:rPr>
        <w:t xml:space="preserve"> </w:t>
      </w:r>
      <w:r w:rsidRPr="008B7C42">
        <w:rPr>
          <w:rFonts w:ascii="Arial" w:eastAsia="Arial" w:hAnsi="Arial" w:cs="Arial"/>
          <w:lang w:val="sl-SI"/>
        </w:rPr>
        <w:t>nanašajo</w:t>
      </w:r>
      <w:r w:rsidRPr="008B7C42">
        <w:rPr>
          <w:rFonts w:ascii="Arial" w:eastAsia="Arial" w:hAnsi="Arial" w:cs="Arial"/>
          <w:spacing w:val="-12"/>
          <w:lang w:val="sl-SI"/>
        </w:rPr>
        <w:t xml:space="preserve"> </w:t>
      </w:r>
      <w:r w:rsidRPr="008B7C42">
        <w:rPr>
          <w:rFonts w:ascii="Arial" w:eastAsia="Arial" w:hAnsi="Arial" w:cs="Arial"/>
          <w:lang w:val="sl-SI"/>
        </w:rPr>
        <w:t>osebni</w:t>
      </w:r>
      <w:r w:rsidRPr="008B7C42">
        <w:rPr>
          <w:rFonts w:ascii="Arial" w:eastAsia="Arial" w:hAnsi="Arial" w:cs="Arial"/>
          <w:spacing w:val="-11"/>
          <w:lang w:val="sl-SI"/>
        </w:rPr>
        <w:t xml:space="preserve"> </w:t>
      </w:r>
      <w:r w:rsidRPr="008B7C42">
        <w:rPr>
          <w:rFonts w:ascii="Arial" w:eastAsia="Arial" w:hAnsi="Arial" w:cs="Arial"/>
          <w:lang w:val="sl-SI"/>
        </w:rPr>
        <w:t>podatki</w:t>
      </w:r>
      <w:r w:rsidRPr="008B7C42">
        <w:rPr>
          <w:rFonts w:ascii="Arial" w:eastAsia="Arial" w:hAnsi="Arial" w:cs="Arial"/>
          <w:spacing w:val="-12"/>
          <w:lang w:val="sl-SI"/>
        </w:rPr>
        <w:t xml:space="preserve"> </w:t>
      </w:r>
      <w:r w:rsidRPr="008B7C42">
        <w:rPr>
          <w:rFonts w:ascii="Arial" w:eastAsia="Arial" w:hAnsi="Arial" w:cs="Arial"/>
          <w:lang w:val="sl-SI"/>
        </w:rPr>
        <w:t>pri</w:t>
      </w:r>
      <w:r w:rsidRPr="008B7C42">
        <w:rPr>
          <w:rFonts w:ascii="Arial" w:eastAsia="Arial" w:hAnsi="Arial" w:cs="Arial"/>
          <w:spacing w:val="-11"/>
          <w:lang w:val="sl-SI"/>
        </w:rPr>
        <w:t xml:space="preserve"> </w:t>
      </w:r>
      <w:r w:rsidRPr="008B7C42">
        <w:rPr>
          <w:rFonts w:ascii="Arial" w:eastAsia="Arial" w:hAnsi="Arial" w:cs="Arial"/>
          <w:lang w:val="sl-SI"/>
        </w:rPr>
        <w:t>izvajanju</w:t>
      </w:r>
      <w:r w:rsidRPr="008B7C42">
        <w:rPr>
          <w:rFonts w:ascii="Arial" w:eastAsia="Arial" w:hAnsi="Arial" w:cs="Arial"/>
          <w:spacing w:val="-11"/>
          <w:lang w:val="sl-SI"/>
        </w:rPr>
        <w:t xml:space="preserve"> </w:t>
      </w:r>
      <w:r w:rsidRPr="008B7C42">
        <w:rPr>
          <w:rFonts w:ascii="Arial" w:eastAsia="Arial" w:hAnsi="Arial" w:cs="Arial"/>
          <w:lang w:val="sl-SI"/>
        </w:rPr>
        <w:t>projektov</w:t>
      </w:r>
      <w:r w:rsidRPr="008B7C42">
        <w:rPr>
          <w:rFonts w:ascii="Arial" w:eastAsia="Arial" w:hAnsi="Arial" w:cs="Arial"/>
          <w:spacing w:val="-12"/>
          <w:lang w:val="sl-SI"/>
        </w:rPr>
        <w:t xml:space="preserve"> </w:t>
      </w:r>
      <w:r w:rsidRPr="008B7C42">
        <w:rPr>
          <w:rFonts w:ascii="Arial" w:eastAsia="Arial" w:hAnsi="Arial" w:cs="Arial"/>
          <w:lang w:val="sl-SI"/>
        </w:rPr>
        <w:t>Načrta</w:t>
      </w:r>
      <w:r w:rsidRPr="008B7C42">
        <w:rPr>
          <w:rFonts w:ascii="Arial" w:eastAsia="Arial" w:hAnsi="Arial" w:cs="Arial"/>
          <w:spacing w:val="-11"/>
          <w:lang w:val="sl-SI"/>
        </w:rPr>
        <w:t xml:space="preserve"> </w:t>
      </w:r>
      <w:r w:rsidRPr="008B7C42">
        <w:rPr>
          <w:rFonts w:ascii="Arial" w:eastAsia="Arial" w:hAnsi="Arial" w:cs="Arial"/>
          <w:lang w:val="sl-SI"/>
        </w:rPr>
        <w:t>za</w:t>
      </w:r>
      <w:r w:rsidRPr="008B7C42">
        <w:rPr>
          <w:rFonts w:ascii="Arial" w:eastAsia="Arial" w:hAnsi="Arial" w:cs="Arial"/>
          <w:spacing w:val="-12"/>
          <w:lang w:val="sl-SI"/>
        </w:rPr>
        <w:t xml:space="preserve"> </w:t>
      </w:r>
      <w:r w:rsidRPr="008B7C42">
        <w:rPr>
          <w:rFonts w:ascii="Arial" w:eastAsia="Arial" w:hAnsi="Arial" w:cs="Arial"/>
          <w:lang w:val="sl-SI"/>
        </w:rPr>
        <w:t>okrevanje</w:t>
      </w:r>
      <w:r w:rsidRPr="008B7C42">
        <w:rPr>
          <w:rFonts w:ascii="Arial" w:eastAsia="Arial" w:hAnsi="Arial" w:cs="Arial"/>
          <w:spacing w:val="-12"/>
          <w:lang w:val="sl-SI"/>
        </w:rPr>
        <w:t xml:space="preserve"> </w:t>
      </w:r>
      <w:r w:rsidRPr="008B7C42">
        <w:rPr>
          <w:rFonts w:ascii="Arial" w:eastAsia="Arial" w:hAnsi="Arial" w:cs="Arial"/>
          <w:lang w:val="sl-SI"/>
        </w:rPr>
        <w:t>in</w:t>
      </w:r>
      <w:r w:rsidRPr="008B7C42">
        <w:rPr>
          <w:rFonts w:ascii="Arial" w:eastAsia="Arial" w:hAnsi="Arial" w:cs="Arial"/>
          <w:spacing w:val="-11"/>
          <w:lang w:val="sl-SI"/>
        </w:rPr>
        <w:t xml:space="preserve"> </w:t>
      </w:r>
      <w:r w:rsidRPr="008B7C42">
        <w:rPr>
          <w:rFonts w:ascii="Arial" w:eastAsia="Arial" w:hAnsi="Arial" w:cs="Arial"/>
          <w:lang w:val="sl-SI"/>
        </w:rPr>
        <w:t>odpornost,</w:t>
      </w:r>
      <w:r w:rsidRPr="008B7C42">
        <w:rPr>
          <w:rFonts w:ascii="Arial" w:eastAsia="Arial" w:hAnsi="Arial" w:cs="Arial"/>
          <w:spacing w:val="-12"/>
          <w:lang w:val="sl-SI"/>
        </w:rPr>
        <w:t xml:space="preserve"> </w:t>
      </w:r>
      <w:r w:rsidRPr="008B7C42">
        <w:rPr>
          <w:rFonts w:ascii="Arial" w:eastAsia="Arial" w:hAnsi="Arial" w:cs="Arial"/>
          <w:lang w:val="sl-SI"/>
        </w:rPr>
        <w:t>so</w:t>
      </w:r>
      <w:r w:rsidRPr="008B7C42">
        <w:rPr>
          <w:rFonts w:ascii="Arial" w:eastAsia="Arial" w:hAnsi="Arial" w:cs="Arial"/>
          <w:spacing w:val="-11"/>
          <w:lang w:val="sl-SI"/>
        </w:rPr>
        <w:t xml:space="preserve"> </w:t>
      </w:r>
      <w:r w:rsidRPr="008B7C42">
        <w:rPr>
          <w:rFonts w:ascii="Arial" w:eastAsia="Arial" w:hAnsi="Arial" w:cs="Arial"/>
          <w:lang w:val="sl-SI"/>
        </w:rPr>
        <w:t>končni prejemniki</w:t>
      </w:r>
      <w:r w:rsidRPr="008B7C42">
        <w:rPr>
          <w:rFonts w:ascii="Arial" w:eastAsia="Arial" w:hAnsi="Arial" w:cs="Arial"/>
          <w:spacing w:val="43"/>
          <w:lang w:val="sl-SI"/>
        </w:rPr>
        <w:t xml:space="preserve"> </w:t>
      </w:r>
      <w:r w:rsidRPr="008B7C42">
        <w:rPr>
          <w:rFonts w:ascii="Arial" w:eastAsia="Arial" w:hAnsi="Arial" w:cs="Arial"/>
          <w:lang w:val="sl-SI"/>
        </w:rPr>
        <w:t>oz.</w:t>
      </w:r>
      <w:r w:rsidRPr="008B7C42">
        <w:rPr>
          <w:rFonts w:ascii="Arial" w:eastAsia="Arial" w:hAnsi="Arial" w:cs="Arial"/>
          <w:spacing w:val="43"/>
          <w:lang w:val="sl-SI"/>
        </w:rPr>
        <w:t xml:space="preserve"> </w:t>
      </w:r>
      <w:r w:rsidRPr="008B7C42">
        <w:rPr>
          <w:rFonts w:ascii="Arial" w:eastAsia="Arial" w:hAnsi="Arial" w:cs="Arial"/>
          <w:lang w:val="sl-SI"/>
        </w:rPr>
        <w:t>lastniki</w:t>
      </w:r>
      <w:r w:rsidR="00642421" w:rsidRPr="008B7C42">
        <w:rPr>
          <w:rStyle w:val="FootnoteReference"/>
          <w:rFonts w:ascii="Arial" w:eastAsia="Arial" w:hAnsi="Arial" w:cs="Arial"/>
          <w:lang w:val="sl-SI"/>
        </w:rPr>
        <w:footnoteReference w:id="2"/>
      </w:r>
      <w:r w:rsidR="00642421" w:rsidRPr="008B7C42">
        <w:rPr>
          <w:rFonts w:ascii="Arial" w:eastAsia="Arial" w:hAnsi="Arial" w:cs="Arial"/>
          <w:position w:val="6"/>
          <w:lang w:val="sl-SI"/>
        </w:rPr>
        <w:t xml:space="preserve"> </w:t>
      </w:r>
      <w:r w:rsidRPr="008B7C42">
        <w:rPr>
          <w:rFonts w:ascii="Arial" w:eastAsia="Arial" w:hAnsi="Arial" w:cs="Arial"/>
          <w:lang w:val="sl-SI"/>
        </w:rPr>
        <w:t>končnih</w:t>
      </w:r>
      <w:r w:rsidRPr="008B7C42">
        <w:rPr>
          <w:rFonts w:ascii="Arial" w:eastAsia="Arial" w:hAnsi="Arial" w:cs="Arial"/>
          <w:spacing w:val="43"/>
          <w:lang w:val="sl-SI"/>
        </w:rPr>
        <w:t xml:space="preserve"> </w:t>
      </w:r>
      <w:r w:rsidRPr="008B7C42">
        <w:rPr>
          <w:rFonts w:ascii="Arial" w:eastAsia="Arial" w:hAnsi="Arial" w:cs="Arial"/>
          <w:lang w:val="sl-SI"/>
        </w:rPr>
        <w:t>prejemnikov/izvajalcev</w:t>
      </w:r>
      <w:r w:rsidRPr="008B7C42">
        <w:rPr>
          <w:rFonts w:ascii="Arial" w:eastAsia="Arial" w:hAnsi="Arial" w:cs="Arial"/>
          <w:spacing w:val="43"/>
          <w:lang w:val="sl-SI"/>
        </w:rPr>
        <w:t xml:space="preserve"> </w:t>
      </w:r>
      <w:r w:rsidRPr="008B7C42">
        <w:rPr>
          <w:rFonts w:ascii="Arial" w:eastAsia="Arial" w:hAnsi="Arial" w:cs="Arial"/>
          <w:lang w:val="sl-SI"/>
        </w:rPr>
        <w:t>(podatke</w:t>
      </w:r>
      <w:r w:rsidRPr="008B7C42">
        <w:rPr>
          <w:rFonts w:ascii="Arial" w:eastAsia="Arial" w:hAnsi="Arial" w:cs="Arial"/>
          <w:spacing w:val="43"/>
          <w:lang w:val="sl-SI"/>
        </w:rPr>
        <w:t xml:space="preserve"> </w:t>
      </w:r>
      <w:r w:rsidRPr="008B7C42">
        <w:rPr>
          <w:rFonts w:ascii="Arial" w:eastAsia="Arial" w:hAnsi="Arial" w:cs="Arial"/>
          <w:lang w:val="sl-SI"/>
        </w:rPr>
        <w:t>skladno</w:t>
      </w:r>
      <w:r w:rsidRPr="008B7C42">
        <w:rPr>
          <w:rFonts w:ascii="Arial" w:eastAsia="Arial" w:hAnsi="Arial" w:cs="Arial"/>
          <w:spacing w:val="43"/>
          <w:lang w:val="sl-SI"/>
        </w:rPr>
        <w:t xml:space="preserve"> </w:t>
      </w:r>
      <w:r w:rsidRPr="008B7C42">
        <w:rPr>
          <w:rFonts w:ascii="Arial" w:eastAsia="Arial" w:hAnsi="Arial" w:cs="Arial"/>
          <w:lang w:val="sl-SI"/>
        </w:rPr>
        <w:t>z</w:t>
      </w:r>
      <w:r w:rsidRPr="008B7C42">
        <w:rPr>
          <w:rFonts w:ascii="Arial" w:eastAsia="Arial" w:hAnsi="Arial" w:cs="Arial"/>
          <w:spacing w:val="43"/>
          <w:lang w:val="sl-SI"/>
        </w:rPr>
        <w:t xml:space="preserve"> </w:t>
      </w:r>
      <w:r w:rsidRPr="008B7C42">
        <w:rPr>
          <w:rFonts w:ascii="Arial" w:eastAsia="Arial" w:hAnsi="Arial" w:cs="Arial"/>
          <w:lang w:val="sl-SI"/>
        </w:rPr>
        <w:t>22.</w:t>
      </w:r>
      <w:r w:rsidRPr="008B7C42">
        <w:rPr>
          <w:rFonts w:ascii="Arial" w:eastAsia="Arial" w:hAnsi="Arial" w:cs="Arial"/>
          <w:spacing w:val="43"/>
          <w:lang w:val="sl-SI"/>
        </w:rPr>
        <w:t xml:space="preserve"> </w:t>
      </w:r>
      <w:r w:rsidRPr="008B7C42">
        <w:rPr>
          <w:rFonts w:ascii="Arial" w:eastAsia="Arial" w:hAnsi="Arial" w:cs="Arial"/>
          <w:lang w:val="sl-SI"/>
        </w:rPr>
        <w:t>členom</w:t>
      </w:r>
      <w:r w:rsidRPr="008B7C42">
        <w:rPr>
          <w:rFonts w:ascii="Arial" w:eastAsia="Arial" w:hAnsi="Arial" w:cs="Arial"/>
          <w:spacing w:val="43"/>
          <w:lang w:val="sl-SI"/>
        </w:rPr>
        <w:t xml:space="preserve"> </w:t>
      </w:r>
      <w:r w:rsidRPr="008B7C42">
        <w:rPr>
          <w:rFonts w:ascii="Arial" w:eastAsia="Arial" w:hAnsi="Arial" w:cs="Arial"/>
          <w:lang w:val="sl-SI"/>
        </w:rPr>
        <w:t>Uredbe</w:t>
      </w:r>
      <w:r w:rsidRPr="008B7C42">
        <w:rPr>
          <w:rFonts w:ascii="Arial" w:eastAsia="Arial" w:hAnsi="Arial" w:cs="Arial"/>
          <w:spacing w:val="43"/>
          <w:lang w:val="sl-SI"/>
        </w:rPr>
        <w:t xml:space="preserve"> </w:t>
      </w:r>
      <w:r w:rsidRPr="008B7C42">
        <w:rPr>
          <w:rFonts w:ascii="Arial" w:eastAsia="Arial" w:hAnsi="Arial" w:cs="Arial"/>
          <w:lang w:val="sl-SI"/>
        </w:rPr>
        <w:t>EU</w:t>
      </w:r>
      <w:r w:rsidR="00642421" w:rsidRPr="008B7C42">
        <w:rPr>
          <w:rFonts w:ascii="Arial" w:eastAsia="Arial" w:hAnsi="Arial" w:cs="Arial"/>
          <w:lang w:val="sl-SI"/>
        </w:rPr>
        <w:t xml:space="preserve"> </w:t>
      </w:r>
      <w:r w:rsidRPr="008B7C42">
        <w:rPr>
          <w:rFonts w:ascii="Arial" w:eastAsia="Arial" w:hAnsi="Arial" w:cs="Arial"/>
          <w:lang w:val="sl-SI"/>
        </w:rPr>
        <w:t>2021/241 ime, priimek in</w:t>
      </w:r>
      <w:r w:rsidRPr="008B7C42">
        <w:rPr>
          <w:rFonts w:ascii="Arial" w:eastAsia="Arial" w:hAnsi="Arial" w:cs="Arial"/>
          <w:spacing w:val="1"/>
          <w:lang w:val="sl-SI"/>
        </w:rPr>
        <w:t xml:space="preserve"> </w:t>
      </w:r>
      <w:r w:rsidRPr="008B7C42">
        <w:rPr>
          <w:rFonts w:ascii="Arial" w:eastAsia="Arial" w:hAnsi="Arial" w:cs="Arial"/>
          <w:lang w:val="sl-SI"/>
        </w:rPr>
        <w:t>rojstne</w:t>
      </w:r>
      <w:r w:rsidRPr="008B7C42">
        <w:rPr>
          <w:rFonts w:ascii="Arial" w:eastAsia="Arial" w:hAnsi="Arial" w:cs="Arial"/>
          <w:spacing w:val="1"/>
          <w:lang w:val="sl-SI"/>
        </w:rPr>
        <w:t xml:space="preserve"> </w:t>
      </w:r>
      <w:r w:rsidRPr="008B7C42">
        <w:rPr>
          <w:rFonts w:ascii="Arial" w:eastAsia="Arial" w:hAnsi="Arial" w:cs="Arial"/>
          <w:lang w:val="sl-SI"/>
        </w:rPr>
        <w:t>podatke), ki</w:t>
      </w:r>
      <w:r w:rsidRPr="008B7C42">
        <w:rPr>
          <w:rFonts w:ascii="Arial" w:eastAsia="Arial" w:hAnsi="Arial" w:cs="Arial"/>
          <w:spacing w:val="1"/>
          <w:lang w:val="sl-SI"/>
        </w:rPr>
        <w:t xml:space="preserve"> </w:t>
      </w:r>
      <w:r w:rsidRPr="008B7C42">
        <w:rPr>
          <w:rFonts w:ascii="Arial" w:eastAsia="Arial" w:hAnsi="Arial" w:cs="Arial"/>
          <w:lang w:val="sl-SI"/>
        </w:rPr>
        <w:t>so pravne</w:t>
      </w:r>
      <w:r w:rsidRPr="008B7C42">
        <w:rPr>
          <w:rFonts w:ascii="Arial" w:eastAsia="Arial" w:hAnsi="Arial" w:cs="Arial"/>
          <w:spacing w:val="1"/>
          <w:lang w:val="sl-SI"/>
        </w:rPr>
        <w:t xml:space="preserve"> </w:t>
      </w:r>
      <w:r w:rsidRPr="008B7C42">
        <w:rPr>
          <w:rFonts w:ascii="Arial" w:eastAsia="Arial" w:hAnsi="Arial" w:cs="Arial"/>
          <w:lang w:val="sl-SI"/>
        </w:rPr>
        <w:t>osebe javnega ali</w:t>
      </w:r>
      <w:r w:rsidRPr="008B7C42">
        <w:rPr>
          <w:rFonts w:ascii="Arial" w:eastAsia="Arial" w:hAnsi="Arial" w:cs="Arial"/>
          <w:spacing w:val="1"/>
          <w:lang w:val="sl-SI"/>
        </w:rPr>
        <w:t xml:space="preserve"> </w:t>
      </w:r>
      <w:r w:rsidRPr="008B7C42">
        <w:rPr>
          <w:rFonts w:ascii="Arial" w:eastAsia="Arial" w:hAnsi="Arial" w:cs="Arial"/>
          <w:lang w:val="sl-SI"/>
        </w:rPr>
        <w:t>zasebnega</w:t>
      </w:r>
      <w:r w:rsidRPr="008B7C42">
        <w:rPr>
          <w:rFonts w:ascii="Arial" w:eastAsia="Arial" w:hAnsi="Arial" w:cs="Arial"/>
          <w:spacing w:val="1"/>
          <w:lang w:val="sl-SI"/>
        </w:rPr>
        <w:t xml:space="preserve"> </w:t>
      </w:r>
      <w:r w:rsidRPr="008B7C42">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8B7C42">
        <w:rPr>
          <w:rFonts w:ascii="Arial" w:eastAsia="Arial" w:hAnsi="Arial" w:cs="Arial"/>
          <w:spacing w:val="-5"/>
          <w:lang w:val="sl-SI"/>
        </w:rPr>
        <w:t xml:space="preserve"> </w:t>
      </w:r>
      <w:r w:rsidRPr="008B7C42">
        <w:rPr>
          <w:rFonts w:ascii="Arial" w:eastAsia="Arial" w:hAnsi="Arial" w:cs="Arial"/>
          <w:lang w:val="sl-SI"/>
        </w:rPr>
        <w:t>z</w:t>
      </w:r>
      <w:r w:rsidRPr="008B7C42">
        <w:rPr>
          <w:rFonts w:ascii="Arial" w:eastAsia="Arial" w:hAnsi="Arial" w:cs="Arial"/>
          <w:spacing w:val="-5"/>
          <w:lang w:val="sl-SI"/>
        </w:rPr>
        <w:t xml:space="preserve"> </w:t>
      </w:r>
      <w:r w:rsidRPr="008B7C42">
        <w:rPr>
          <w:rFonts w:ascii="Arial" w:eastAsia="Arial" w:hAnsi="Arial" w:cs="Arial"/>
          <w:lang w:val="sl-SI"/>
        </w:rPr>
        <w:t>njim</w:t>
      </w:r>
      <w:r w:rsidRPr="008B7C42">
        <w:rPr>
          <w:rFonts w:ascii="Arial" w:eastAsia="Arial" w:hAnsi="Arial" w:cs="Arial"/>
          <w:spacing w:val="-5"/>
          <w:lang w:val="sl-SI"/>
        </w:rPr>
        <w:t xml:space="preserve"> </w:t>
      </w:r>
      <w:r w:rsidRPr="008B7C42">
        <w:rPr>
          <w:rFonts w:ascii="Arial" w:eastAsia="Arial" w:hAnsi="Arial" w:cs="Arial"/>
          <w:lang w:val="sl-SI"/>
        </w:rPr>
        <w:t>povezane</w:t>
      </w:r>
      <w:r w:rsidRPr="008B7C42">
        <w:rPr>
          <w:rFonts w:ascii="Arial" w:eastAsia="Arial" w:hAnsi="Arial" w:cs="Arial"/>
          <w:spacing w:val="-5"/>
          <w:lang w:val="sl-SI"/>
        </w:rPr>
        <w:t xml:space="preserve"> </w:t>
      </w:r>
      <w:r w:rsidRPr="008B7C42">
        <w:rPr>
          <w:rFonts w:ascii="Arial" w:eastAsia="Arial" w:hAnsi="Arial" w:cs="Arial"/>
          <w:lang w:val="sl-SI"/>
        </w:rPr>
        <w:t>fizične</w:t>
      </w:r>
      <w:r w:rsidRPr="008B7C42">
        <w:rPr>
          <w:rFonts w:ascii="Arial" w:eastAsia="Arial" w:hAnsi="Arial" w:cs="Arial"/>
          <w:spacing w:val="-5"/>
          <w:lang w:val="sl-SI"/>
        </w:rPr>
        <w:t xml:space="preserve"> </w:t>
      </w:r>
      <w:r w:rsidRPr="008B7C42">
        <w:rPr>
          <w:rFonts w:ascii="Arial" w:eastAsia="Arial" w:hAnsi="Arial" w:cs="Arial"/>
          <w:lang w:val="sl-SI"/>
        </w:rPr>
        <w:t>osebe,</w:t>
      </w:r>
      <w:r w:rsidRPr="008B7C42">
        <w:rPr>
          <w:rFonts w:ascii="Arial" w:eastAsia="Arial" w:hAnsi="Arial" w:cs="Arial"/>
          <w:spacing w:val="-5"/>
          <w:lang w:val="sl-SI"/>
        </w:rPr>
        <w:t xml:space="preserve"> </w:t>
      </w:r>
      <w:r w:rsidRPr="008B7C42">
        <w:rPr>
          <w:rFonts w:ascii="Arial" w:eastAsia="Arial" w:hAnsi="Arial" w:cs="Arial"/>
          <w:lang w:val="sl-SI"/>
        </w:rPr>
        <w:t>ki</w:t>
      </w:r>
      <w:r w:rsidRPr="008B7C42">
        <w:rPr>
          <w:rFonts w:ascii="Arial" w:eastAsia="Arial" w:hAnsi="Arial" w:cs="Arial"/>
          <w:spacing w:val="-5"/>
          <w:lang w:val="sl-SI"/>
        </w:rPr>
        <w:t xml:space="preserve"> </w:t>
      </w:r>
      <w:r w:rsidRPr="008B7C42">
        <w:rPr>
          <w:rFonts w:ascii="Arial" w:eastAsia="Arial" w:hAnsi="Arial" w:cs="Arial"/>
          <w:lang w:val="sl-SI"/>
        </w:rPr>
        <w:t>bodo</w:t>
      </w:r>
      <w:r w:rsidRPr="008B7C42">
        <w:rPr>
          <w:rFonts w:ascii="Arial" w:eastAsia="Arial" w:hAnsi="Arial" w:cs="Arial"/>
          <w:spacing w:val="-5"/>
          <w:lang w:val="sl-SI"/>
        </w:rPr>
        <w:t xml:space="preserve"> </w:t>
      </w:r>
      <w:r w:rsidRPr="008B7C42">
        <w:rPr>
          <w:rFonts w:ascii="Arial" w:eastAsia="Arial" w:hAnsi="Arial" w:cs="Arial"/>
          <w:lang w:val="sl-SI"/>
        </w:rPr>
        <w:t>sodelovale</w:t>
      </w:r>
      <w:r w:rsidRPr="008B7C42">
        <w:rPr>
          <w:rFonts w:ascii="Arial" w:eastAsia="Arial" w:hAnsi="Arial" w:cs="Arial"/>
          <w:spacing w:val="-5"/>
          <w:lang w:val="sl-SI"/>
        </w:rPr>
        <w:t xml:space="preserve"> </w:t>
      </w:r>
      <w:r w:rsidRPr="008B7C42">
        <w:rPr>
          <w:rFonts w:ascii="Arial" w:eastAsia="Arial" w:hAnsi="Arial" w:cs="Arial"/>
          <w:lang w:val="sl-SI"/>
        </w:rPr>
        <w:t>pri</w:t>
      </w:r>
      <w:r w:rsidRPr="008B7C42">
        <w:rPr>
          <w:rFonts w:ascii="Arial" w:eastAsia="Arial" w:hAnsi="Arial" w:cs="Arial"/>
          <w:spacing w:val="-5"/>
          <w:lang w:val="sl-SI"/>
        </w:rPr>
        <w:t xml:space="preserve"> </w:t>
      </w:r>
      <w:r w:rsidRPr="008B7C42">
        <w:rPr>
          <w:rFonts w:ascii="Arial" w:eastAsia="Arial" w:hAnsi="Arial" w:cs="Arial"/>
          <w:lang w:val="sl-SI"/>
        </w:rPr>
        <w:t>prijavi</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izvajanju</w:t>
      </w:r>
      <w:r w:rsidRPr="008B7C42">
        <w:rPr>
          <w:rFonts w:ascii="Arial" w:eastAsia="Arial" w:hAnsi="Arial" w:cs="Arial"/>
          <w:spacing w:val="-5"/>
          <w:lang w:val="sl-SI"/>
        </w:rPr>
        <w:t xml:space="preserve"> </w:t>
      </w:r>
      <w:r w:rsidRPr="008B7C42">
        <w:rPr>
          <w:rFonts w:ascii="Arial" w:eastAsia="Arial" w:hAnsi="Arial" w:cs="Arial"/>
          <w:lang w:val="sl-SI"/>
        </w:rPr>
        <w:t>operacije, obvestiti,</w:t>
      </w:r>
      <w:r w:rsidRPr="008B7C42">
        <w:rPr>
          <w:rFonts w:ascii="Arial" w:eastAsia="Arial" w:hAnsi="Arial" w:cs="Arial"/>
          <w:spacing w:val="3"/>
          <w:lang w:val="sl-SI"/>
        </w:rPr>
        <w:t xml:space="preserve"> </w:t>
      </w:r>
      <w:r w:rsidRPr="008B7C42">
        <w:rPr>
          <w:rFonts w:ascii="Arial" w:eastAsia="Arial" w:hAnsi="Arial" w:cs="Arial"/>
          <w:lang w:val="sl-SI"/>
        </w:rPr>
        <w:t>da</w:t>
      </w:r>
      <w:r w:rsidRPr="008B7C42">
        <w:rPr>
          <w:rFonts w:ascii="Arial" w:eastAsia="Arial" w:hAnsi="Arial" w:cs="Arial"/>
          <w:spacing w:val="3"/>
          <w:lang w:val="sl-SI"/>
        </w:rPr>
        <w:t xml:space="preserve"> </w:t>
      </w:r>
      <w:r w:rsidRPr="008B7C42">
        <w:rPr>
          <w:rFonts w:ascii="Arial" w:eastAsia="Arial" w:hAnsi="Arial" w:cs="Arial"/>
          <w:lang w:val="sl-SI"/>
        </w:rPr>
        <w:t>bo</w:t>
      </w:r>
      <w:r w:rsidRPr="008B7C42">
        <w:rPr>
          <w:rFonts w:ascii="Arial" w:eastAsia="Arial" w:hAnsi="Arial" w:cs="Arial"/>
          <w:spacing w:val="3"/>
          <w:lang w:val="sl-SI"/>
        </w:rPr>
        <w:t xml:space="preserve"> </w:t>
      </w:r>
      <w:r w:rsidRPr="008B7C42">
        <w:rPr>
          <w:rFonts w:ascii="Arial" w:eastAsia="Arial" w:hAnsi="Arial" w:cs="Arial"/>
          <w:lang w:val="sl-SI"/>
        </w:rPr>
        <w:t>obdeloval</w:t>
      </w:r>
      <w:r w:rsidRPr="008B7C42">
        <w:rPr>
          <w:rFonts w:ascii="Arial" w:eastAsia="Arial" w:hAnsi="Arial" w:cs="Arial"/>
          <w:spacing w:val="3"/>
          <w:lang w:val="sl-SI"/>
        </w:rPr>
        <w:t xml:space="preserve"> </w:t>
      </w:r>
      <w:r w:rsidRPr="008B7C42">
        <w:rPr>
          <w:rFonts w:ascii="Arial" w:eastAsia="Arial" w:hAnsi="Arial" w:cs="Arial"/>
          <w:lang w:val="sl-SI"/>
        </w:rPr>
        <w:t>njihove</w:t>
      </w:r>
      <w:r w:rsidRPr="008B7C42">
        <w:rPr>
          <w:rFonts w:ascii="Arial" w:eastAsia="Arial" w:hAnsi="Arial" w:cs="Arial"/>
          <w:spacing w:val="3"/>
          <w:lang w:val="sl-SI"/>
        </w:rPr>
        <w:t xml:space="preserve"> </w:t>
      </w:r>
      <w:r w:rsidRPr="008B7C42">
        <w:rPr>
          <w:rFonts w:ascii="Arial" w:eastAsia="Arial" w:hAnsi="Arial" w:cs="Arial"/>
          <w:lang w:val="sl-SI"/>
        </w:rPr>
        <w:t>osebne</w:t>
      </w:r>
      <w:r w:rsidRPr="008B7C42">
        <w:rPr>
          <w:rFonts w:ascii="Arial" w:eastAsia="Arial" w:hAnsi="Arial" w:cs="Arial"/>
          <w:spacing w:val="3"/>
          <w:lang w:val="sl-SI"/>
        </w:rPr>
        <w:t xml:space="preserve"> </w:t>
      </w:r>
      <w:r w:rsidRPr="008B7C42">
        <w:rPr>
          <w:rFonts w:ascii="Arial" w:eastAsia="Arial" w:hAnsi="Arial" w:cs="Arial"/>
          <w:lang w:val="sl-SI"/>
        </w:rPr>
        <w:t>podatke.</w:t>
      </w:r>
      <w:r w:rsidRPr="008B7C42">
        <w:rPr>
          <w:rFonts w:ascii="Arial" w:eastAsia="Arial" w:hAnsi="Arial" w:cs="Arial"/>
          <w:spacing w:val="3"/>
          <w:lang w:val="sl-SI"/>
        </w:rPr>
        <w:t xml:space="preserve"> </w:t>
      </w:r>
      <w:r w:rsidRPr="008B7C42">
        <w:rPr>
          <w:rFonts w:ascii="Arial" w:eastAsia="Arial" w:hAnsi="Arial" w:cs="Arial"/>
          <w:lang w:val="sl-SI"/>
        </w:rPr>
        <w:t>Poleg</w:t>
      </w:r>
      <w:r w:rsidRPr="008B7C42">
        <w:rPr>
          <w:rFonts w:ascii="Arial" w:eastAsia="Arial" w:hAnsi="Arial" w:cs="Arial"/>
          <w:spacing w:val="3"/>
          <w:lang w:val="sl-SI"/>
        </w:rPr>
        <w:t xml:space="preserve"> </w:t>
      </w:r>
      <w:r w:rsidRPr="008B7C42">
        <w:rPr>
          <w:rFonts w:ascii="Arial" w:eastAsia="Arial" w:hAnsi="Arial" w:cs="Arial"/>
          <w:lang w:val="sl-SI"/>
        </w:rPr>
        <w:t>tega</w:t>
      </w:r>
      <w:r w:rsidRPr="008B7C42">
        <w:rPr>
          <w:rFonts w:ascii="Arial" w:eastAsia="Arial" w:hAnsi="Arial" w:cs="Arial"/>
          <w:spacing w:val="3"/>
          <w:lang w:val="sl-SI"/>
        </w:rPr>
        <w:t xml:space="preserve"> </w:t>
      </w:r>
      <w:r w:rsidRPr="008B7C42">
        <w:rPr>
          <w:rFonts w:ascii="Arial" w:eastAsia="Arial" w:hAnsi="Arial" w:cs="Arial"/>
          <w:lang w:val="sl-SI"/>
        </w:rPr>
        <w:t>mora</w:t>
      </w:r>
      <w:r w:rsidRPr="008B7C42">
        <w:rPr>
          <w:rFonts w:ascii="Arial" w:eastAsia="Arial" w:hAnsi="Arial" w:cs="Arial"/>
          <w:spacing w:val="3"/>
          <w:lang w:val="sl-SI"/>
        </w:rPr>
        <w:t xml:space="preserve"> </w:t>
      </w:r>
      <w:r w:rsidRPr="008B7C42">
        <w:rPr>
          <w:rFonts w:ascii="Arial" w:eastAsia="Arial" w:hAnsi="Arial" w:cs="Arial"/>
          <w:lang w:val="sl-SI"/>
        </w:rPr>
        <w:t>v</w:t>
      </w:r>
      <w:r w:rsidRPr="008B7C42">
        <w:rPr>
          <w:rFonts w:ascii="Arial" w:eastAsia="Arial" w:hAnsi="Arial" w:cs="Arial"/>
          <w:spacing w:val="3"/>
          <w:lang w:val="sl-SI"/>
        </w:rPr>
        <w:t xml:space="preserve"> </w:t>
      </w:r>
      <w:r w:rsidRPr="008B7C42">
        <w:rPr>
          <w:rFonts w:ascii="Arial" w:eastAsia="Arial" w:hAnsi="Arial" w:cs="Arial"/>
          <w:lang w:val="sl-SI"/>
        </w:rPr>
        <w:t>skladu</w:t>
      </w:r>
      <w:r w:rsidRPr="008B7C42">
        <w:rPr>
          <w:rFonts w:ascii="Arial" w:eastAsia="Arial" w:hAnsi="Arial" w:cs="Arial"/>
          <w:spacing w:val="3"/>
          <w:lang w:val="sl-SI"/>
        </w:rPr>
        <w:t xml:space="preserve"> </w:t>
      </w:r>
      <w:r w:rsidRPr="008B7C42">
        <w:rPr>
          <w:rFonts w:ascii="Arial" w:eastAsia="Arial" w:hAnsi="Arial" w:cs="Arial"/>
          <w:lang w:val="sl-SI"/>
        </w:rPr>
        <w:t>z</w:t>
      </w:r>
      <w:r w:rsidRPr="008B7C42">
        <w:rPr>
          <w:rFonts w:ascii="Arial" w:eastAsia="Arial" w:hAnsi="Arial" w:cs="Arial"/>
          <w:spacing w:val="3"/>
          <w:lang w:val="sl-SI"/>
        </w:rPr>
        <w:t xml:space="preserve"> </w:t>
      </w:r>
      <w:r w:rsidRPr="008B7C42">
        <w:rPr>
          <w:rFonts w:ascii="Arial" w:eastAsia="Arial" w:hAnsi="Arial" w:cs="Arial"/>
          <w:lang w:val="sl-SI"/>
        </w:rPr>
        <w:t>Uredbo</w:t>
      </w:r>
      <w:r w:rsidRPr="008B7C42">
        <w:rPr>
          <w:rFonts w:ascii="Arial" w:eastAsia="Arial" w:hAnsi="Arial" w:cs="Arial"/>
          <w:spacing w:val="3"/>
          <w:lang w:val="sl-SI"/>
        </w:rPr>
        <w:t xml:space="preserve"> </w:t>
      </w:r>
      <w:r w:rsidRPr="008B7C42">
        <w:rPr>
          <w:rFonts w:ascii="Arial" w:eastAsia="Arial" w:hAnsi="Arial" w:cs="Arial"/>
          <w:lang w:val="sl-SI"/>
        </w:rPr>
        <w:t>(EU)</w:t>
      </w:r>
      <w:r w:rsidRPr="008B7C42">
        <w:rPr>
          <w:rFonts w:ascii="Arial" w:eastAsia="Arial" w:hAnsi="Arial" w:cs="Arial"/>
          <w:spacing w:val="3"/>
          <w:lang w:val="sl-SI"/>
        </w:rPr>
        <w:t xml:space="preserve"> </w:t>
      </w:r>
      <w:r w:rsidRPr="008B7C42">
        <w:rPr>
          <w:rFonts w:ascii="Arial" w:eastAsia="Arial" w:hAnsi="Arial" w:cs="Arial"/>
          <w:lang w:val="sl-SI"/>
        </w:rPr>
        <w:t>2016/679</w:t>
      </w:r>
      <w:r w:rsidR="00642421" w:rsidRPr="008B7C42">
        <w:rPr>
          <w:rFonts w:ascii="Arial" w:eastAsia="Arial" w:hAnsi="Arial" w:cs="Arial"/>
          <w:lang w:val="sl-SI"/>
        </w:rPr>
        <w:t xml:space="preserve"> </w:t>
      </w:r>
      <w:r w:rsidRPr="008B7C42">
        <w:rPr>
          <w:rFonts w:ascii="Arial" w:eastAsia="Arial" w:hAnsi="Arial" w:cs="Arial"/>
          <w:lang w:val="sl-SI"/>
        </w:rPr>
        <w:t>Evropskega parlamenta in</w:t>
      </w:r>
      <w:r w:rsidRPr="008B7C42">
        <w:rPr>
          <w:rFonts w:ascii="Arial" w:eastAsia="Arial" w:hAnsi="Arial" w:cs="Arial"/>
          <w:spacing w:val="1"/>
          <w:lang w:val="sl-SI"/>
        </w:rPr>
        <w:t xml:space="preserve"> </w:t>
      </w:r>
      <w:r w:rsidRPr="008B7C42">
        <w:rPr>
          <w:rFonts w:ascii="Arial" w:eastAsia="Arial" w:hAnsi="Arial" w:cs="Arial"/>
          <w:lang w:val="sl-SI"/>
        </w:rPr>
        <w:t>Sveta z</w:t>
      </w:r>
      <w:r w:rsidRPr="008B7C42">
        <w:rPr>
          <w:rFonts w:ascii="Arial" w:eastAsia="Arial" w:hAnsi="Arial" w:cs="Arial"/>
          <w:spacing w:val="1"/>
          <w:lang w:val="sl-SI"/>
        </w:rPr>
        <w:t xml:space="preserve"> </w:t>
      </w:r>
      <w:r w:rsidRPr="008B7C42">
        <w:rPr>
          <w:rFonts w:ascii="Arial" w:eastAsia="Arial" w:hAnsi="Arial" w:cs="Arial"/>
          <w:lang w:val="sl-SI"/>
        </w:rPr>
        <w:t>dne 27. aprila 2016 o varstvu</w:t>
      </w:r>
      <w:r w:rsidRPr="008B7C42">
        <w:rPr>
          <w:rFonts w:ascii="Arial" w:eastAsia="Arial" w:hAnsi="Arial" w:cs="Arial"/>
          <w:spacing w:val="1"/>
          <w:lang w:val="sl-SI"/>
        </w:rPr>
        <w:t xml:space="preserve"> </w:t>
      </w:r>
      <w:r w:rsidRPr="008B7C42">
        <w:rPr>
          <w:rFonts w:ascii="Arial" w:eastAsia="Arial" w:hAnsi="Arial" w:cs="Arial"/>
          <w:lang w:val="sl-SI"/>
        </w:rPr>
        <w:t>posameznikov pri</w:t>
      </w:r>
      <w:r w:rsidRPr="008B7C42">
        <w:rPr>
          <w:rFonts w:ascii="Arial" w:eastAsia="Arial" w:hAnsi="Arial" w:cs="Arial"/>
          <w:spacing w:val="1"/>
          <w:lang w:val="sl-SI"/>
        </w:rPr>
        <w:t xml:space="preserve"> </w:t>
      </w:r>
      <w:r w:rsidRPr="008B7C42">
        <w:rPr>
          <w:rFonts w:ascii="Arial" w:eastAsia="Arial" w:hAnsi="Arial" w:cs="Arial"/>
          <w:lang w:val="sl-SI"/>
        </w:rPr>
        <w:t>obdelavi osebnih podatkov in o prostem pretoku takih podatkov ter o razveljavitvi Direktive 95/46/ES (Splošna uredba o varstvu</w:t>
      </w:r>
      <w:r w:rsidRPr="008B7C42">
        <w:rPr>
          <w:rFonts w:ascii="Arial" w:eastAsia="Arial" w:hAnsi="Arial" w:cs="Arial"/>
          <w:spacing w:val="1"/>
          <w:lang w:val="sl-SI"/>
        </w:rPr>
        <w:t xml:space="preserve"> </w:t>
      </w:r>
      <w:r w:rsidRPr="008B7C42">
        <w:rPr>
          <w:rFonts w:ascii="Arial" w:eastAsia="Arial" w:hAnsi="Arial" w:cs="Arial"/>
          <w:lang w:val="sl-SI"/>
        </w:rPr>
        <w:t>podatkov) zagotoviti ustrezno</w:t>
      </w:r>
      <w:r w:rsidRPr="008B7C42">
        <w:rPr>
          <w:rFonts w:ascii="Arial" w:eastAsia="Arial" w:hAnsi="Arial" w:cs="Arial"/>
          <w:spacing w:val="1"/>
          <w:lang w:val="sl-SI"/>
        </w:rPr>
        <w:t xml:space="preserve"> </w:t>
      </w:r>
      <w:r w:rsidRPr="008B7C42">
        <w:rPr>
          <w:rFonts w:ascii="Arial" w:eastAsia="Arial" w:hAnsi="Arial" w:cs="Arial"/>
          <w:lang w:val="sl-SI"/>
        </w:rPr>
        <w:t>pravno podlago</w:t>
      </w:r>
      <w:r w:rsidRPr="008B7C42">
        <w:rPr>
          <w:rFonts w:ascii="Arial" w:eastAsia="Arial" w:hAnsi="Arial" w:cs="Arial"/>
          <w:spacing w:val="1"/>
          <w:lang w:val="sl-SI"/>
        </w:rPr>
        <w:t xml:space="preserve"> </w:t>
      </w:r>
      <w:r w:rsidRPr="008B7C42">
        <w:rPr>
          <w:rFonts w:ascii="Arial" w:eastAsia="Arial" w:hAnsi="Arial" w:cs="Arial"/>
          <w:lang w:val="sl-SI"/>
        </w:rPr>
        <w:t>za</w:t>
      </w:r>
      <w:r w:rsidRPr="008B7C42">
        <w:rPr>
          <w:rFonts w:ascii="Arial" w:eastAsia="Arial" w:hAnsi="Arial" w:cs="Arial"/>
          <w:spacing w:val="1"/>
          <w:lang w:val="sl-SI"/>
        </w:rPr>
        <w:t xml:space="preserve"> </w:t>
      </w:r>
      <w:r w:rsidRPr="008B7C42">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8B7C42">
        <w:rPr>
          <w:rFonts w:ascii="Arial" w:eastAsia="Arial" w:hAnsi="Arial" w:cs="Arial"/>
          <w:spacing w:val="-7"/>
          <w:lang w:val="sl-SI"/>
        </w:rPr>
        <w:t xml:space="preserve"> </w:t>
      </w:r>
      <w:r w:rsidRPr="008B7C42">
        <w:rPr>
          <w:rFonts w:ascii="Arial" w:eastAsia="Arial" w:hAnsi="Arial" w:cs="Arial"/>
          <w:lang w:val="sl-SI"/>
        </w:rPr>
        <w:t>hranjena</w:t>
      </w:r>
      <w:r w:rsidRPr="008B7C42">
        <w:rPr>
          <w:rFonts w:ascii="Arial" w:eastAsia="Arial" w:hAnsi="Arial" w:cs="Arial"/>
          <w:spacing w:val="-7"/>
          <w:lang w:val="sl-SI"/>
        </w:rPr>
        <w:t xml:space="preserve"> </w:t>
      </w:r>
      <w:r w:rsidRPr="008B7C42">
        <w:rPr>
          <w:rFonts w:ascii="Arial" w:eastAsia="Arial" w:hAnsi="Arial" w:cs="Arial"/>
          <w:lang w:val="sl-SI"/>
        </w:rPr>
        <w:t>dokumentacije</w:t>
      </w:r>
      <w:r w:rsidRPr="008B7C42">
        <w:rPr>
          <w:rFonts w:ascii="Arial" w:eastAsia="Arial" w:hAnsi="Arial" w:cs="Arial"/>
          <w:spacing w:val="-7"/>
          <w:lang w:val="sl-SI"/>
        </w:rPr>
        <w:t xml:space="preserve"> </w:t>
      </w:r>
      <w:r w:rsidRPr="008B7C42">
        <w:rPr>
          <w:rFonts w:ascii="Arial" w:eastAsia="Arial" w:hAnsi="Arial" w:cs="Arial"/>
          <w:lang w:val="sl-SI"/>
        </w:rPr>
        <w:t>navedenem</w:t>
      </w:r>
      <w:r w:rsidRPr="008B7C42">
        <w:rPr>
          <w:rFonts w:ascii="Arial" w:eastAsia="Arial" w:hAnsi="Arial" w:cs="Arial"/>
          <w:spacing w:val="-7"/>
          <w:lang w:val="sl-SI"/>
        </w:rPr>
        <w:t xml:space="preserve"> </w:t>
      </w:r>
      <w:r w:rsidRPr="008B7C42">
        <w:rPr>
          <w:rFonts w:ascii="Arial" w:eastAsia="Arial" w:hAnsi="Arial" w:cs="Arial"/>
          <w:lang w:val="sl-SI"/>
        </w:rPr>
        <w:t>v</w:t>
      </w:r>
      <w:r w:rsidRPr="008B7C42">
        <w:rPr>
          <w:rFonts w:ascii="Arial" w:eastAsia="Arial" w:hAnsi="Arial" w:cs="Arial"/>
          <w:spacing w:val="-7"/>
          <w:lang w:val="sl-SI"/>
        </w:rPr>
        <w:t xml:space="preserve"> </w:t>
      </w:r>
      <w:r w:rsidRPr="008B7C42">
        <w:rPr>
          <w:rFonts w:ascii="Arial" w:eastAsia="Arial" w:hAnsi="Arial" w:cs="Arial"/>
          <w:lang w:val="sl-SI"/>
        </w:rPr>
        <w:t>28.</w:t>
      </w:r>
      <w:r w:rsidRPr="008B7C42">
        <w:rPr>
          <w:rFonts w:ascii="Arial" w:eastAsia="Arial" w:hAnsi="Arial" w:cs="Arial"/>
          <w:spacing w:val="-7"/>
          <w:lang w:val="sl-SI"/>
        </w:rPr>
        <w:t xml:space="preserve"> </w:t>
      </w:r>
      <w:r w:rsidRPr="008B7C42">
        <w:rPr>
          <w:rFonts w:ascii="Arial" w:eastAsia="Arial" w:hAnsi="Arial" w:cs="Arial"/>
          <w:lang w:val="sl-SI"/>
        </w:rPr>
        <w:t>členu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izvajanju</w:t>
      </w:r>
      <w:r w:rsidRPr="008B7C42">
        <w:rPr>
          <w:rFonts w:ascii="Arial" w:eastAsia="Arial" w:hAnsi="Arial" w:cs="Arial"/>
          <w:spacing w:val="-7"/>
          <w:lang w:val="sl-SI"/>
        </w:rPr>
        <w:t xml:space="preserve"> </w:t>
      </w:r>
      <w:r w:rsidRPr="008B7C42">
        <w:rPr>
          <w:rFonts w:ascii="Arial" w:eastAsia="Arial" w:hAnsi="Arial" w:cs="Arial"/>
          <w:lang w:val="sl-SI"/>
        </w:rPr>
        <w:t>Uredbe</w:t>
      </w:r>
      <w:r w:rsidRPr="008B7C42">
        <w:rPr>
          <w:rFonts w:ascii="Arial" w:eastAsia="Arial" w:hAnsi="Arial" w:cs="Arial"/>
          <w:spacing w:val="-7"/>
          <w:lang w:val="sl-SI"/>
        </w:rPr>
        <w:t xml:space="preserve"> </w:t>
      </w:r>
      <w:r w:rsidRPr="008B7C42">
        <w:rPr>
          <w:rFonts w:ascii="Arial" w:eastAsia="Arial" w:hAnsi="Arial" w:cs="Arial"/>
          <w:lang w:val="sl-SI"/>
        </w:rPr>
        <w:t>(EU)</w:t>
      </w:r>
      <w:r w:rsidRPr="008B7C42">
        <w:rPr>
          <w:rFonts w:ascii="Arial" w:eastAsia="Arial" w:hAnsi="Arial" w:cs="Arial"/>
          <w:spacing w:val="-7"/>
          <w:lang w:val="sl-SI"/>
        </w:rPr>
        <w:t xml:space="preserve"> </w:t>
      </w:r>
      <w:r w:rsidRPr="008B7C42">
        <w:rPr>
          <w:rFonts w:ascii="Arial" w:eastAsia="Arial" w:hAnsi="Arial" w:cs="Arial"/>
          <w:lang w:val="sl-SI"/>
        </w:rPr>
        <w:t>o</w:t>
      </w:r>
      <w:r w:rsidRPr="008B7C42">
        <w:rPr>
          <w:rFonts w:ascii="Arial" w:eastAsia="Arial" w:hAnsi="Arial" w:cs="Arial"/>
          <w:spacing w:val="-7"/>
          <w:lang w:val="sl-SI"/>
        </w:rPr>
        <w:t xml:space="preserve"> </w:t>
      </w:r>
      <w:r w:rsidRPr="008B7C42">
        <w:rPr>
          <w:rFonts w:ascii="Arial" w:eastAsia="Arial" w:hAnsi="Arial" w:cs="Arial"/>
          <w:lang w:val="sl-SI"/>
        </w:rPr>
        <w:t>Mehanizmu za</w:t>
      </w:r>
      <w:r w:rsidRPr="008B7C42">
        <w:rPr>
          <w:rFonts w:ascii="Arial" w:eastAsia="Arial" w:hAnsi="Arial" w:cs="Arial"/>
          <w:spacing w:val="9"/>
          <w:lang w:val="sl-SI"/>
        </w:rPr>
        <w:t xml:space="preserve"> </w:t>
      </w:r>
      <w:r w:rsidRPr="008B7C42">
        <w:rPr>
          <w:rFonts w:ascii="Arial" w:eastAsia="Arial" w:hAnsi="Arial" w:cs="Arial"/>
          <w:lang w:val="sl-SI"/>
        </w:rPr>
        <w:t>okrevanje</w:t>
      </w:r>
      <w:r w:rsidRPr="008B7C42">
        <w:rPr>
          <w:rFonts w:ascii="Arial" w:eastAsia="Arial" w:hAnsi="Arial" w:cs="Arial"/>
          <w:spacing w:val="8"/>
          <w:lang w:val="sl-SI"/>
        </w:rPr>
        <w:t xml:space="preserve"> </w:t>
      </w:r>
      <w:r w:rsidRPr="008B7C42">
        <w:rPr>
          <w:rFonts w:ascii="Arial" w:eastAsia="Arial" w:hAnsi="Arial" w:cs="Arial"/>
          <w:lang w:val="sl-SI"/>
        </w:rPr>
        <w:t>in</w:t>
      </w:r>
      <w:r w:rsidRPr="008B7C42">
        <w:rPr>
          <w:rFonts w:ascii="Arial" w:eastAsia="Arial" w:hAnsi="Arial" w:cs="Arial"/>
          <w:spacing w:val="9"/>
          <w:lang w:val="sl-SI"/>
        </w:rPr>
        <w:t xml:space="preserve"> </w:t>
      </w:r>
      <w:r w:rsidRPr="008B7C42">
        <w:rPr>
          <w:rFonts w:ascii="Arial" w:eastAsia="Arial" w:hAnsi="Arial" w:cs="Arial"/>
          <w:lang w:val="sl-SI"/>
        </w:rPr>
        <w:t>odpornost.</w:t>
      </w:r>
      <w:r w:rsidR="00642421" w:rsidRPr="008B7C42">
        <w:rPr>
          <w:rStyle w:val="FootnoteReference"/>
          <w:rFonts w:ascii="Arial" w:eastAsia="Arial" w:hAnsi="Arial" w:cs="Arial"/>
          <w:lang w:val="sl-SI"/>
        </w:rPr>
        <w:footnoteReference w:id="3"/>
      </w:r>
      <w:r w:rsidR="00642421" w:rsidRPr="008B7C42">
        <w:rPr>
          <w:rFonts w:ascii="Arial" w:eastAsia="Arial" w:hAnsi="Arial" w:cs="Arial"/>
          <w:lang w:val="sl-SI"/>
        </w:rPr>
        <w:t xml:space="preserve"> </w:t>
      </w:r>
      <w:r w:rsidRPr="008B7C42">
        <w:rPr>
          <w:rFonts w:ascii="Arial" w:eastAsia="Arial" w:hAnsi="Arial" w:cs="Arial"/>
          <w:lang w:val="sl-SI"/>
        </w:rPr>
        <w:t>Ob</w:t>
      </w:r>
      <w:r w:rsidRPr="008B7C42">
        <w:rPr>
          <w:rFonts w:ascii="Arial" w:eastAsia="Arial" w:hAnsi="Arial" w:cs="Arial"/>
          <w:spacing w:val="9"/>
          <w:lang w:val="sl-SI"/>
        </w:rPr>
        <w:t xml:space="preserve"> </w:t>
      </w:r>
      <w:r w:rsidRPr="008B7C42">
        <w:rPr>
          <w:rFonts w:ascii="Arial" w:eastAsia="Arial" w:hAnsi="Arial" w:cs="Arial"/>
          <w:lang w:val="sl-SI"/>
        </w:rPr>
        <w:t>upoštevanju</w:t>
      </w:r>
      <w:r w:rsidRPr="008B7C42">
        <w:rPr>
          <w:rFonts w:ascii="Arial" w:eastAsia="Arial" w:hAnsi="Arial" w:cs="Arial"/>
          <w:spacing w:val="8"/>
          <w:lang w:val="sl-SI"/>
        </w:rPr>
        <w:t xml:space="preserve"> </w:t>
      </w:r>
      <w:r w:rsidRPr="008B7C42">
        <w:rPr>
          <w:rFonts w:ascii="Arial" w:eastAsia="Arial" w:hAnsi="Arial" w:cs="Arial"/>
          <w:lang w:val="sl-SI"/>
        </w:rPr>
        <w:t>rokov</w:t>
      </w:r>
      <w:r w:rsidRPr="008B7C42">
        <w:rPr>
          <w:rFonts w:ascii="Arial" w:eastAsia="Arial" w:hAnsi="Arial" w:cs="Arial"/>
          <w:spacing w:val="9"/>
          <w:lang w:val="sl-SI"/>
        </w:rPr>
        <w:t xml:space="preserve"> </w:t>
      </w:r>
      <w:r w:rsidRPr="008B7C42">
        <w:rPr>
          <w:rFonts w:ascii="Arial" w:eastAsia="Arial" w:hAnsi="Arial" w:cs="Arial"/>
          <w:lang w:val="sl-SI"/>
        </w:rPr>
        <w:t>za</w:t>
      </w:r>
      <w:r w:rsidRPr="008B7C42">
        <w:rPr>
          <w:rFonts w:ascii="Arial" w:eastAsia="Arial" w:hAnsi="Arial" w:cs="Arial"/>
          <w:spacing w:val="9"/>
          <w:lang w:val="sl-SI"/>
        </w:rPr>
        <w:t xml:space="preserve"> </w:t>
      </w:r>
      <w:r w:rsidRPr="008B7C42">
        <w:rPr>
          <w:rFonts w:ascii="Arial" w:eastAsia="Arial" w:hAnsi="Arial" w:cs="Arial"/>
          <w:lang w:val="sl-SI"/>
        </w:rPr>
        <w:t>hranjenje</w:t>
      </w:r>
      <w:r w:rsidRPr="008B7C42">
        <w:rPr>
          <w:rFonts w:ascii="Arial" w:eastAsia="Arial" w:hAnsi="Arial" w:cs="Arial"/>
          <w:spacing w:val="9"/>
          <w:lang w:val="sl-SI"/>
        </w:rPr>
        <w:t xml:space="preserve"> </w:t>
      </w:r>
      <w:r w:rsidRPr="008B7C42">
        <w:rPr>
          <w:rFonts w:ascii="Arial" w:eastAsia="Arial" w:hAnsi="Arial" w:cs="Arial"/>
          <w:lang w:val="sl-SI"/>
        </w:rPr>
        <w:t>dokumentacije,</w:t>
      </w:r>
      <w:r w:rsidRPr="008B7C42">
        <w:rPr>
          <w:rFonts w:ascii="Arial" w:eastAsia="Arial" w:hAnsi="Arial" w:cs="Arial"/>
          <w:spacing w:val="8"/>
          <w:lang w:val="sl-SI"/>
        </w:rPr>
        <w:t xml:space="preserve"> </w:t>
      </w:r>
      <w:r w:rsidRPr="008B7C42">
        <w:rPr>
          <w:rFonts w:ascii="Arial" w:eastAsia="Arial" w:hAnsi="Arial" w:cs="Arial"/>
          <w:lang w:val="sl-SI"/>
        </w:rPr>
        <w:t>določenih</w:t>
      </w:r>
      <w:r w:rsidRPr="008B7C42">
        <w:rPr>
          <w:rFonts w:ascii="Arial" w:eastAsia="Arial" w:hAnsi="Arial" w:cs="Arial"/>
          <w:spacing w:val="9"/>
          <w:lang w:val="sl-SI"/>
        </w:rPr>
        <w:t xml:space="preserve"> </w:t>
      </w:r>
      <w:r w:rsidRPr="008B7C42">
        <w:rPr>
          <w:rFonts w:ascii="Arial" w:eastAsia="Arial" w:hAnsi="Arial" w:cs="Arial"/>
          <w:lang w:val="sl-SI"/>
        </w:rPr>
        <w:t>s</w:t>
      </w:r>
      <w:r w:rsidRPr="008B7C42">
        <w:rPr>
          <w:rFonts w:ascii="Arial" w:eastAsia="Arial" w:hAnsi="Arial" w:cs="Arial"/>
          <w:spacing w:val="9"/>
          <w:lang w:val="sl-SI"/>
        </w:rPr>
        <w:t xml:space="preserve"> </w:t>
      </w:r>
      <w:r w:rsidRPr="008B7C42">
        <w:rPr>
          <w:rFonts w:ascii="Arial" w:eastAsia="Arial" w:hAnsi="Arial" w:cs="Arial"/>
          <w:lang w:val="sl-SI"/>
        </w:rPr>
        <w:t>strani</w:t>
      </w:r>
      <w:r w:rsidRPr="008B7C42">
        <w:rPr>
          <w:rFonts w:ascii="Arial" w:eastAsia="Arial" w:hAnsi="Arial" w:cs="Arial"/>
          <w:spacing w:val="9"/>
          <w:lang w:val="sl-SI"/>
        </w:rPr>
        <w:t xml:space="preserve"> </w:t>
      </w:r>
      <w:r w:rsidRPr="008B7C42">
        <w:rPr>
          <w:rFonts w:ascii="Arial" w:eastAsia="Arial" w:hAnsi="Arial" w:cs="Arial"/>
          <w:lang w:val="sl-SI"/>
        </w:rPr>
        <w:t>EK, je</w:t>
      </w:r>
      <w:r w:rsidRPr="008B7C42">
        <w:rPr>
          <w:rFonts w:ascii="Arial" w:eastAsia="Arial" w:hAnsi="Arial" w:cs="Arial"/>
          <w:spacing w:val="1"/>
          <w:lang w:val="sl-SI"/>
        </w:rPr>
        <w:t xml:space="preserve"> </w:t>
      </w:r>
      <w:r w:rsidRPr="008B7C42">
        <w:rPr>
          <w:rFonts w:ascii="Arial" w:eastAsia="Arial" w:hAnsi="Arial" w:cs="Arial"/>
          <w:lang w:val="sl-SI"/>
        </w:rPr>
        <w:t>treba</w:t>
      </w:r>
      <w:r w:rsidRPr="008B7C42">
        <w:rPr>
          <w:rFonts w:ascii="Arial" w:eastAsia="Arial" w:hAnsi="Arial" w:cs="Arial"/>
          <w:spacing w:val="1"/>
          <w:lang w:val="sl-SI"/>
        </w:rPr>
        <w:t xml:space="preserve"> </w:t>
      </w:r>
      <w:r w:rsidRPr="008B7C42">
        <w:rPr>
          <w:rFonts w:ascii="Arial" w:eastAsia="Arial" w:hAnsi="Arial" w:cs="Arial"/>
          <w:lang w:val="sl-SI"/>
        </w:rPr>
        <w:t>upoštevati tudi</w:t>
      </w:r>
      <w:r w:rsidRPr="008B7C42">
        <w:rPr>
          <w:rFonts w:ascii="Arial" w:eastAsia="Arial" w:hAnsi="Arial" w:cs="Arial"/>
          <w:spacing w:val="1"/>
          <w:lang w:val="sl-SI"/>
        </w:rPr>
        <w:t xml:space="preserve"> </w:t>
      </w:r>
      <w:r w:rsidRPr="008B7C42">
        <w:rPr>
          <w:rFonts w:ascii="Arial" w:eastAsia="Arial" w:hAnsi="Arial" w:cs="Arial"/>
          <w:lang w:val="sl-SI"/>
        </w:rPr>
        <w:t>veljavne nacionalne predpise. Prijavitelj/končni</w:t>
      </w:r>
      <w:r w:rsidRPr="008B7C42">
        <w:rPr>
          <w:rFonts w:ascii="Arial" w:eastAsia="Arial" w:hAnsi="Arial" w:cs="Arial"/>
          <w:spacing w:val="1"/>
          <w:lang w:val="sl-SI"/>
        </w:rPr>
        <w:t xml:space="preserve"> </w:t>
      </w:r>
      <w:r w:rsidRPr="008B7C42">
        <w:rPr>
          <w:rFonts w:ascii="Arial" w:eastAsia="Arial" w:hAnsi="Arial" w:cs="Arial"/>
          <w:lang w:val="sl-SI"/>
        </w:rPr>
        <w:t>prejemnik</w:t>
      </w:r>
      <w:r w:rsidRPr="008B7C42">
        <w:rPr>
          <w:rFonts w:ascii="Arial" w:eastAsia="Arial" w:hAnsi="Arial" w:cs="Arial"/>
          <w:spacing w:val="1"/>
          <w:lang w:val="sl-SI"/>
        </w:rPr>
        <w:t xml:space="preserve"> </w:t>
      </w:r>
      <w:r w:rsidRPr="008B7C42">
        <w:rPr>
          <w:rFonts w:ascii="Arial" w:eastAsia="Arial" w:hAnsi="Arial" w:cs="Arial"/>
          <w:lang w:val="sl-SI"/>
        </w:rPr>
        <w:t>mora o</w:t>
      </w:r>
      <w:r w:rsidRPr="008B7C42">
        <w:rPr>
          <w:rFonts w:ascii="Arial" w:eastAsia="Arial" w:hAnsi="Arial" w:cs="Arial"/>
          <w:spacing w:val="1"/>
          <w:lang w:val="sl-SI"/>
        </w:rPr>
        <w:t xml:space="preserve"> </w:t>
      </w:r>
      <w:r w:rsidRPr="008B7C42">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8B7C42">
        <w:rPr>
          <w:rFonts w:ascii="Arial" w:eastAsia="Arial" w:hAnsi="Arial" w:cs="Arial"/>
          <w:spacing w:val="1"/>
          <w:lang w:val="sl-SI"/>
        </w:rPr>
        <w:t xml:space="preserve"> </w:t>
      </w:r>
      <w:r w:rsidRPr="008B7C42">
        <w:rPr>
          <w:rFonts w:ascii="Arial" w:eastAsia="Arial" w:hAnsi="Arial" w:cs="Arial"/>
          <w:lang w:val="sl-SI"/>
        </w:rPr>
        <w:t>za zdravje</w:t>
      </w:r>
      <w:r w:rsidRPr="008B7C42">
        <w:rPr>
          <w:rFonts w:ascii="Arial" w:eastAsia="Arial" w:hAnsi="Arial" w:cs="Arial"/>
          <w:spacing w:val="1"/>
          <w:lang w:val="sl-SI"/>
        </w:rPr>
        <w:t xml:space="preserve"> </w:t>
      </w:r>
      <w:r w:rsidRPr="008B7C42">
        <w:rPr>
          <w:rFonts w:ascii="Arial" w:eastAsia="Arial" w:hAnsi="Arial" w:cs="Arial"/>
          <w:lang w:val="sl-SI"/>
        </w:rPr>
        <w:t>bo osebne</w:t>
      </w:r>
      <w:r w:rsidRPr="008B7C42">
        <w:rPr>
          <w:rFonts w:ascii="Arial" w:eastAsia="Arial" w:hAnsi="Arial" w:cs="Arial"/>
          <w:spacing w:val="1"/>
          <w:lang w:val="sl-SI"/>
        </w:rPr>
        <w:t xml:space="preserve"> </w:t>
      </w:r>
      <w:r w:rsidRPr="008B7C42">
        <w:rPr>
          <w:rFonts w:ascii="Arial" w:eastAsia="Arial" w:hAnsi="Arial" w:cs="Arial"/>
          <w:lang w:val="sl-SI"/>
        </w:rPr>
        <w:t>podatke hranilo in</w:t>
      </w:r>
      <w:r w:rsidRPr="008B7C42">
        <w:rPr>
          <w:rFonts w:ascii="Arial" w:eastAsia="Arial" w:hAnsi="Arial" w:cs="Arial"/>
          <w:spacing w:val="1"/>
          <w:lang w:val="sl-SI"/>
        </w:rPr>
        <w:t xml:space="preserve"> </w:t>
      </w:r>
      <w:r w:rsidRPr="008B7C42">
        <w:rPr>
          <w:rFonts w:ascii="Arial" w:eastAsia="Arial" w:hAnsi="Arial" w:cs="Arial"/>
          <w:lang w:val="sl-SI"/>
        </w:rPr>
        <w:t>obdelovalo izključno za</w:t>
      </w:r>
      <w:r w:rsidRPr="008B7C42">
        <w:rPr>
          <w:rFonts w:ascii="Arial" w:eastAsia="Arial" w:hAnsi="Arial" w:cs="Arial"/>
          <w:spacing w:val="1"/>
          <w:lang w:val="sl-SI"/>
        </w:rPr>
        <w:t xml:space="preserve"> </w:t>
      </w:r>
      <w:r w:rsidRPr="008B7C42">
        <w:rPr>
          <w:rFonts w:ascii="Arial" w:eastAsia="Arial" w:hAnsi="Arial" w:cs="Arial"/>
          <w:lang w:val="sl-SI"/>
        </w:rPr>
        <w:t>namen pridobitve</w:t>
      </w:r>
      <w:r w:rsidRPr="008B7C42">
        <w:rPr>
          <w:rFonts w:ascii="Arial" w:eastAsia="Arial" w:hAnsi="Arial" w:cs="Arial"/>
          <w:spacing w:val="-5"/>
          <w:lang w:val="sl-SI"/>
        </w:rPr>
        <w:t xml:space="preserve"> </w:t>
      </w:r>
      <w:r w:rsidRPr="008B7C42">
        <w:rPr>
          <w:rFonts w:ascii="Arial" w:eastAsia="Arial" w:hAnsi="Arial" w:cs="Arial"/>
          <w:lang w:val="sl-SI"/>
        </w:rPr>
        <w:t>in</w:t>
      </w:r>
      <w:r w:rsidRPr="008B7C42">
        <w:rPr>
          <w:rFonts w:ascii="Arial" w:eastAsia="Arial" w:hAnsi="Arial" w:cs="Arial"/>
          <w:spacing w:val="-5"/>
          <w:lang w:val="sl-SI"/>
        </w:rPr>
        <w:t xml:space="preserve"> </w:t>
      </w:r>
      <w:r w:rsidRPr="008B7C42">
        <w:rPr>
          <w:rFonts w:ascii="Arial" w:eastAsia="Arial" w:hAnsi="Arial" w:cs="Arial"/>
          <w:lang w:val="sl-SI"/>
        </w:rPr>
        <w:t>koriščenje</w:t>
      </w:r>
      <w:r w:rsidRPr="008B7C42">
        <w:rPr>
          <w:rFonts w:ascii="Arial" w:eastAsia="Arial" w:hAnsi="Arial" w:cs="Arial"/>
          <w:spacing w:val="-4"/>
          <w:lang w:val="sl-SI"/>
        </w:rPr>
        <w:t xml:space="preserve"> </w:t>
      </w:r>
      <w:r w:rsidRPr="008B7C42">
        <w:rPr>
          <w:rFonts w:ascii="Arial" w:eastAsia="Arial" w:hAnsi="Arial" w:cs="Arial"/>
          <w:lang w:val="sl-SI"/>
        </w:rPr>
        <w:t>sredstev</w:t>
      </w:r>
      <w:r w:rsidRPr="008B7C42">
        <w:rPr>
          <w:rFonts w:ascii="Arial" w:eastAsia="Arial" w:hAnsi="Arial" w:cs="Arial"/>
          <w:spacing w:val="-4"/>
          <w:lang w:val="sl-SI"/>
        </w:rPr>
        <w:t xml:space="preserve"> </w:t>
      </w:r>
      <w:r w:rsidRPr="008B7C42">
        <w:rPr>
          <w:rFonts w:ascii="Arial" w:eastAsia="Arial" w:hAnsi="Arial" w:cs="Arial"/>
          <w:lang w:val="sl-SI"/>
        </w:rPr>
        <w:t>za</w:t>
      </w:r>
      <w:r w:rsidRPr="008B7C42">
        <w:rPr>
          <w:rFonts w:ascii="Arial" w:eastAsia="Arial" w:hAnsi="Arial" w:cs="Arial"/>
          <w:spacing w:val="-5"/>
          <w:lang w:val="sl-SI"/>
        </w:rPr>
        <w:t xml:space="preserve"> </w:t>
      </w:r>
      <w:r w:rsidRPr="008B7C42">
        <w:rPr>
          <w:rFonts w:ascii="Arial" w:eastAsia="Arial" w:hAnsi="Arial" w:cs="Arial"/>
          <w:lang w:val="sl-SI"/>
        </w:rPr>
        <w:t>izvajanje</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dodelitve</w:t>
      </w:r>
      <w:r w:rsidRPr="008B7C42">
        <w:rPr>
          <w:rFonts w:ascii="Arial" w:eastAsia="Arial" w:hAnsi="Arial" w:cs="Arial"/>
          <w:spacing w:val="-5"/>
          <w:lang w:val="sl-SI"/>
        </w:rPr>
        <w:t xml:space="preserve"> </w:t>
      </w:r>
      <w:r w:rsidRPr="008B7C42">
        <w:rPr>
          <w:rFonts w:ascii="Arial" w:eastAsia="Arial" w:hAnsi="Arial" w:cs="Arial"/>
          <w:lang w:val="sl-SI"/>
        </w:rPr>
        <w:t>sredstev</w:t>
      </w:r>
      <w:r w:rsidRPr="008B7C42">
        <w:rPr>
          <w:rFonts w:ascii="Arial" w:eastAsia="Arial" w:hAnsi="Arial" w:cs="Arial"/>
          <w:spacing w:val="-5"/>
          <w:lang w:val="sl-SI"/>
        </w:rPr>
        <w:t xml:space="preserve"> </w:t>
      </w:r>
      <w:r w:rsidRPr="008B7C42">
        <w:rPr>
          <w:rFonts w:ascii="Arial" w:eastAsia="Arial" w:hAnsi="Arial" w:cs="Arial"/>
          <w:lang w:val="sl-SI"/>
        </w:rPr>
        <w:t>NOO,</w:t>
      </w:r>
      <w:r w:rsidRPr="008B7C42">
        <w:rPr>
          <w:rFonts w:ascii="Arial" w:eastAsia="Arial" w:hAnsi="Arial" w:cs="Arial"/>
          <w:spacing w:val="-5"/>
          <w:lang w:val="sl-SI"/>
        </w:rPr>
        <w:t xml:space="preserve"> </w:t>
      </w:r>
      <w:r w:rsidRPr="008B7C42">
        <w:rPr>
          <w:rFonts w:ascii="Arial" w:eastAsia="Arial" w:hAnsi="Arial" w:cs="Arial"/>
          <w:lang w:val="sl-SI"/>
        </w:rPr>
        <w:t>izvedbe</w:t>
      </w:r>
      <w:r w:rsidRPr="008B7C42">
        <w:rPr>
          <w:rFonts w:ascii="Arial" w:eastAsia="Arial" w:hAnsi="Arial" w:cs="Arial"/>
          <w:spacing w:val="-5"/>
          <w:lang w:val="sl-SI"/>
        </w:rPr>
        <w:t xml:space="preserve"> </w:t>
      </w:r>
      <w:r w:rsidRPr="008B7C42">
        <w:rPr>
          <w:rFonts w:ascii="Arial" w:eastAsia="Arial" w:hAnsi="Arial" w:cs="Arial"/>
          <w:lang w:val="sl-SI"/>
        </w:rPr>
        <w:t>administrativnega preverjanja in drugih preverjanj pri izvajanju NOO.</w:t>
      </w:r>
    </w:p>
    <w:p w14:paraId="6BEAAEEB"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55914824" w:rsidRPr="008B7C42">
        <w:rPr>
          <w:rFonts w:ascii="Arial" w:eastAsia="Arial" w:hAnsi="Arial" w:cs="Arial"/>
          <w:b/>
          <w:bCs/>
          <w:lang w:val="sl-SI"/>
        </w:rPr>
        <w:t>6</w:t>
      </w:r>
      <w:r w:rsidRPr="008B7C42">
        <w:rPr>
          <w:rFonts w:ascii="Arial" w:eastAsia="Arial" w:hAnsi="Arial" w:cs="Arial"/>
          <w:b/>
          <w:bCs/>
          <w:lang w:val="sl-SI"/>
        </w:rPr>
        <w:t>. člen</w:t>
      </w:r>
    </w:p>
    <w:p w14:paraId="6EBE094B" w14:textId="4A261A09" w:rsidR="00965737" w:rsidRPr="008B7C42" w:rsidRDefault="00A73133" w:rsidP="009510EE">
      <w:pPr>
        <w:keepNext/>
        <w:keepLines/>
        <w:widowControl w:val="0"/>
        <w:spacing w:before="34" w:line="276" w:lineRule="auto"/>
        <w:ind w:right="9"/>
        <w:contextualSpacing/>
        <w:jc w:val="center"/>
        <w:rPr>
          <w:rFonts w:ascii="Arial" w:eastAsia="Arial" w:hAnsi="Arial" w:cs="Arial"/>
          <w:lang w:val="sl-SI"/>
        </w:rPr>
      </w:pPr>
      <w:r w:rsidRPr="008B7C42">
        <w:rPr>
          <w:rFonts w:ascii="Arial" w:eastAsia="Arial" w:hAnsi="Arial" w:cs="Arial"/>
          <w:b/>
          <w:bCs/>
          <w:position w:val="-1"/>
          <w:lang w:val="sl-SI"/>
        </w:rPr>
        <w:t>(možnost prenosa pogodbe)</w:t>
      </w:r>
    </w:p>
    <w:p w14:paraId="35D44AB3" w14:textId="0A9618B0" w:rsidR="0BE5AD35" w:rsidRPr="008B7C42"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8B7C42" w:rsidRDefault="00A73133" w:rsidP="009510EE">
      <w:pPr>
        <w:keepNext/>
        <w:keepLines/>
        <w:widowControl w:val="0"/>
        <w:spacing w:before="80"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Pr="008B7C42">
        <w:rPr>
          <w:rFonts w:ascii="Arial" w:eastAsia="Arial" w:hAnsi="Arial" w:cs="Arial"/>
          <w:spacing w:val="-8"/>
          <w:lang w:val="sl-SI"/>
        </w:rPr>
        <w:t xml:space="preserve"> </w:t>
      </w:r>
      <w:r w:rsidRPr="008B7C42">
        <w:rPr>
          <w:rFonts w:ascii="Arial" w:eastAsia="Arial" w:hAnsi="Arial" w:cs="Arial"/>
          <w:lang w:val="sl-SI"/>
        </w:rPr>
        <w:t>ugotavlja,</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obstaja</w:t>
      </w:r>
      <w:r w:rsidRPr="008B7C42">
        <w:rPr>
          <w:rFonts w:ascii="Arial" w:eastAsia="Arial" w:hAnsi="Arial" w:cs="Arial"/>
          <w:spacing w:val="-8"/>
          <w:lang w:val="sl-SI"/>
        </w:rPr>
        <w:t xml:space="preserve"> </w:t>
      </w:r>
      <w:r w:rsidRPr="008B7C42">
        <w:rPr>
          <w:rFonts w:ascii="Arial" w:eastAsia="Arial" w:hAnsi="Arial" w:cs="Arial"/>
          <w:lang w:val="sl-SI"/>
        </w:rPr>
        <w:t>možnost,</w:t>
      </w:r>
      <w:r w:rsidRPr="008B7C42">
        <w:rPr>
          <w:rFonts w:ascii="Arial" w:eastAsia="Arial" w:hAnsi="Arial" w:cs="Arial"/>
          <w:spacing w:val="-8"/>
          <w:lang w:val="sl-SI"/>
        </w:rPr>
        <w:t xml:space="preserve"> </w:t>
      </w:r>
      <w:r w:rsidRPr="008B7C42">
        <w:rPr>
          <w:rFonts w:ascii="Arial" w:eastAsia="Arial" w:hAnsi="Arial" w:cs="Arial"/>
          <w:lang w:val="sl-SI"/>
        </w:rPr>
        <w:t>da</w:t>
      </w:r>
      <w:r w:rsidRPr="008B7C42">
        <w:rPr>
          <w:rFonts w:ascii="Arial" w:eastAsia="Arial" w:hAnsi="Arial" w:cs="Arial"/>
          <w:spacing w:val="-7"/>
          <w:lang w:val="sl-SI"/>
        </w:rPr>
        <w:t xml:space="preserve"> </w:t>
      </w:r>
      <w:r w:rsidRPr="008B7C42">
        <w:rPr>
          <w:rFonts w:ascii="Arial" w:eastAsia="Arial" w:hAnsi="Arial" w:cs="Arial"/>
          <w:lang w:val="sl-SI"/>
        </w:rPr>
        <w:t>bo</w:t>
      </w:r>
      <w:r w:rsidRPr="008B7C42">
        <w:rPr>
          <w:rFonts w:ascii="Arial" w:eastAsia="Arial" w:hAnsi="Arial" w:cs="Arial"/>
          <w:spacing w:val="-8"/>
          <w:lang w:val="sl-SI"/>
        </w:rPr>
        <w:t xml:space="preserve"> </w:t>
      </w:r>
      <w:r w:rsidRPr="008B7C42">
        <w:rPr>
          <w:rFonts w:ascii="Arial" w:eastAsia="Arial" w:hAnsi="Arial" w:cs="Arial"/>
          <w:lang w:val="sl-SI"/>
        </w:rPr>
        <w:t>dejavnost,</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7"/>
          <w:lang w:val="sl-SI"/>
        </w:rPr>
        <w:t xml:space="preserve"> </w:t>
      </w:r>
      <w:r w:rsidRPr="008B7C42">
        <w:rPr>
          <w:rFonts w:ascii="Arial" w:eastAsia="Arial" w:hAnsi="Arial" w:cs="Arial"/>
          <w:lang w:val="sl-SI"/>
        </w:rPr>
        <w:t>je</w:t>
      </w:r>
      <w:r w:rsidRPr="008B7C42">
        <w:rPr>
          <w:rFonts w:ascii="Arial" w:eastAsia="Arial" w:hAnsi="Arial" w:cs="Arial"/>
          <w:spacing w:val="-8"/>
          <w:lang w:val="sl-SI"/>
        </w:rPr>
        <w:t xml:space="preserve"> </w:t>
      </w:r>
      <w:r w:rsidRPr="008B7C42">
        <w:rPr>
          <w:rFonts w:ascii="Arial" w:eastAsia="Arial" w:hAnsi="Arial" w:cs="Arial"/>
          <w:lang w:val="sl-SI"/>
        </w:rPr>
        <w:t>predmet</w:t>
      </w:r>
      <w:r w:rsidRPr="008B7C42">
        <w:rPr>
          <w:rFonts w:ascii="Arial" w:eastAsia="Arial" w:hAnsi="Arial" w:cs="Arial"/>
          <w:spacing w:val="-8"/>
          <w:lang w:val="sl-SI"/>
        </w:rPr>
        <w:t xml:space="preserve"> </w:t>
      </w:r>
      <w:r w:rsidRPr="008B7C42">
        <w:rPr>
          <w:rFonts w:ascii="Arial" w:eastAsia="Arial" w:hAnsi="Arial" w:cs="Arial"/>
          <w:lang w:val="sl-SI"/>
        </w:rPr>
        <w:t>te</w:t>
      </w:r>
      <w:r w:rsidRPr="008B7C42">
        <w:rPr>
          <w:rFonts w:ascii="Arial" w:eastAsia="Arial" w:hAnsi="Arial" w:cs="Arial"/>
          <w:spacing w:val="-8"/>
          <w:lang w:val="sl-SI"/>
        </w:rPr>
        <w:t xml:space="preserve"> </w:t>
      </w:r>
      <w:r w:rsidRPr="008B7C42">
        <w:rPr>
          <w:rFonts w:ascii="Arial" w:eastAsia="Arial" w:hAnsi="Arial" w:cs="Arial"/>
          <w:lang w:val="sl-SI"/>
        </w:rPr>
        <w:t>pogodbe,</w:t>
      </w:r>
      <w:r w:rsidRPr="008B7C42">
        <w:rPr>
          <w:rFonts w:ascii="Arial" w:eastAsia="Arial" w:hAnsi="Arial" w:cs="Arial"/>
          <w:spacing w:val="-8"/>
          <w:lang w:val="sl-SI"/>
        </w:rPr>
        <w:t xml:space="preserve"> </w:t>
      </w:r>
      <w:r w:rsidRPr="008B7C42">
        <w:rPr>
          <w:rFonts w:ascii="Arial" w:eastAsia="Arial" w:hAnsi="Arial" w:cs="Arial"/>
          <w:lang w:val="sl-SI"/>
        </w:rPr>
        <w:t>oziroma</w:t>
      </w:r>
      <w:r w:rsidRPr="008B7C42">
        <w:rPr>
          <w:rFonts w:ascii="Arial" w:eastAsia="Arial" w:hAnsi="Arial" w:cs="Arial"/>
          <w:spacing w:val="-8"/>
          <w:lang w:val="sl-SI"/>
        </w:rPr>
        <w:t xml:space="preserve"> </w:t>
      </w:r>
      <w:r w:rsidRPr="008B7C42">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8B7C42" w:rsidRDefault="00A73133" w:rsidP="009510EE">
      <w:pPr>
        <w:keepNext/>
        <w:keepLines/>
        <w:widowControl w:val="0"/>
        <w:spacing w:line="276" w:lineRule="auto"/>
        <w:ind w:right="9"/>
        <w:contextualSpacing/>
        <w:jc w:val="center"/>
        <w:rPr>
          <w:rFonts w:ascii="Arial" w:eastAsia="Arial" w:hAnsi="Arial" w:cs="Arial"/>
          <w:lang w:val="sl-SI"/>
        </w:rPr>
      </w:pPr>
      <w:r w:rsidRPr="008B7C42">
        <w:rPr>
          <w:rFonts w:ascii="Arial" w:eastAsia="Arial" w:hAnsi="Arial" w:cs="Arial"/>
          <w:b/>
          <w:bCs/>
          <w:lang w:val="sl-SI"/>
        </w:rPr>
        <w:t>2</w:t>
      </w:r>
      <w:r w:rsidR="192AE5A8" w:rsidRPr="008B7C42">
        <w:rPr>
          <w:rFonts w:ascii="Arial" w:eastAsia="Arial" w:hAnsi="Arial" w:cs="Arial"/>
          <w:b/>
          <w:bCs/>
          <w:lang w:val="sl-SI"/>
        </w:rPr>
        <w:t>7</w:t>
      </w:r>
      <w:r w:rsidRPr="008B7C42">
        <w:rPr>
          <w:rFonts w:ascii="Arial" w:eastAsia="Arial" w:hAnsi="Arial" w:cs="Arial"/>
          <w:b/>
          <w:bCs/>
          <w:lang w:val="sl-SI"/>
        </w:rPr>
        <w:t xml:space="preserve">. </w:t>
      </w:r>
      <w:r w:rsidR="0E60B49E" w:rsidRPr="008B7C42">
        <w:rPr>
          <w:rFonts w:ascii="Arial" w:eastAsia="Arial" w:hAnsi="Arial" w:cs="Arial"/>
          <w:b/>
          <w:bCs/>
          <w:lang w:val="sl-SI"/>
        </w:rPr>
        <w:t>č</w:t>
      </w:r>
      <w:r w:rsidRPr="008B7C42">
        <w:rPr>
          <w:rFonts w:ascii="Arial" w:eastAsia="Arial" w:hAnsi="Arial" w:cs="Arial"/>
          <w:b/>
          <w:bCs/>
          <w:lang w:val="sl-SI"/>
        </w:rPr>
        <w:t>len</w:t>
      </w:r>
    </w:p>
    <w:p w14:paraId="6D8C2D9A" w14:textId="7B35B8F6" w:rsidR="329E1BF7" w:rsidRPr="008B7C42" w:rsidRDefault="329E1BF7" w:rsidP="0BE5AD35">
      <w:pPr>
        <w:keepNext/>
        <w:keepLines/>
        <w:widowControl w:val="0"/>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(pravno nasledstvo)</w:t>
      </w:r>
    </w:p>
    <w:p w14:paraId="67A75A54" w14:textId="5AFDEC85" w:rsidR="0BE5AD35" w:rsidRPr="008B7C42"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8B7C42" w:rsidRDefault="0BE5AD35" w:rsidP="0BE5AD35">
      <w:pPr>
        <w:spacing w:line="276" w:lineRule="auto"/>
        <w:ind w:right="9"/>
        <w:contextualSpacing/>
        <w:jc w:val="both"/>
        <w:rPr>
          <w:rFonts w:ascii="Arial" w:eastAsia="Arial" w:hAnsi="Arial" w:cs="Arial"/>
          <w:lang w:val="sl-SI"/>
        </w:rPr>
      </w:pPr>
    </w:p>
    <w:p w14:paraId="0088DF98" w14:textId="7F222206"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8B7C42" w:rsidRDefault="0BE5AD35" w:rsidP="0BE5AD35">
      <w:pPr>
        <w:spacing w:line="276" w:lineRule="auto"/>
        <w:ind w:right="9"/>
        <w:contextualSpacing/>
        <w:jc w:val="both"/>
        <w:rPr>
          <w:rFonts w:ascii="Arial" w:eastAsia="Arial" w:hAnsi="Arial" w:cs="Arial"/>
          <w:lang w:val="sl-SI"/>
        </w:rPr>
      </w:pPr>
    </w:p>
    <w:p w14:paraId="4A4ED53A" w14:textId="1B6BE855" w:rsidR="329E1BF7" w:rsidRPr="008B7C42" w:rsidRDefault="329E1BF7" w:rsidP="0BE5AD35">
      <w:pPr>
        <w:spacing w:line="276" w:lineRule="auto"/>
        <w:ind w:right="9"/>
        <w:contextualSpacing/>
        <w:jc w:val="both"/>
        <w:rPr>
          <w:rFonts w:ascii="Arial" w:eastAsia="Arial" w:hAnsi="Arial" w:cs="Arial"/>
          <w:lang w:val="sl-SI"/>
        </w:rPr>
      </w:pPr>
      <w:r w:rsidRPr="008B7C42">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8B7C42"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8B7C42" w:rsidRDefault="1F916A85" w:rsidP="00B54D93">
      <w:pPr>
        <w:spacing w:line="276" w:lineRule="auto"/>
        <w:ind w:right="9"/>
        <w:contextualSpacing/>
        <w:jc w:val="center"/>
        <w:rPr>
          <w:rFonts w:ascii="Arial" w:eastAsia="Arial" w:hAnsi="Arial" w:cs="Arial"/>
          <w:b/>
          <w:bCs/>
          <w:lang w:val="sl-SI"/>
        </w:rPr>
      </w:pPr>
      <w:r w:rsidRPr="008B7C42">
        <w:rPr>
          <w:rFonts w:ascii="Arial" w:eastAsia="Arial" w:hAnsi="Arial" w:cs="Arial"/>
          <w:b/>
          <w:bCs/>
          <w:lang w:val="sl-SI"/>
        </w:rPr>
        <w:t>28. člen</w:t>
      </w:r>
    </w:p>
    <w:p w14:paraId="5EB89BEC" w14:textId="510A199A" w:rsidR="00965737" w:rsidRPr="008B7C42" w:rsidRDefault="00A73133" w:rsidP="00B54D93">
      <w:pPr>
        <w:spacing w:line="276" w:lineRule="auto"/>
        <w:ind w:right="9"/>
        <w:contextualSpacing/>
        <w:jc w:val="center"/>
        <w:rPr>
          <w:rFonts w:ascii="Arial" w:eastAsia="Arial" w:hAnsi="Arial" w:cs="Arial"/>
          <w:b/>
          <w:lang w:val="sl-SI"/>
        </w:rPr>
      </w:pPr>
      <w:r w:rsidRPr="008B7C42">
        <w:rPr>
          <w:rFonts w:ascii="Arial" w:eastAsia="Arial" w:hAnsi="Arial" w:cs="Arial"/>
          <w:b/>
          <w:lang w:val="sl-SI"/>
        </w:rPr>
        <w:t>(končne določbe)</w:t>
      </w:r>
    </w:p>
    <w:p w14:paraId="0790EC27" w14:textId="77777777" w:rsidR="00352B78" w:rsidRPr="008B7C42" w:rsidRDefault="00352B78" w:rsidP="00B54D93">
      <w:pPr>
        <w:spacing w:line="276" w:lineRule="auto"/>
        <w:ind w:right="9"/>
        <w:contextualSpacing/>
        <w:jc w:val="center"/>
        <w:rPr>
          <w:rFonts w:ascii="Arial" w:eastAsia="Arial" w:hAnsi="Arial" w:cs="Arial"/>
          <w:b/>
          <w:lang w:val="sl-SI"/>
        </w:rPr>
      </w:pPr>
    </w:p>
    <w:p w14:paraId="6B42A837" w14:textId="4C0E7AE1"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Stran</w:t>
      </w:r>
      <w:r w:rsidR="00642421" w:rsidRPr="008B7C42">
        <w:rPr>
          <w:rFonts w:ascii="Arial" w:eastAsia="Arial" w:hAnsi="Arial" w:cs="Arial"/>
          <w:lang w:val="sl-SI"/>
        </w:rPr>
        <w:t>k</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se</w:t>
      </w:r>
      <w:r w:rsidRPr="008B7C42">
        <w:rPr>
          <w:rFonts w:ascii="Arial" w:eastAsia="Arial" w:hAnsi="Arial" w:cs="Arial"/>
          <w:spacing w:val="30"/>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w:t>
      </w:r>
      <w:r w:rsidRPr="008B7C42">
        <w:rPr>
          <w:rFonts w:ascii="Arial" w:eastAsia="Arial" w:hAnsi="Arial" w:cs="Arial"/>
          <w:spacing w:val="30"/>
          <w:lang w:val="sl-SI"/>
        </w:rPr>
        <w:t xml:space="preserve"> </w:t>
      </w:r>
      <w:r w:rsidRPr="008B7C42">
        <w:rPr>
          <w:rFonts w:ascii="Arial" w:eastAsia="Arial" w:hAnsi="Arial" w:cs="Arial"/>
          <w:lang w:val="sl-SI"/>
        </w:rPr>
        <w:t>da</w:t>
      </w:r>
      <w:r w:rsidRPr="008B7C42">
        <w:rPr>
          <w:rFonts w:ascii="Arial" w:eastAsia="Arial" w:hAnsi="Arial" w:cs="Arial"/>
          <w:spacing w:val="30"/>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spacing w:val="30"/>
          <w:lang w:val="sl-SI"/>
        </w:rPr>
        <w:t xml:space="preserve"> </w:t>
      </w:r>
      <w:r w:rsidRPr="008B7C42">
        <w:rPr>
          <w:rFonts w:ascii="Arial" w:eastAsia="Arial" w:hAnsi="Arial" w:cs="Arial"/>
          <w:lang w:val="sl-SI"/>
        </w:rPr>
        <w:t>pri</w:t>
      </w:r>
      <w:r w:rsidRPr="008B7C42">
        <w:rPr>
          <w:rFonts w:ascii="Arial" w:eastAsia="Arial" w:hAnsi="Arial" w:cs="Arial"/>
          <w:spacing w:val="30"/>
          <w:lang w:val="sl-SI"/>
        </w:rPr>
        <w:t xml:space="preserve"> </w:t>
      </w:r>
      <w:r w:rsidRPr="008B7C42">
        <w:rPr>
          <w:rFonts w:ascii="Arial" w:eastAsia="Arial" w:hAnsi="Arial" w:cs="Arial"/>
          <w:lang w:val="sl-SI"/>
        </w:rPr>
        <w:t>izvrševanju</w:t>
      </w:r>
      <w:r w:rsidRPr="008B7C42">
        <w:rPr>
          <w:rFonts w:ascii="Arial" w:eastAsia="Arial" w:hAnsi="Arial" w:cs="Arial"/>
          <w:spacing w:val="30"/>
          <w:lang w:val="sl-SI"/>
        </w:rPr>
        <w:t xml:space="preserve"> </w:t>
      </w:r>
      <w:r w:rsidRPr="008B7C42">
        <w:rPr>
          <w:rFonts w:ascii="Arial" w:eastAsia="Arial" w:hAnsi="Arial" w:cs="Arial"/>
          <w:lang w:val="sl-SI"/>
        </w:rPr>
        <w:t>te</w:t>
      </w:r>
      <w:r w:rsidRPr="008B7C42">
        <w:rPr>
          <w:rFonts w:ascii="Arial" w:eastAsia="Arial" w:hAnsi="Arial" w:cs="Arial"/>
          <w:spacing w:val="30"/>
          <w:lang w:val="sl-SI"/>
        </w:rPr>
        <w:t xml:space="preserve"> </w:t>
      </w:r>
      <w:r w:rsidRPr="008B7C42">
        <w:rPr>
          <w:rFonts w:ascii="Arial" w:eastAsia="Arial" w:hAnsi="Arial" w:cs="Arial"/>
          <w:lang w:val="sl-SI"/>
        </w:rPr>
        <w:t>pogodbe</w:t>
      </w:r>
      <w:r w:rsidRPr="008B7C42">
        <w:rPr>
          <w:rFonts w:ascii="Arial" w:eastAsia="Arial" w:hAnsi="Arial" w:cs="Arial"/>
          <w:spacing w:val="30"/>
          <w:lang w:val="sl-SI"/>
        </w:rPr>
        <w:t xml:space="preserve"> </w:t>
      </w:r>
      <w:r w:rsidRPr="008B7C42">
        <w:rPr>
          <w:rFonts w:ascii="Arial" w:eastAsia="Arial" w:hAnsi="Arial" w:cs="Arial"/>
          <w:lang w:val="sl-SI"/>
        </w:rPr>
        <w:t>ravnal</w:t>
      </w:r>
      <w:r w:rsidR="008037EE" w:rsidRPr="008B7C42">
        <w:rPr>
          <w:rFonts w:ascii="Arial" w:eastAsia="Arial" w:hAnsi="Arial" w:cs="Arial"/>
          <w:lang w:val="sl-SI"/>
        </w:rPr>
        <w:t>i</w:t>
      </w:r>
      <w:r w:rsidRPr="008B7C42">
        <w:rPr>
          <w:rFonts w:ascii="Arial" w:eastAsia="Arial" w:hAnsi="Arial" w:cs="Arial"/>
          <w:spacing w:val="30"/>
          <w:lang w:val="sl-SI"/>
        </w:rPr>
        <w:t xml:space="preserve"> </w:t>
      </w:r>
      <w:r w:rsidRPr="008B7C42">
        <w:rPr>
          <w:rFonts w:ascii="Arial" w:eastAsia="Arial" w:hAnsi="Arial" w:cs="Arial"/>
          <w:lang w:val="sl-SI"/>
        </w:rPr>
        <w:t>v</w:t>
      </w:r>
      <w:r w:rsidRPr="008B7C42">
        <w:rPr>
          <w:rFonts w:ascii="Arial" w:eastAsia="Arial" w:hAnsi="Arial" w:cs="Arial"/>
          <w:spacing w:val="30"/>
          <w:lang w:val="sl-SI"/>
        </w:rPr>
        <w:t xml:space="preserve"> </w:t>
      </w:r>
      <w:r w:rsidRPr="008B7C42">
        <w:rPr>
          <w:rFonts w:ascii="Arial" w:eastAsia="Arial" w:hAnsi="Arial" w:cs="Arial"/>
          <w:lang w:val="sl-SI"/>
        </w:rPr>
        <w:t>dobri</w:t>
      </w:r>
      <w:r w:rsidRPr="008B7C42">
        <w:rPr>
          <w:rFonts w:ascii="Arial" w:eastAsia="Arial" w:hAnsi="Arial" w:cs="Arial"/>
          <w:spacing w:val="30"/>
          <w:lang w:val="sl-SI"/>
        </w:rPr>
        <w:t xml:space="preserve"> </w:t>
      </w:r>
      <w:r w:rsidRPr="008B7C42">
        <w:rPr>
          <w:rFonts w:ascii="Arial" w:eastAsia="Arial" w:hAnsi="Arial" w:cs="Arial"/>
          <w:lang w:val="sl-SI"/>
        </w:rPr>
        <w:t>veri,</w:t>
      </w:r>
      <w:r w:rsidRPr="008B7C42">
        <w:rPr>
          <w:rFonts w:ascii="Arial" w:eastAsia="Arial" w:hAnsi="Arial" w:cs="Arial"/>
          <w:spacing w:val="30"/>
          <w:lang w:val="sl-SI"/>
        </w:rPr>
        <w:t xml:space="preserve"> </w:t>
      </w:r>
      <w:r w:rsidRPr="008B7C42">
        <w:rPr>
          <w:rFonts w:ascii="Arial" w:eastAsia="Arial" w:hAnsi="Arial" w:cs="Arial"/>
          <w:lang w:val="sl-SI"/>
        </w:rPr>
        <w:t>skladno</w:t>
      </w:r>
      <w:r w:rsidRPr="008B7C42">
        <w:rPr>
          <w:rFonts w:ascii="Arial" w:eastAsia="Arial" w:hAnsi="Arial" w:cs="Arial"/>
          <w:spacing w:val="30"/>
          <w:lang w:val="sl-SI"/>
        </w:rPr>
        <w:t xml:space="preserve"> </w:t>
      </w:r>
      <w:r w:rsidRPr="008B7C42">
        <w:rPr>
          <w:rFonts w:ascii="Arial" w:eastAsia="Arial" w:hAnsi="Arial" w:cs="Arial"/>
          <w:lang w:val="sl-SI"/>
        </w:rPr>
        <w:t>z</w:t>
      </w:r>
      <w:r w:rsidRPr="008B7C42">
        <w:rPr>
          <w:rFonts w:ascii="Arial" w:eastAsia="Arial" w:hAnsi="Arial" w:cs="Arial"/>
          <w:spacing w:val="30"/>
          <w:lang w:val="sl-SI"/>
        </w:rPr>
        <w:t xml:space="preserve"> </w:t>
      </w:r>
      <w:r w:rsidRPr="008B7C42">
        <w:rPr>
          <w:rFonts w:ascii="Arial" w:eastAsia="Arial" w:hAnsi="Arial" w:cs="Arial"/>
          <w:lang w:val="sl-SI"/>
        </w:rPr>
        <w:t>načelom</w:t>
      </w:r>
    </w:p>
    <w:p w14:paraId="773C2D01" w14:textId="66F91212" w:rsidR="00965737" w:rsidRPr="008B7C42" w:rsidRDefault="00A73133" w:rsidP="009510EE">
      <w:pPr>
        <w:keepNext/>
        <w:keepLines/>
        <w:widowControl w:val="0"/>
        <w:spacing w:before="34" w:line="276" w:lineRule="auto"/>
        <w:ind w:right="9"/>
        <w:contextualSpacing/>
        <w:jc w:val="both"/>
        <w:rPr>
          <w:rFonts w:ascii="Arial" w:eastAsia="Arial" w:hAnsi="Arial" w:cs="Arial"/>
          <w:lang w:val="sl-SI"/>
        </w:rPr>
      </w:pPr>
      <w:r w:rsidRPr="008B7C42">
        <w:rPr>
          <w:rFonts w:ascii="Arial" w:eastAsia="Arial" w:hAnsi="Arial" w:cs="Arial"/>
          <w:lang w:val="sl-SI"/>
        </w:rPr>
        <w:t>vestnosti in poštenja, ter da bo</w:t>
      </w:r>
      <w:r w:rsidR="008037EE" w:rsidRPr="008B7C42">
        <w:rPr>
          <w:rFonts w:ascii="Arial" w:eastAsia="Arial" w:hAnsi="Arial" w:cs="Arial"/>
          <w:lang w:val="sl-SI"/>
        </w:rPr>
        <w:t>sta</w:t>
      </w:r>
      <w:r w:rsidRPr="008B7C42">
        <w:rPr>
          <w:rFonts w:ascii="Arial" w:eastAsia="Arial" w:hAnsi="Arial" w:cs="Arial"/>
          <w:lang w:val="sl-SI"/>
        </w:rPr>
        <w:t xml:space="preserve"> </w:t>
      </w:r>
      <w:r w:rsidR="00642421" w:rsidRPr="008B7C42">
        <w:rPr>
          <w:rFonts w:ascii="Arial" w:eastAsia="Arial" w:hAnsi="Arial" w:cs="Arial"/>
          <w:lang w:val="sl-SI"/>
        </w:rPr>
        <w:t>st</w:t>
      </w:r>
      <w:r w:rsidR="00ED5714" w:rsidRPr="008B7C42">
        <w:rPr>
          <w:rFonts w:ascii="Arial" w:eastAsia="Arial" w:hAnsi="Arial" w:cs="Arial"/>
          <w:lang w:val="sl-SI"/>
        </w:rPr>
        <w:t>o</w:t>
      </w:r>
      <w:r w:rsidR="00642421" w:rsidRPr="008B7C42">
        <w:rPr>
          <w:rFonts w:ascii="Arial" w:eastAsia="Arial" w:hAnsi="Arial" w:cs="Arial"/>
          <w:lang w:val="sl-SI"/>
        </w:rPr>
        <w:t>ril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vse, kar je potrebno in dopustno za izpolnitev pogodbe.</w:t>
      </w:r>
    </w:p>
    <w:p w14:paraId="5A977646" w14:textId="77777777" w:rsidR="00965737" w:rsidRPr="008B7C42"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Če</w:t>
      </w:r>
      <w:r w:rsidRPr="008B7C42">
        <w:rPr>
          <w:rFonts w:ascii="Arial" w:eastAsia="Arial" w:hAnsi="Arial" w:cs="Arial"/>
          <w:spacing w:val="1"/>
          <w:lang w:val="sl-SI"/>
        </w:rPr>
        <w:t xml:space="preserve"> </w:t>
      </w:r>
      <w:r w:rsidRPr="008B7C42">
        <w:rPr>
          <w:rFonts w:ascii="Arial" w:eastAsia="Arial" w:hAnsi="Arial" w:cs="Arial"/>
          <w:lang w:val="sl-SI"/>
        </w:rPr>
        <w:t>katerakoli od</w:t>
      </w:r>
      <w:r w:rsidRPr="008B7C42">
        <w:rPr>
          <w:rFonts w:ascii="Arial" w:eastAsia="Arial" w:hAnsi="Arial" w:cs="Arial"/>
          <w:spacing w:val="1"/>
          <w:lang w:val="sl-SI"/>
        </w:rPr>
        <w:t xml:space="preserve"> </w:t>
      </w:r>
      <w:r w:rsidRPr="008B7C42">
        <w:rPr>
          <w:rFonts w:ascii="Arial" w:eastAsia="Arial" w:hAnsi="Arial" w:cs="Arial"/>
          <w:lang w:val="sl-SI"/>
        </w:rPr>
        <w:t>pogodbenih določb</w:t>
      </w:r>
      <w:r w:rsidRPr="008B7C42">
        <w:rPr>
          <w:rFonts w:ascii="Arial" w:eastAsia="Arial" w:hAnsi="Arial" w:cs="Arial"/>
          <w:spacing w:val="1"/>
          <w:lang w:val="sl-SI"/>
        </w:rPr>
        <w:t xml:space="preserve"> </w:t>
      </w:r>
      <w:r w:rsidRPr="008B7C42">
        <w:rPr>
          <w:rFonts w:ascii="Arial" w:eastAsia="Arial" w:hAnsi="Arial" w:cs="Arial"/>
          <w:lang w:val="sl-SI"/>
        </w:rPr>
        <w:t>je</w:t>
      </w:r>
      <w:r w:rsidRPr="008B7C42">
        <w:rPr>
          <w:rFonts w:ascii="Arial" w:eastAsia="Arial" w:hAnsi="Arial" w:cs="Arial"/>
          <w:spacing w:val="1"/>
          <w:lang w:val="sl-SI"/>
        </w:rPr>
        <w:t xml:space="preserve"> </w:t>
      </w:r>
      <w:r w:rsidRPr="008B7C42">
        <w:rPr>
          <w:rFonts w:ascii="Arial" w:eastAsia="Arial" w:hAnsi="Arial" w:cs="Arial"/>
          <w:lang w:val="sl-SI"/>
        </w:rPr>
        <w:t>ali</w:t>
      </w:r>
      <w:r w:rsidRPr="008B7C42">
        <w:rPr>
          <w:rFonts w:ascii="Arial" w:eastAsia="Arial" w:hAnsi="Arial" w:cs="Arial"/>
          <w:spacing w:val="1"/>
          <w:lang w:val="sl-SI"/>
        </w:rPr>
        <w:t xml:space="preserve"> </w:t>
      </w:r>
      <w:r w:rsidRPr="008B7C42">
        <w:rPr>
          <w:rFonts w:ascii="Arial" w:eastAsia="Arial" w:hAnsi="Arial" w:cs="Arial"/>
          <w:lang w:val="sl-SI"/>
        </w:rPr>
        <w:t>postane</w:t>
      </w:r>
      <w:r w:rsidRPr="008B7C42">
        <w:rPr>
          <w:rFonts w:ascii="Arial" w:eastAsia="Arial" w:hAnsi="Arial" w:cs="Arial"/>
          <w:spacing w:val="1"/>
          <w:lang w:val="sl-SI"/>
        </w:rPr>
        <w:t xml:space="preserve"> </w:t>
      </w:r>
      <w:r w:rsidRPr="008B7C42">
        <w:rPr>
          <w:rFonts w:ascii="Arial" w:eastAsia="Arial" w:hAnsi="Arial" w:cs="Arial"/>
          <w:lang w:val="sl-SI"/>
        </w:rPr>
        <w:t>neveljavna,</w:t>
      </w:r>
      <w:r w:rsidRPr="008B7C42">
        <w:rPr>
          <w:rFonts w:ascii="Arial" w:eastAsia="Arial" w:hAnsi="Arial" w:cs="Arial"/>
          <w:spacing w:val="1"/>
          <w:lang w:val="sl-SI"/>
        </w:rPr>
        <w:t xml:space="preserve"> </w:t>
      </w:r>
      <w:r w:rsidRPr="008B7C42">
        <w:rPr>
          <w:rFonts w:ascii="Arial" w:eastAsia="Arial" w:hAnsi="Arial" w:cs="Arial"/>
          <w:lang w:val="sl-SI"/>
        </w:rPr>
        <w:t>to</w:t>
      </w:r>
      <w:r w:rsidRPr="008B7C42">
        <w:rPr>
          <w:rFonts w:ascii="Arial" w:eastAsia="Arial" w:hAnsi="Arial" w:cs="Arial"/>
          <w:spacing w:val="1"/>
          <w:lang w:val="sl-SI"/>
        </w:rPr>
        <w:t xml:space="preserve"> </w:t>
      </w:r>
      <w:r w:rsidRPr="008B7C42">
        <w:rPr>
          <w:rFonts w:ascii="Arial" w:eastAsia="Arial" w:hAnsi="Arial" w:cs="Arial"/>
          <w:lang w:val="sl-SI"/>
        </w:rPr>
        <w:t>ne</w:t>
      </w:r>
      <w:r w:rsidRPr="008B7C42">
        <w:rPr>
          <w:rFonts w:ascii="Arial" w:eastAsia="Arial" w:hAnsi="Arial" w:cs="Arial"/>
          <w:spacing w:val="1"/>
          <w:lang w:val="sl-SI"/>
        </w:rPr>
        <w:t xml:space="preserve"> </w:t>
      </w:r>
      <w:r w:rsidRPr="008B7C42">
        <w:rPr>
          <w:rFonts w:ascii="Arial" w:eastAsia="Arial" w:hAnsi="Arial" w:cs="Arial"/>
          <w:lang w:val="sl-SI"/>
        </w:rPr>
        <w:t>vpliva na</w:t>
      </w:r>
      <w:r w:rsidRPr="008B7C42">
        <w:rPr>
          <w:rFonts w:ascii="Arial" w:eastAsia="Arial" w:hAnsi="Arial" w:cs="Arial"/>
          <w:spacing w:val="1"/>
          <w:lang w:val="sl-SI"/>
        </w:rPr>
        <w:t xml:space="preserve"> </w:t>
      </w:r>
      <w:r w:rsidRPr="008B7C42">
        <w:rPr>
          <w:rFonts w:ascii="Arial" w:eastAsia="Arial" w:hAnsi="Arial" w:cs="Arial"/>
          <w:lang w:val="sl-SI"/>
        </w:rPr>
        <w:t>ostale</w:t>
      </w:r>
      <w:r w:rsidRPr="008B7C42">
        <w:rPr>
          <w:rFonts w:ascii="Arial" w:eastAsia="Arial" w:hAnsi="Arial" w:cs="Arial"/>
          <w:spacing w:val="1"/>
          <w:lang w:val="sl-SI"/>
        </w:rPr>
        <w:t xml:space="preserve"> </w:t>
      </w:r>
      <w:r w:rsidRPr="008B7C42">
        <w:rPr>
          <w:rFonts w:ascii="Arial" w:eastAsia="Arial" w:hAnsi="Arial" w:cs="Arial"/>
          <w:lang w:val="sl-SI"/>
        </w:rPr>
        <w:t>pogodbene določbe.</w:t>
      </w:r>
      <w:r w:rsidRPr="008B7C42">
        <w:rPr>
          <w:rFonts w:ascii="Arial" w:eastAsia="Arial" w:hAnsi="Arial" w:cs="Arial"/>
          <w:spacing w:val="-8"/>
          <w:lang w:val="sl-SI"/>
        </w:rPr>
        <w:t xml:space="preserve"> </w:t>
      </w:r>
      <w:r w:rsidRPr="008B7C42">
        <w:rPr>
          <w:rFonts w:ascii="Arial" w:eastAsia="Arial" w:hAnsi="Arial" w:cs="Arial"/>
          <w:lang w:val="sl-SI"/>
        </w:rPr>
        <w:t>Neveljavna</w:t>
      </w:r>
      <w:r w:rsidRPr="008B7C42">
        <w:rPr>
          <w:rFonts w:ascii="Arial" w:eastAsia="Arial" w:hAnsi="Arial" w:cs="Arial"/>
          <w:spacing w:val="-8"/>
          <w:lang w:val="sl-SI"/>
        </w:rPr>
        <w:t xml:space="preserve"> </w:t>
      </w:r>
      <w:r w:rsidRPr="008B7C42">
        <w:rPr>
          <w:rFonts w:ascii="Arial" w:eastAsia="Arial" w:hAnsi="Arial" w:cs="Arial"/>
          <w:lang w:val="sl-SI"/>
        </w:rPr>
        <w:t>določba</w:t>
      </w:r>
      <w:r w:rsidRPr="008B7C42">
        <w:rPr>
          <w:rFonts w:ascii="Arial" w:eastAsia="Arial" w:hAnsi="Arial" w:cs="Arial"/>
          <w:spacing w:val="-8"/>
          <w:lang w:val="sl-SI"/>
        </w:rPr>
        <w:t xml:space="preserve"> </w:t>
      </w:r>
      <w:r w:rsidRPr="008B7C42">
        <w:rPr>
          <w:rFonts w:ascii="Arial" w:eastAsia="Arial" w:hAnsi="Arial" w:cs="Arial"/>
          <w:lang w:val="sl-SI"/>
        </w:rPr>
        <w:t>se</w:t>
      </w:r>
      <w:r w:rsidRPr="008B7C42">
        <w:rPr>
          <w:rFonts w:ascii="Arial" w:eastAsia="Arial" w:hAnsi="Arial" w:cs="Arial"/>
          <w:spacing w:val="-8"/>
          <w:lang w:val="sl-SI"/>
        </w:rPr>
        <w:t xml:space="preserve"> </w:t>
      </w:r>
      <w:r w:rsidRPr="008B7C42">
        <w:rPr>
          <w:rFonts w:ascii="Arial" w:eastAsia="Arial" w:hAnsi="Arial" w:cs="Arial"/>
          <w:lang w:val="sl-SI"/>
        </w:rPr>
        <w:t>nadomesti</w:t>
      </w:r>
      <w:r w:rsidRPr="008B7C42">
        <w:rPr>
          <w:rFonts w:ascii="Arial" w:eastAsia="Arial" w:hAnsi="Arial" w:cs="Arial"/>
          <w:spacing w:val="-8"/>
          <w:lang w:val="sl-SI"/>
        </w:rPr>
        <w:t xml:space="preserve"> </w:t>
      </w:r>
      <w:r w:rsidRPr="008B7C42">
        <w:rPr>
          <w:rFonts w:ascii="Arial" w:eastAsia="Arial" w:hAnsi="Arial" w:cs="Arial"/>
          <w:lang w:val="sl-SI"/>
        </w:rPr>
        <w:t>z</w:t>
      </w:r>
      <w:r w:rsidRPr="008B7C42">
        <w:rPr>
          <w:rFonts w:ascii="Arial" w:eastAsia="Arial" w:hAnsi="Arial" w:cs="Arial"/>
          <w:spacing w:val="-8"/>
          <w:lang w:val="sl-SI"/>
        </w:rPr>
        <w:t xml:space="preserve"> </w:t>
      </w:r>
      <w:r w:rsidRPr="008B7C42">
        <w:rPr>
          <w:rFonts w:ascii="Arial" w:eastAsia="Arial" w:hAnsi="Arial" w:cs="Arial"/>
          <w:lang w:val="sl-SI"/>
        </w:rPr>
        <w:t>veljavno,</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Pr="008B7C42">
        <w:rPr>
          <w:rFonts w:ascii="Arial" w:eastAsia="Arial" w:hAnsi="Arial" w:cs="Arial"/>
          <w:lang w:val="sl-SI"/>
        </w:rPr>
        <w:t>mora</w:t>
      </w:r>
      <w:r w:rsidRPr="008B7C42">
        <w:rPr>
          <w:rFonts w:ascii="Arial" w:eastAsia="Arial" w:hAnsi="Arial" w:cs="Arial"/>
          <w:spacing w:val="-8"/>
          <w:lang w:val="sl-SI"/>
        </w:rPr>
        <w:t xml:space="preserve"> </w:t>
      </w:r>
      <w:r w:rsidRPr="008B7C42">
        <w:rPr>
          <w:rFonts w:ascii="Arial" w:eastAsia="Arial" w:hAnsi="Arial" w:cs="Arial"/>
          <w:lang w:val="sl-SI"/>
        </w:rPr>
        <w:t>čim</w:t>
      </w:r>
      <w:r w:rsidRPr="008B7C42">
        <w:rPr>
          <w:rFonts w:ascii="Arial" w:eastAsia="Arial" w:hAnsi="Arial" w:cs="Arial"/>
          <w:spacing w:val="-8"/>
          <w:lang w:val="sl-SI"/>
        </w:rPr>
        <w:t xml:space="preserve"> </w:t>
      </w:r>
      <w:r w:rsidRPr="008B7C42">
        <w:rPr>
          <w:rFonts w:ascii="Arial" w:eastAsia="Arial" w:hAnsi="Arial" w:cs="Arial"/>
          <w:lang w:val="sl-SI"/>
        </w:rPr>
        <w:t>bolj</w:t>
      </w:r>
      <w:r w:rsidRPr="008B7C42">
        <w:rPr>
          <w:rFonts w:ascii="Arial" w:eastAsia="Arial" w:hAnsi="Arial" w:cs="Arial"/>
          <w:spacing w:val="-8"/>
          <w:lang w:val="sl-SI"/>
        </w:rPr>
        <w:t xml:space="preserve"> </w:t>
      </w:r>
      <w:r w:rsidRPr="008B7C42">
        <w:rPr>
          <w:rFonts w:ascii="Arial" w:eastAsia="Arial" w:hAnsi="Arial" w:cs="Arial"/>
          <w:lang w:val="sl-SI"/>
        </w:rPr>
        <w:t>ustrezati</w:t>
      </w:r>
      <w:r w:rsidRPr="008B7C42">
        <w:rPr>
          <w:rFonts w:ascii="Arial" w:eastAsia="Arial" w:hAnsi="Arial" w:cs="Arial"/>
          <w:spacing w:val="-8"/>
          <w:lang w:val="sl-SI"/>
        </w:rPr>
        <w:t xml:space="preserve"> </w:t>
      </w:r>
      <w:r w:rsidRPr="008B7C42">
        <w:rPr>
          <w:rFonts w:ascii="Arial" w:eastAsia="Arial" w:hAnsi="Arial" w:cs="Arial"/>
          <w:lang w:val="sl-SI"/>
        </w:rPr>
        <w:t>namenu,</w:t>
      </w:r>
      <w:r w:rsidRPr="008B7C42">
        <w:rPr>
          <w:rFonts w:ascii="Arial" w:eastAsia="Arial" w:hAnsi="Arial" w:cs="Arial"/>
          <w:spacing w:val="-8"/>
          <w:lang w:val="sl-SI"/>
        </w:rPr>
        <w:t xml:space="preserve"> </w:t>
      </w:r>
      <w:r w:rsidRPr="008B7C42">
        <w:rPr>
          <w:rFonts w:ascii="Arial" w:eastAsia="Arial" w:hAnsi="Arial" w:cs="Arial"/>
          <w:lang w:val="sl-SI"/>
        </w:rPr>
        <w:t>ki</w:t>
      </w:r>
      <w:r w:rsidRPr="008B7C42">
        <w:rPr>
          <w:rFonts w:ascii="Arial" w:eastAsia="Arial" w:hAnsi="Arial" w:cs="Arial"/>
          <w:spacing w:val="-8"/>
          <w:lang w:val="sl-SI"/>
        </w:rPr>
        <w:t xml:space="preserve"> </w:t>
      </w:r>
      <w:r w:rsidR="00642421" w:rsidRPr="008B7C42">
        <w:rPr>
          <w:rFonts w:ascii="Arial" w:eastAsia="Arial" w:hAnsi="Arial" w:cs="Arial"/>
          <w:lang w:val="sl-SI"/>
        </w:rPr>
        <w:t>so ga želel</w:t>
      </w:r>
      <w:r w:rsidR="008037EE" w:rsidRPr="008B7C42">
        <w:rPr>
          <w:rFonts w:ascii="Arial" w:eastAsia="Arial" w:hAnsi="Arial" w:cs="Arial"/>
          <w:lang w:val="sl-SI"/>
        </w:rPr>
        <w:t>i</w:t>
      </w:r>
      <w:r w:rsidR="00642421" w:rsidRPr="008B7C42">
        <w:rPr>
          <w:rFonts w:ascii="Arial" w:eastAsia="Arial" w:hAnsi="Arial" w:cs="Arial"/>
          <w:lang w:val="sl-SI"/>
        </w:rPr>
        <w:t xml:space="preserve"> </w:t>
      </w:r>
      <w:r w:rsidRPr="008B7C42">
        <w:rPr>
          <w:rFonts w:ascii="Arial" w:eastAsia="Arial" w:hAnsi="Arial" w:cs="Arial"/>
          <w:lang w:val="sl-SI"/>
        </w:rPr>
        <w:t>pogodben</w:t>
      </w:r>
      <w:r w:rsidR="008037EE" w:rsidRPr="008B7C42">
        <w:rPr>
          <w:rFonts w:ascii="Arial" w:eastAsia="Arial" w:hAnsi="Arial" w:cs="Arial"/>
          <w:lang w:val="sl-SI"/>
        </w:rPr>
        <w:t>i</w:t>
      </w:r>
      <w:r w:rsidRPr="008B7C42">
        <w:rPr>
          <w:rFonts w:ascii="Arial" w:eastAsia="Arial" w:hAnsi="Arial" w:cs="Arial"/>
          <w:lang w:val="sl-SI"/>
        </w:rPr>
        <w:t xml:space="preserve"> strank</w:t>
      </w:r>
      <w:r w:rsidR="008037EE" w:rsidRPr="008B7C42">
        <w:rPr>
          <w:rFonts w:ascii="Arial" w:eastAsia="Arial" w:hAnsi="Arial" w:cs="Arial"/>
          <w:lang w:val="sl-SI"/>
        </w:rPr>
        <w:t>i</w:t>
      </w:r>
      <w:r w:rsidRPr="008B7C42">
        <w:rPr>
          <w:rFonts w:ascii="Arial" w:eastAsia="Arial" w:hAnsi="Arial" w:cs="Arial"/>
          <w:lang w:val="sl-SI"/>
        </w:rPr>
        <w:t xml:space="preserve"> doseči z neveljavno določbo.</w:t>
      </w:r>
    </w:p>
    <w:p w14:paraId="2EE71E7F" w14:textId="51C09F04"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8B7C42" w:rsidRDefault="0DE5C397" w:rsidP="0BE5AD35">
      <w:pPr>
        <w:keepNext/>
        <w:keepLines/>
        <w:spacing w:line="276" w:lineRule="auto"/>
        <w:ind w:right="566"/>
        <w:jc w:val="both"/>
        <w:rPr>
          <w:rFonts w:ascii="Arial" w:eastAsia="Arial" w:hAnsi="Arial" w:cs="Arial"/>
          <w:lang w:val="sl-SI"/>
        </w:rPr>
      </w:pPr>
      <w:r w:rsidRPr="008B7C42">
        <w:rPr>
          <w:rFonts w:ascii="Arial" w:eastAsia="Arial" w:hAnsi="Arial" w:cs="Arial"/>
          <w:color w:val="000000" w:themeColor="text1"/>
          <w:lang w:val="sl-SI"/>
        </w:rPr>
        <w:t>Za tolmačenje pogodbe velja jezikovna razlaga ter zakonodaja slovenskega pravnega reda.</w:t>
      </w:r>
    </w:p>
    <w:p w14:paraId="2586FA5C" w14:textId="4985089D" w:rsidR="0BE5AD35" w:rsidRPr="008B7C42"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 xml:space="preserve">Pogodba je sklenjena z dnem podpisa </w:t>
      </w:r>
      <w:r w:rsidR="00642421" w:rsidRPr="008B7C42">
        <w:rPr>
          <w:rFonts w:ascii="Arial" w:eastAsia="Arial" w:hAnsi="Arial" w:cs="Arial"/>
          <w:lang w:val="sl-SI"/>
        </w:rPr>
        <w:t>vseh</w:t>
      </w:r>
      <w:r w:rsidRPr="008B7C42">
        <w:rPr>
          <w:rFonts w:ascii="Arial" w:eastAsia="Arial" w:hAnsi="Arial" w:cs="Arial"/>
          <w:lang w:val="sl-SI"/>
        </w:rPr>
        <w:t xml:space="preserve"> pogodbenih strank, veljati pa začne, ko se izpolni pogoj iz prvega odstavka 3. člena te pogodbe.</w:t>
      </w:r>
    </w:p>
    <w:p w14:paraId="2A608944"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Naročnik</w:t>
      </w:r>
      <w:r w:rsidR="008037EE" w:rsidRPr="008B7C42">
        <w:rPr>
          <w:rFonts w:ascii="Arial" w:eastAsia="Arial" w:hAnsi="Arial" w:cs="Arial"/>
          <w:lang w:val="sl-SI"/>
        </w:rPr>
        <w:t xml:space="preserve"> </w:t>
      </w:r>
      <w:r w:rsidRPr="008B7C42">
        <w:rPr>
          <w:rFonts w:ascii="Arial" w:eastAsia="Arial" w:hAnsi="Arial" w:cs="Arial"/>
          <w:lang w:val="sl-SI"/>
        </w:rPr>
        <w:t>in</w:t>
      </w:r>
      <w:r w:rsidRPr="008B7C42">
        <w:rPr>
          <w:rFonts w:ascii="Arial" w:eastAsia="Arial" w:hAnsi="Arial" w:cs="Arial"/>
          <w:spacing w:val="1"/>
          <w:lang w:val="sl-SI"/>
        </w:rPr>
        <w:t xml:space="preserve"> </w:t>
      </w:r>
      <w:r w:rsidRPr="008B7C42">
        <w:rPr>
          <w:rFonts w:ascii="Arial" w:eastAsia="Arial" w:hAnsi="Arial" w:cs="Arial"/>
          <w:lang w:val="sl-SI"/>
        </w:rPr>
        <w:t>izvajalec se</w:t>
      </w:r>
      <w:r w:rsidRPr="008B7C42">
        <w:rPr>
          <w:rFonts w:ascii="Arial" w:eastAsia="Arial" w:hAnsi="Arial" w:cs="Arial"/>
          <w:spacing w:val="1"/>
          <w:lang w:val="sl-SI"/>
        </w:rPr>
        <w:t xml:space="preserve"> </w:t>
      </w:r>
      <w:r w:rsidRPr="008B7C42">
        <w:rPr>
          <w:rFonts w:ascii="Arial" w:eastAsia="Arial" w:hAnsi="Arial" w:cs="Arial"/>
          <w:lang w:val="sl-SI"/>
        </w:rPr>
        <w:t>zavezuje</w:t>
      </w:r>
      <w:r w:rsidR="008037EE" w:rsidRPr="008B7C42">
        <w:rPr>
          <w:rFonts w:ascii="Arial" w:eastAsia="Arial" w:hAnsi="Arial" w:cs="Arial"/>
          <w:lang w:val="sl-SI"/>
        </w:rPr>
        <w:t>ta</w:t>
      </w:r>
      <w:r w:rsidRPr="008B7C42">
        <w:rPr>
          <w:rFonts w:ascii="Arial" w:eastAsia="Arial" w:hAnsi="Arial" w:cs="Arial"/>
          <w:lang w:val="sl-SI"/>
        </w:rPr>
        <w:t>, da</w:t>
      </w:r>
      <w:r w:rsidRPr="008B7C42">
        <w:rPr>
          <w:rFonts w:ascii="Arial" w:eastAsia="Arial" w:hAnsi="Arial" w:cs="Arial"/>
          <w:spacing w:val="1"/>
          <w:lang w:val="sl-SI"/>
        </w:rPr>
        <w:t xml:space="preserve"> </w:t>
      </w:r>
      <w:r w:rsidRPr="008B7C42">
        <w:rPr>
          <w:rFonts w:ascii="Arial" w:eastAsia="Arial" w:hAnsi="Arial" w:cs="Arial"/>
          <w:lang w:val="sl-SI"/>
        </w:rPr>
        <w:t>bo</w:t>
      </w:r>
      <w:r w:rsidR="008037EE" w:rsidRPr="008B7C42">
        <w:rPr>
          <w:rFonts w:ascii="Arial" w:eastAsia="Arial" w:hAnsi="Arial" w:cs="Arial"/>
          <w:lang w:val="sl-SI"/>
        </w:rPr>
        <w:t>sta</w:t>
      </w:r>
      <w:r w:rsidRPr="008B7C42">
        <w:rPr>
          <w:rFonts w:ascii="Arial" w:eastAsia="Arial" w:hAnsi="Arial" w:cs="Arial"/>
          <w:lang w:val="sl-SI"/>
        </w:rPr>
        <w:t xml:space="preserve"> morebitne</w:t>
      </w:r>
      <w:r w:rsidRPr="008B7C42">
        <w:rPr>
          <w:rFonts w:ascii="Arial" w:eastAsia="Arial" w:hAnsi="Arial" w:cs="Arial"/>
          <w:spacing w:val="1"/>
          <w:lang w:val="sl-SI"/>
        </w:rPr>
        <w:t xml:space="preserve"> </w:t>
      </w:r>
      <w:r w:rsidRPr="008B7C42">
        <w:rPr>
          <w:rFonts w:ascii="Arial" w:eastAsia="Arial" w:hAnsi="Arial" w:cs="Arial"/>
          <w:lang w:val="sl-SI"/>
        </w:rPr>
        <w:t>spore poskušal</w:t>
      </w:r>
      <w:r w:rsidR="008037EE" w:rsidRPr="008B7C42">
        <w:rPr>
          <w:rFonts w:ascii="Arial" w:eastAsia="Arial" w:hAnsi="Arial" w:cs="Arial"/>
          <w:lang w:val="sl-SI"/>
        </w:rPr>
        <w:t>i</w:t>
      </w:r>
      <w:r w:rsidRPr="008B7C42">
        <w:rPr>
          <w:rFonts w:ascii="Arial" w:eastAsia="Arial" w:hAnsi="Arial" w:cs="Arial"/>
          <w:lang w:val="sl-SI"/>
        </w:rPr>
        <w:t xml:space="preserve"> rešiti sporazumno. V kolikor sporazuma ne bi mogla doseči, je za reševanje sporov pristojno stvarno pristojno sodišče po sedežu naročnika</w:t>
      </w:r>
      <w:r w:rsidR="59776DC8" w:rsidRPr="008B7C42">
        <w:rPr>
          <w:rFonts w:ascii="Arial" w:eastAsia="Arial" w:hAnsi="Arial" w:cs="Arial"/>
          <w:lang w:val="sl-SI"/>
        </w:rPr>
        <w:t xml:space="preserve"> po slovenskem pravu</w:t>
      </w:r>
      <w:r w:rsidRPr="008B7C42">
        <w:rPr>
          <w:rFonts w:ascii="Arial" w:eastAsia="Arial" w:hAnsi="Arial" w:cs="Arial"/>
          <w:lang w:val="sl-SI"/>
        </w:rPr>
        <w:t>.</w:t>
      </w:r>
    </w:p>
    <w:p w14:paraId="1F8B1D91" w14:textId="77777777" w:rsidR="00965737" w:rsidRPr="008B7C42"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Pogodba je sestavljena in podpisana elektronsko v enem izvodu.</w:t>
      </w:r>
    </w:p>
    <w:p w14:paraId="323A3A6C" w14:textId="77777777" w:rsidR="00965737" w:rsidRPr="008B7C42"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8B7C42" w:rsidRDefault="00A73133" w:rsidP="009510EE">
      <w:pPr>
        <w:keepNext/>
        <w:keepLines/>
        <w:widowControl w:val="0"/>
        <w:spacing w:line="276" w:lineRule="auto"/>
        <w:ind w:right="9"/>
        <w:contextualSpacing/>
        <w:jc w:val="both"/>
        <w:rPr>
          <w:rFonts w:ascii="Arial" w:eastAsia="Arial" w:hAnsi="Arial" w:cs="Arial"/>
          <w:lang w:val="sl-SI"/>
        </w:rPr>
      </w:pPr>
      <w:r w:rsidRPr="008B7C42">
        <w:rPr>
          <w:rFonts w:ascii="Arial" w:eastAsia="Arial" w:hAnsi="Arial" w:cs="Arial"/>
          <w:lang w:val="sl-SI"/>
        </w:rPr>
        <w:t>Kakršnekoli spremembe ali dopolnitve pogodbe so možne le s soglasjem pogodbenih strank in v pisni obliki.</w:t>
      </w:r>
    </w:p>
    <w:p w14:paraId="7AAC7F2C" w14:textId="77777777" w:rsidR="00965737" w:rsidRPr="008B7C42"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8B7C42" w:rsidRDefault="00965737" w:rsidP="009510EE">
      <w:pPr>
        <w:keepNext/>
        <w:keepLines/>
        <w:widowControl w:val="0"/>
        <w:spacing w:before="8" w:line="276" w:lineRule="auto"/>
        <w:ind w:right="9"/>
        <w:contextualSpacing/>
        <w:rPr>
          <w:rFonts w:ascii="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8B7C42" w14:paraId="3F2E787A" w14:textId="77777777" w:rsidTr="008037EE">
        <w:tc>
          <w:tcPr>
            <w:tcW w:w="2979" w:type="dxa"/>
          </w:tcPr>
          <w:p w14:paraId="178C09AC" w14:textId="77777777" w:rsidR="008037EE" w:rsidRPr="008B7C42" w:rsidRDefault="008037EE" w:rsidP="009510EE">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2B701D31" w14:textId="58373CC6" w:rsidR="008037EE" w:rsidRPr="008B7C42"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8B7C42" w:rsidRDefault="008037EE" w:rsidP="00642421">
            <w:pPr>
              <w:keepNext/>
              <w:keepLines/>
              <w:widowControl w:val="0"/>
              <w:spacing w:line="276" w:lineRule="auto"/>
              <w:ind w:right="9"/>
              <w:contextualSpacing/>
              <w:rPr>
                <w:rFonts w:ascii="Arial" w:eastAsia="Arial" w:hAnsi="Arial" w:cs="Arial"/>
                <w:bCs/>
                <w:position w:val="-1"/>
                <w:lang w:val="sl-SI"/>
              </w:rPr>
            </w:pPr>
            <w:r w:rsidRPr="008B7C42">
              <w:rPr>
                <w:rFonts w:ascii="Arial" w:eastAsia="Arial" w:hAnsi="Arial" w:cs="Arial"/>
                <w:bCs/>
                <w:position w:val="-1"/>
                <w:lang w:val="sl-SI"/>
              </w:rPr>
              <w:t>Datum: _______________</w:t>
            </w:r>
          </w:p>
          <w:p w14:paraId="071CAF1B" w14:textId="69CCFE2E" w:rsidR="008037EE" w:rsidRPr="008B7C42" w:rsidRDefault="008037EE" w:rsidP="009510EE">
            <w:pPr>
              <w:keepNext/>
              <w:keepLines/>
              <w:widowControl w:val="0"/>
              <w:spacing w:line="276" w:lineRule="auto"/>
              <w:ind w:right="9"/>
              <w:contextualSpacing/>
              <w:rPr>
                <w:rFonts w:ascii="Arial" w:hAnsi="Arial" w:cs="Arial"/>
                <w:lang w:val="sl-SI"/>
              </w:rPr>
            </w:pPr>
          </w:p>
        </w:tc>
      </w:tr>
      <w:tr w:rsidR="008037EE" w:rsidRPr="008B7C42" w14:paraId="799408EE" w14:textId="77777777" w:rsidTr="008037EE">
        <w:tc>
          <w:tcPr>
            <w:tcW w:w="2979" w:type="dxa"/>
          </w:tcPr>
          <w:p w14:paraId="2AE95A4D" w14:textId="164BF8B0"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 xml:space="preserve">IZVAJALEC:                                                           </w:t>
            </w:r>
            <w:r w:rsidRPr="008B7C42">
              <w:rPr>
                <w:rFonts w:ascii="Arial" w:eastAsia="Arial" w:hAnsi="Arial" w:cs="Arial"/>
                <w:b/>
                <w:spacing w:val="48"/>
                <w:position w:val="-1"/>
                <w:lang w:val="sl-SI"/>
              </w:rPr>
              <w:t xml:space="preserve"> </w:t>
            </w:r>
          </w:p>
        </w:tc>
        <w:tc>
          <w:tcPr>
            <w:tcW w:w="2980" w:type="dxa"/>
          </w:tcPr>
          <w:p w14:paraId="5539F3B8" w14:textId="7B902C9C"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NAROČNIK:</w:t>
            </w:r>
          </w:p>
        </w:tc>
      </w:tr>
      <w:tr w:rsidR="008037EE" w:rsidRPr="008B7C42" w14:paraId="5602F985" w14:textId="77777777" w:rsidTr="008037EE">
        <w:tc>
          <w:tcPr>
            <w:tcW w:w="2979" w:type="dxa"/>
          </w:tcPr>
          <w:p w14:paraId="2396656D" w14:textId="6AC08C8D" w:rsidR="008037EE" w:rsidRPr="008B7C42" w:rsidRDefault="008037EE" w:rsidP="00642421">
            <w:pPr>
              <w:keepNext/>
              <w:keepLines/>
              <w:widowControl w:val="0"/>
              <w:spacing w:line="276" w:lineRule="auto"/>
              <w:ind w:right="9"/>
              <w:contextualSpacing/>
              <w:rPr>
                <w:rFonts w:ascii="Arial" w:eastAsia="Arial" w:hAnsi="Arial" w:cs="Arial"/>
                <w:b/>
                <w:position w:val="-1"/>
                <w:lang w:val="sl-SI"/>
              </w:rPr>
            </w:pPr>
            <w:r w:rsidRPr="008B7C42">
              <w:rPr>
                <w:rFonts w:ascii="Arial" w:eastAsia="Arial" w:hAnsi="Arial" w:cs="Arial"/>
                <w:b/>
                <w:position w:val="-1"/>
                <w:lang w:val="sl-SI"/>
              </w:rPr>
              <w:t>….</w:t>
            </w:r>
          </w:p>
        </w:tc>
        <w:tc>
          <w:tcPr>
            <w:tcW w:w="2980" w:type="dxa"/>
          </w:tcPr>
          <w:p w14:paraId="5BBDCF80" w14:textId="531256DC" w:rsidR="008037EE" w:rsidRPr="008B7C42" w:rsidRDefault="008037EE" w:rsidP="00642421">
            <w:pPr>
              <w:keepNext/>
              <w:keepLines/>
              <w:widowControl w:val="0"/>
              <w:spacing w:line="276" w:lineRule="auto"/>
              <w:ind w:right="9"/>
              <w:contextualSpacing/>
              <w:rPr>
                <w:rFonts w:ascii="Arial" w:hAnsi="Arial" w:cs="Arial"/>
                <w:lang w:val="sl-SI"/>
              </w:rPr>
            </w:pPr>
            <w:r w:rsidRPr="008B7C42">
              <w:rPr>
                <w:rFonts w:ascii="Arial" w:eastAsia="Arial" w:hAnsi="Arial" w:cs="Arial"/>
                <w:lang w:val="sl-SI"/>
              </w:rPr>
              <w:t>REPUBLIKA SLOVENIJA MINISTRSTVO ZA ZDRAVJE Dr. Valentina Prevolnik Rupel Ministrica</w:t>
            </w:r>
          </w:p>
        </w:tc>
      </w:tr>
    </w:tbl>
    <w:p w14:paraId="5A7447BE" w14:textId="77777777" w:rsidR="00965737" w:rsidRPr="008B7C42"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8B7C42" w:rsidRDefault="00A73133" w:rsidP="0BE5AD35">
      <w:pPr>
        <w:keepNext/>
        <w:keepLines/>
        <w:widowControl w:val="0"/>
        <w:spacing w:before="34" w:line="276" w:lineRule="auto"/>
        <w:ind w:right="11"/>
        <w:rPr>
          <w:rFonts w:ascii="Arial" w:eastAsia="Arial" w:hAnsi="Arial" w:cs="Arial"/>
          <w:lang w:val="sl-SI"/>
        </w:rPr>
      </w:pPr>
      <w:r w:rsidRPr="008B7C42">
        <w:rPr>
          <w:rFonts w:ascii="Arial" w:eastAsia="Arial" w:hAnsi="Arial" w:cs="Arial"/>
          <w:i/>
          <w:iCs/>
          <w:lang w:val="sl-SI"/>
        </w:rPr>
        <w:t>Priloge:</w:t>
      </w:r>
    </w:p>
    <w:p w14:paraId="23BE6721" w14:textId="48D64D7C" w:rsidR="5741321B" w:rsidRPr="008B7C42"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Ponudba izvajalca</w:t>
      </w:r>
    </w:p>
    <w:p w14:paraId="45C8944E" w14:textId="26C415B7" w:rsidR="5741321B" w:rsidRPr="008B7C42"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Dokumentacija v zvezi z oddajo javnega naročila</w:t>
      </w:r>
    </w:p>
    <w:p w14:paraId="74C30FF7" w14:textId="1208F8EF" w:rsidR="00EF0F2B" w:rsidRPr="008B7C42" w:rsidRDefault="00EF0F2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8B7C42">
        <w:rPr>
          <w:rFonts w:ascii="Arial" w:eastAsia="Arial" w:hAnsi="Arial" w:cs="Arial"/>
          <w:i/>
          <w:iCs/>
          <w:lang w:val="sl-SI"/>
        </w:rPr>
        <w:t>OBR-Finančno zavarovanja za dobro izvedbo_sklop</w:t>
      </w:r>
      <w:r w:rsidR="00BE2775" w:rsidRPr="008B7C42">
        <w:rPr>
          <w:rFonts w:ascii="Arial" w:eastAsia="Arial" w:hAnsi="Arial" w:cs="Arial"/>
          <w:i/>
          <w:iCs/>
          <w:lang w:val="sl-SI"/>
        </w:rPr>
        <w:t>3</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ra Valjavec" w:date="2025-06-27T11:54:00Z" w:initials="LV">
    <w:p w14:paraId="3F2B6557" w14:textId="704FF94C" w:rsidR="00BE2775" w:rsidRDefault="00BE2775">
      <w:pPr>
        <w:pStyle w:val="CommentText"/>
      </w:pPr>
      <w:r>
        <w:rPr>
          <w:rStyle w:val="CommentReference"/>
        </w:rPr>
        <w:annotationRef/>
      </w:r>
      <w:r>
        <w:t>Tega ne najdem</w:t>
      </w:r>
    </w:p>
  </w:comment>
  <w:comment w:id="1" w:author="Blaz Suhac" w:date="2025-07-15T13:59:00Z" w:initials="BS">
    <w:p w14:paraId="31B38256" w14:textId="77777777" w:rsidR="00CB0583" w:rsidRDefault="00CB0583" w:rsidP="00CB0583">
      <w:pPr>
        <w:pStyle w:val="CommentText"/>
      </w:pPr>
      <w:r>
        <w:rPr>
          <w:rStyle w:val="CommentReference"/>
        </w:rPr>
        <w:annotationRef/>
      </w:r>
      <w:r>
        <w:t>Malo sem spremenil ime poglavja, da vsebuje še pogodbeno kazen, lahko brišeš ta komentar.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2B6557" w15:done="0"/>
  <w15:commentEx w15:paraId="31B38256" w15:paraIdParent="3F2B6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7B1EF6" w16cex:dateUtc="2025-06-27T09:54:00Z"/>
  <w16cex:commentExtensible w16cex:durableId="4BD6D2FD" w16cex:dateUtc="2025-07-15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2B6557" w16cid:durableId="637B1EF6"/>
  <w16cid:commentId w16cid:paraId="31B38256" w16cid:durableId="4BD6D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C9144" w14:textId="77777777" w:rsidR="007F2E14" w:rsidRDefault="007F2E14">
      <w:r>
        <w:separator/>
      </w:r>
    </w:p>
  </w:endnote>
  <w:endnote w:type="continuationSeparator" w:id="0">
    <w:p w14:paraId="7045761E" w14:textId="77777777" w:rsidR="007F2E14" w:rsidRDefault="007F2E14">
      <w:r>
        <w:continuationSeparator/>
      </w:r>
    </w:p>
  </w:endnote>
  <w:endnote w:type="continuationNotice" w:id="1">
    <w:p w14:paraId="7E6CA88A" w14:textId="77777777" w:rsidR="007F2E14" w:rsidRDefault="007F2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Footer"/>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0FF85" w14:textId="77777777" w:rsidR="007F2E14" w:rsidRDefault="007F2E14">
      <w:r>
        <w:separator/>
      </w:r>
    </w:p>
  </w:footnote>
  <w:footnote w:type="continuationSeparator" w:id="0">
    <w:p w14:paraId="307114E6" w14:textId="77777777" w:rsidR="007F2E14" w:rsidRDefault="007F2E14">
      <w:r>
        <w:continuationSeparator/>
      </w:r>
    </w:p>
  </w:footnote>
  <w:footnote w:type="continuationNotice" w:id="1">
    <w:p w14:paraId="6D97E6A2" w14:textId="77777777" w:rsidR="007F2E14" w:rsidRDefault="007F2E14"/>
  </w:footnote>
  <w:footnote w:id="2">
    <w:p w14:paraId="0E5EB9F8" w14:textId="20A95558" w:rsidR="00642421" w:rsidRPr="008425EC" w:rsidRDefault="00642421">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EE6259">
        <w:rPr>
          <w:rFonts w:ascii="Arial" w:hAnsi="Arial" w:cs="Arial"/>
          <w:sz w:val="18"/>
          <w:szCs w:val="18"/>
          <w:lang w:val="sv-SE"/>
        </w:rPr>
        <w:t xml:space="preserve"> </w:t>
      </w:r>
      <w:r w:rsidRPr="00EE6259">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FootnoteText"/>
        <w:rPr>
          <w:lang w:val="sl-SI"/>
        </w:rPr>
      </w:pPr>
      <w:r w:rsidRPr="008425EC">
        <w:rPr>
          <w:rStyle w:val="FootnoteReference"/>
          <w:rFonts w:ascii="Arial" w:hAnsi="Arial" w:cs="Arial"/>
          <w:sz w:val="18"/>
          <w:szCs w:val="18"/>
        </w:rPr>
        <w:footnoteRef/>
      </w:r>
      <w:r w:rsidRPr="00EE6259">
        <w:rPr>
          <w:rFonts w:ascii="Arial" w:hAnsi="Arial" w:cs="Arial"/>
          <w:sz w:val="18"/>
          <w:szCs w:val="18"/>
          <w:lang w:val="sl-SI"/>
        </w:rPr>
        <w:t xml:space="preserve"> </w:t>
      </w:r>
      <w:r w:rsidRPr="00EE6259">
        <w:rPr>
          <w:rFonts w:ascii="Arial" w:eastAsia="Arial" w:hAnsi="Arial" w:cs="Arial"/>
          <w:sz w:val="18"/>
          <w:szCs w:val="18"/>
          <w:lang w:val="sl-SI"/>
        </w:rPr>
        <w:t>Dokumentacija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o</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izvajanju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mehanizma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hrani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skladu</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s</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pravili</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hrambe</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dokumentarnega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gradiva,</w:t>
      </w:r>
      <w:r w:rsidRPr="00EE6259">
        <w:rPr>
          <w:rFonts w:ascii="Arial" w:eastAsia="Arial" w:hAnsi="Arial" w:cs="Arial"/>
          <w:spacing w:val="34"/>
          <w:sz w:val="18"/>
          <w:szCs w:val="18"/>
          <w:lang w:val="sl-SI"/>
        </w:rPr>
        <w:t xml:space="preserve"> </w:t>
      </w:r>
      <w:r w:rsidRPr="00EE6259">
        <w:rPr>
          <w:rFonts w:ascii="Arial" w:eastAsia="Arial" w:hAnsi="Arial" w:cs="Arial"/>
          <w:sz w:val="18"/>
          <w:szCs w:val="18"/>
          <w:lang w:val="sl-SI"/>
        </w:rPr>
        <w:t>vendar najmanj pet let po zadnjem plačilu, prejetem od Evropske komisije v zvezi z izvajanjem načrta</w:t>
      </w:r>
      <w:r w:rsidR="008425EC" w:rsidRPr="00EE6259">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Header"/>
    </w:pPr>
  </w:p>
  <w:p w14:paraId="3A35D69A" w14:textId="275B6B27" w:rsidR="001351A9" w:rsidRDefault="001351A9">
    <w:pPr>
      <w:pStyle w:val="Header"/>
    </w:pPr>
  </w:p>
  <w:p w14:paraId="5C1A331C" w14:textId="527941B3" w:rsidR="00670C39" w:rsidRDefault="00474B0D" w:rsidP="00474B0D">
    <w:pPr>
      <w:pStyle w:val="Header"/>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a Valjavec">
    <w15:presenceInfo w15:providerId="Windows Live" w15:userId="9ee8b2343f087b67"/>
  </w15:person>
  <w15:person w15:author="Blaz Suhac">
    <w15:presenceInfo w15:providerId="AD" w15:userId="S::Blaz.Suhac@si.ey.com::830e87be-d07f-4f0f-b528-f0b13d882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378D4"/>
    <w:rsid w:val="00045EBE"/>
    <w:rsid w:val="00050247"/>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B5F48"/>
    <w:rsid w:val="002114AA"/>
    <w:rsid w:val="00214EAC"/>
    <w:rsid w:val="00241AB6"/>
    <w:rsid w:val="002536C6"/>
    <w:rsid w:val="00253FF7"/>
    <w:rsid w:val="00255D24"/>
    <w:rsid w:val="002607D3"/>
    <w:rsid w:val="00263DA7"/>
    <w:rsid w:val="002827FA"/>
    <w:rsid w:val="002905E4"/>
    <w:rsid w:val="002A4BA2"/>
    <w:rsid w:val="002A5D6D"/>
    <w:rsid w:val="002B504F"/>
    <w:rsid w:val="002D5DBC"/>
    <w:rsid w:val="002E4731"/>
    <w:rsid w:val="002F0CD0"/>
    <w:rsid w:val="0032222F"/>
    <w:rsid w:val="00336846"/>
    <w:rsid w:val="00347F02"/>
    <w:rsid w:val="003501C7"/>
    <w:rsid w:val="00352B78"/>
    <w:rsid w:val="003861AD"/>
    <w:rsid w:val="00386763"/>
    <w:rsid w:val="003D4D2C"/>
    <w:rsid w:val="003D749E"/>
    <w:rsid w:val="00402C9C"/>
    <w:rsid w:val="00420425"/>
    <w:rsid w:val="00422D4F"/>
    <w:rsid w:val="00474B0D"/>
    <w:rsid w:val="00492F4F"/>
    <w:rsid w:val="004A4EFE"/>
    <w:rsid w:val="004C38E2"/>
    <w:rsid w:val="004D0340"/>
    <w:rsid w:val="004E5FF8"/>
    <w:rsid w:val="004F7544"/>
    <w:rsid w:val="0050004F"/>
    <w:rsid w:val="00503FF8"/>
    <w:rsid w:val="005158CF"/>
    <w:rsid w:val="005267B6"/>
    <w:rsid w:val="00526B8A"/>
    <w:rsid w:val="00536A75"/>
    <w:rsid w:val="005420CA"/>
    <w:rsid w:val="0054571C"/>
    <w:rsid w:val="00545AEF"/>
    <w:rsid w:val="005E3286"/>
    <w:rsid w:val="005F6CD0"/>
    <w:rsid w:val="0060F6F4"/>
    <w:rsid w:val="0062327C"/>
    <w:rsid w:val="0063190C"/>
    <w:rsid w:val="00641CB6"/>
    <w:rsid w:val="00642421"/>
    <w:rsid w:val="00670C39"/>
    <w:rsid w:val="006B0C74"/>
    <w:rsid w:val="006E4A45"/>
    <w:rsid w:val="00713F4E"/>
    <w:rsid w:val="007314A4"/>
    <w:rsid w:val="0074076F"/>
    <w:rsid w:val="00764BEF"/>
    <w:rsid w:val="00766456"/>
    <w:rsid w:val="007777AA"/>
    <w:rsid w:val="00786AAD"/>
    <w:rsid w:val="00790782"/>
    <w:rsid w:val="007A2D4A"/>
    <w:rsid w:val="007D2B4D"/>
    <w:rsid w:val="007D7173"/>
    <w:rsid w:val="007E0B35"/>
    <w:rsid w:val="007E3C4A"/>
    <w:rsid w:val="007F2E14"/>
    <w:rsid w:val="008037EE"/>
    <w:rsid w:val="00830644"/>
    <w:rsid w:val="00834A71"/>
    <w:rsid w:val="008425EC"/>
    <w:rsid w:val="00853642"/>
    <w:rsid w:val="00854B65"/>
    <w:rsid w:val="00862A07"/>
    <w:rsid w:val="00864E53"/>
    <w:rsid w:val="00875D75"/>
    <w:rsid w:val="00882C1D"/>
    <w:rsid w:val="008940DC"/>
    <w:rsid w:val="008955B6"/>
    <w:rsid w:val="00896FF8"/>
    <w:rsid w:val="008A4D62"/>
    <w:rsid w:val="008B7C42"/>
    <w:rsid w:val="008D3B20"/>
    <w:rsid w:val="008D51C3"/>
    <w:rsid w:val="008D7B5B"/>
    <w:rsid w:val="00903696"/>
    <w:rsid w:val="00904EAC"/>
    <w:rsid w:val="00906CC4"/>
    <w:rsid w:val="0091394B"/>
    <w:rsid w:val="00913B29"/>
    <w:rsid w:val="009236A3"/>
    <w:rsid w:val="0093715E"/>
    <w:rsid w:val="00946D26"/>
    <w:rsid w:val="009510EE"/>
    <w:rsid w:val="00965737"/>
    <w:rsid w:val="009743C1"/>
    <w:rsid w:val="009A2474"/>
    <w:rsid w:val="009A3A4B"/>
    <w:rsid w:val="009A650D"/>
    <w:rsid w:val="009B7ED1"/>
    <w:rsid w:val="009C2B22"/>
    <w:rsid w:val="009E770D"/>
    <w:rsid w:val="00A02A90"/>
    <w:rsid w:val="00A31DBC"/>
    <w:rsid w:val="00A32299"/>
    <w:rsid w:val="00A62CA8"/>
    <w:rsid w:val="00A73133"/>
    <w:rsid w:val="00A960A5"/>
    <w:rsid w:val="00AD6A45"/>
    <w:rsid w:val="00AE7D49"/>
    <w:rsid w:val="00AE7EC1"/>
    <w:rsid w:val="00B06626"/>
    <w:rsid w:val="00B370E2"/>
    <w:rsid w:val="00B54D93"/>
    <w:rsid w:val="00B72174"/>
    <w:rsid w:val="00B76476"/>
    <w:rsid w:val="00B808B7"/>
    <w:rsid w:val="00B90386"/>
    <w:rsid w:val="00B952AB"/>
    <w:rsid w:val="00BA78CE"/>
    <w:rsid w:val="00BD0E57"/>
    <w:rsid w:val="00BD1B82"/>
    <w:rsid w:val="00BE2775"/>
    <w:rsid w:val="00BE58B0"/>
    <w:rsid w:val="00BF7476"/>
    <w:rsid w:val="00C07C68"/>
    <w:rsid w:val="00C243F7"/>
    <w:rsid w:val="00C276DE"/>
    <w:rsid w:val="00C66E68"/>
    <w:rsid w:val="00C67768"/>
    <w:rsid w:val="00C9454F"/>
    <w:rsid w:val="00C960C2"/>
    <w:rsid w:val="00C967A7"/>
    <w:rsid w:val="00CA6553"/>
    <w:rsid w:val="00CB0583"/>
    <w:rsid w:val="00CB3400"/>
    <w:rsid w:val="00CC544A"/>
    <w:rsid w:val="00CE0005"/>
    <w:rsid w:val="00CE26EF"/>
    <w:rsid w:val="00D32BB3"/>
    <w:rsid w:val="00D414E6"/>
    <w:rsid w:val="00D465DC"/>
    <w:rsid w:val="00D601E8"/>
    <w:rsid w:val="00D6096F"/>
    <w:rsid w:val="00D61EFD"/>
    <w:rsid w:val="00D65593"/>
    <w:rsid w:val="00D665A7"/>
    <w:rsid w:val="00DA0FAE"/>
    <w:rsid w:val="00DB633E"/>
    <w:rsid w:val="00DD6DB1"/>
    <w:rsid w:val="00E02FEF"/>
    <w:rsid w:val="00E0793F"/>
    <w:rsid w:val="00E2696C"/>
    <w:rsid w:val="00E34E82"/>
    <w:rsid w:val="00E4399C"/>
    <w:rsid w:val="00E46A52"/>
    <w:rsid w:val="00E5090B"/>
    <w:rsid w:val="00E57B45"/>
    <w:rsid w:val="00E876B0"/>
    <w:rsid w:val="00E946B7"/>
    <w:rsid w:val="00EA38BF"/>
    <w:rsid w:val="00EA5F43"/>
    <w:rsid w:val="00EB329F"/>
    <w:rsid w:val="00EC5EBF"/>
    <w:rsid w:val="00ED1FFD"/>
    <w:rsid w:val="00ED5714"/>
    <w:rsid w:val="00EE3DD7"/>
    <w:rsid w:val="00EE6259"/>
    <w:rsid w:val="00EF0F2B"/>
    <w:rsid w:val="00F04254"/>
    <w:rsid w:val="00F34697"/>
    <w:rsid w:val="00F4677D"/>
    <w:rsid w:val="00F531F4"/>
    <w:rsid w:val="00F54292"/>
    <w:rsid w:val="00F61F85"/>
    <w:rsid w:val="00F66686"/>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946B7"/>
    <w:pPr>
      <w:tabs>
        <w:tab w:val="center" w:pos="4536"/>
        <w:tab w:val="right" w:pos="9072"/>
      </w:tabs>
    </w:pPr>
  </w:style>
  <w:style w:type="character" w:customStyle="1" w:styleId="HeaderChar">
    <w:name w:val="Header Char"/>
    <w:basedOn w:val="DefaultParagraphFont"/>
    <w:link w:val="Header"/>
    <w:uiPriority w:val="99"/>
    <w:rsid w:val="00E946B7"/>
  </w:style>
  <w:style w:type="paragraph" w:styleId="Footer">
    <w:name w:val="footer"/>
    <w:basedOn w:val="Normal"/>
    <w:link w:val="FooterChar"/>
    <w:uiPriority w:val="99"/>
    <w:unhideWhenUsed/>
    <w:rsid w:val="00E946B7"/>
    <w:pPr>
      <w:tabs>
        <w:tab w:val="center" w:pos="4536"/>
        <w:tab w:val="right" w:pos="9072"/>
      </w:tabs>
    </w:pPr>
  </w:style>
  <w:style w:type="character" w:customStyle="1" w:styleId="FooterChar">
    <w:name w:val="Footer Char"/>
    <w:basedOn w:val="DefaultParagraphFont"/>
    <w:link w:val="Footer"/>
    <w:uiPriority w:val="99"/>
    <w:rsid w:val="00E946B7"/>
  </w:style>
  <w:style w:type="paragraph" w:styleId="ListParagraph">
    <w:name w:val="List Paragraph"/>
    <w:basedOn w:val="Normal"/>
    <w:uiPriority w:val="34"/>
    <w:qFormat/>
    <w:rsid w:val="00E946B7"/>
    <w:pPr>
      <w:ind w:left="720"/>
      <w:contextualSpacing/>
    </w:pPr>
  </w:style>
  <w:style w:type="character" w:styleId="CommentReference">
    <w:name w:val="annotation reference"/>
    <w:basedOn w:val="DefaultParagraphFont"/>
    <w:uiPriority w:val="99"/>
    <w:semiHidden/>
    <w:unhideWhenUsed/>
    <w:rsid w:val="001526FB"/>
    <w:rPr>
      <w:sz w:val="16"/>
      <w:szCs w:val="16"/>
    </w:rPr>
  </w:style>
  <w:style w:type="paragraph" w:styleId="CommentText">
    <w:name w:val="annotation text"/>
    <w:basedOn w:val="Normal"/>
    <w:link w:val="CommentTextChar"/>
    <w:uiPriority w:val="99"/>
    <w:unhideWhenUsed/>
    <w:rsid w:val="001526FB"/>
  </w:style>
  <w:style w:type="character" w:customStyle="1" w:styleId="CommentTextChar">
    <w:name w:val="Comment Text Char"/>
    <w:basedOn w:val="DefaultParagraphFont"/>
    <w:link w:val="CommentText"/>
    <w:uiPriority w:val="99"/>
    <w:rsid w:val="001526FB"/>
  </w:style>
  <w:style w:type="paragraph" w:styleId="CommentSubject">
    <w:name w:val="annotation subject"/>
    <w:basedOn w:val="CommentText"/>
    <w:next w:val="CommentText"/>
    <w:link w:val="CommentSubjectChar"/>
    <w:uiPriority w:val="99"/>
    <w:semiHidden/>
    <w:unhideWhenUsed/>
    <w:rsid w:val="001526FB"/>
    <w:rPr>
      <w:b/>
      <w:bCs/>
    </w:rPr>
  </w:style>
  <w:style w:type="character" w:customStyle="1" w:styleId="CommentSubjectChar">
    <w:name w:val="Comment Subject Char"/>
    <w:basedOn w:val="CommentTextChar"/>
    <w:link w:val="CommentSubject"/>
    <w:uiPriority w:val="99"/>
    <w:semiHidden/>
    <w:rsid w:val="001526FB"/>
    <w:rPr>
      <w:b/>
      <w:bCs/>
    </w:rPr>
  </w:style>
  <w:style w:type="table" w:styleId="TableGrid">
    <w:name w:val="Table Grid"/>
    <w:basedOn w:val="TableNormal"/>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2421"/>
  </w:style>
  <w:style w:type="character" w:customStyle="1" w:styleId="FootnoteTextChar">
    <w:name w:val="Footnote Text Char"/>
    <w:basedOn w:val="DefaultParagraphFont"/>
    <w:link w:val="FootnoteText"/>
    <w:uiPriority w:val="99"/>
    <w:semiHidden/>
    <w:rsid w:val="00642421"/>
  </w:style>
  <w:style w:type="character" w:styleId="FootnoteReference">
    <w:name w:val="footnote reference"/>
    <w:basedOn w:val="DefaultParagraphFont"/>
    <w:uiPriority w:val="99"/>
    <w:semiHidden/>
    <w:unhideWhenUsed/>
    <w:rsid w:val="00642421"/>
    <w:rPr>
      <w:vertAlign w:val="superscript"/>
    </w:rPr>
  </w:style>
  <w:style w:type="paragraph" w:styleId="NormalWeb">
    <w:name w:val="Normal (Web)"/>
    <w:basedOn w:val="Normal"/>
    <w:uiPriority w:val="99"/>
    <w:semiHidden/>
    <w:unhideWhenUsed/>
    <w:rsid w:val="00DA0FAE"/>
    <w:rPr>
      <w:sz w:val="24"/>
      <w:szCs w:val="24"/>
    </w:rPr>
  </w:style>
  <w:style w:type="paragraph" w:customStyle="1" w:styleId="Standard">
    <w:name w:val="Standard"/>
    <w:basedOn w:val="Normal"/>
    <w:uiPriority w:val="1"/>
    <w:qFormat/>
    <w:rsid w:val="0BE5AD35"/>
    <w:pPr>
      <w:spacing w:line="276" w:lineRule="auto"/>
      <w:ind w:right="6"/>
      <w:jc w:val="both"/>
    </w:pPr>
    <w:rPr>
      <w:rFonts w:ascii="Calibri" w:eastAsia="Calibri" w:hAnsi="Calibri" w:cs="Calibri"/>
      <w:sz w:val="22"/>
      <w:szCs w:val="22"/>
      <w:lang w:eastAsia="zh-CN"/>
    </w:rPr>
  </w:style>
  <w:style w:type="paragraph" w:styleId="Revision">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3.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8085</Words>
  <Characters>46085</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Blaz Suhac</cp:lastModifiedBy>
  <cp:revision>4</cp:revision>
  <dcterms:created xsi:type="dcterms:W3CDTF">2025-07-16T08:17:00Z</dcterms:created>
  <dcterms:modified xsi:type="dcterms:W3CDTF">2025-07-17T08:00:00Z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